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723C0" w14:textId="77777777" w:rsidR="000F5B33" w:rsidRDefault="00110856">
      <w:pPr>
        <w:spacing w:before="92"/>
        <w:jc w:val="right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spacing w:val="-1"/>
          <w:sz w:val="21"/>
          <w:szCs w:val="21"/>
        </w:rPr>
        <w:t>ACCE</w:t>
      </w:r>
      <w:r>
        <w:rPr>
          <w:rFonts w:ascii="Arial" w:eastAsia="Arial" w:hAnsi="Arial" w:cs="Arial"/>
          <w:b/>
          <w:sz w:val="21"/>
          <w:szCs w:val="21"/>
        </w:rPr>
        <w:t>S</w:t>
      </w:r>
      <w:r>
        <w:rPr>
          <w:rFonts w:ascii="Arial" w:eastAsia="Arial" w:hAnsi="Arial" w:cs="Arial"/>
          <w:b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spacing w:val="-1"/>
          <w:sz w:val="21"/>
          <w:szCs w:val="21"/>
        </w:rPr>
        <w:t>ROA</w:t>
      </w:r>
      <w:r>
        <w:rPr>
          <w:rFonts w:ascii="Arial" w:eastAsia="Arial" w:hAnsi="Arial" w:cs="Arial"/>
          <w:b/>
          <w:sz w:val="21"/>
          <w:szCs w:val="21"/>
        </w:rPr>
        <w:t>D</w:t>
      </w:r>
      <w:r>
        <w:rPr>
          <w:rFonts w:ascii="Arial" w:eastAsia="Arial" w:hAnsi="Arial" w:cs="Arial"/>
          <w:b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spacing w:val="-1"/>
          <w:w w:val="99"/>
          <w:sz w:val="21"/>
          <w:szCs w:val="21"/>
        </w:rPr>
        <w:t>6500</w:t>
      </w:r>
      <w:r>
        <w:rPr>
          <w:rFonts w:ascii="Arial" w:eastAsia="Arial" w:hAnsi="Arial" w:cs="Arial"/>
          <w:b/>
          <w:w w:val="99"/>
          <w:sz w:val="21"/>
          <w:szCs w:val="21"/>
        </w:rPr>
        <w:t>M</w:t>
      </w:r>
    </w:p>
    <w:p w14:paraId="5323698C" w14:textId="77777777" w:rsidR="000F5B33" w:rsidRDefault="00110856">
      <w:pPr>
        <w:spacing w:before="7" w:line="180" w:lineRule="exact"/>
        <w:rPr>
          <w:sz w:val="19"/>
          <w:szCs w:val="19"/>
        </w:rPr>
      </w:pPr>
      <w:r>
        <w:br w:type="column"/>
      </w:r>
    </w:p>
    <w:p w14:paraId="1094EFD0" w14:textId="77777777" w:rsidR="000F5B33" w:rsidRDefault="000F5B33">
      <w:pPr>
        <w:spacing w:line="200" w:lineRule="exact"/>
      </w:pPr>
    </w:p>
    <w:p w14:paraId="3CC0AAC5" w14:textId="77777777" w:rsidR="000F5B33" w:rsidRDefault="00110856">
      <w:pPr>
        <w:spacing w:line="220" w:lineRule="exact"/>
        <w:rPr>
          <w:rFonts w:ascii="Arial" w:eastAsia="Arial" w:hAnsi="Arial" w:cs="Arial"/>
          <w:sz w:val="21"/>
          <w:szCs w:val="21"/>
        </w:rPr>
        <w:sectPr w:rsidR="000F5B33">
          <w:type w:val="continuous"/>
          <w:pgSz w:w="31660" w:h="22800" w:orient="landscape"/>
          <w:pgMar w:top="2160" w:right="1740" w:bottom="280" w:left="2220" w:header="720" w:footer="720" w:gutter="0"/>
          <w:cols w:num="2" w:space="720" w:equalWidth="0">
            <w:col w:w="8165" w:space="5075"/>
            <w:col w:w="14460"/>
          </w:cols>
        </w:sectPr>
      </w:pPr>
      <w:r>
        <w:pict w14:anchorId="182A4EEA">
          <v:shapetype id="_x0000_t202" coordsize="21600,21600" o:spt="202" path="m,l,21600r21600,l21600,xe">
            <v:stroke joinstyle="miter"/>
            <v:path gradientshapeok="t" o:connecttype="rect"/>
          </v:shapetype>
          <v:shape id="_x0000_s4635" type="#_x0000_t202" style="position:absolute;margin-left:116.4pt;margin-top:138.6pt;width:753.5pt;height:17.1pt;z-index:-266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895"/>
                    <w:gridCol w:w="2042"/>
                    <w:gridCol w:w="1488"/>
                    <w:gridCol w:w="6642"/>
                    <w:gridCol w:w="1369"/>
                    <w:gridCol w:w="1768"/>
                    <w:gridCol w:w="867"/>
                  </w:tblGrid>
                  <w:tr w:rsidR="000F5B33" w14:paraId="6F44DDBB" w14:textId="77777777">
                    <w:trPr>
                      <w:trHeight w:hRule="exact" w:val="187"/>
                    </w:trPr>
                    <w:tc>
                      <w:tcPr>
                        <w:tcW w:w="895" w:type="dxa"/>
                        <w:tcBorders>
                          <w:top w:val="nil"/>
                          <w:left w:val="nil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14:paraId="28F2B144" w14:textId="77777777" w:rsidR="000F5B33" w:rsidRDefault="000F5B33"/>
                    </w:tc>
                    <w:tc>
                      <w:tcPr>
                        <w:tcW w:w="2042" w:type="dxa"/>
                        <w:tcBorders>
                          <w:top w:val="nil"/>
                          <w:left w:val="single" w:sz="7" w:space="0" w:color="000000"/>
                          <w:bottom w:val="single" w:sz="7" w:space="0" w:color="000000"/>
                          <w:right w:val="nil"/>
                        </w:tcBorders>
                      </w:tcPr>
                      <w:p w14:paraId="0187578C" w14:textId="77777777" w:rsidR="000F5B33" w:rsidRDefault="00110856">
                        <w:pPr>
                          <w:spacing w:line="140" w:lineRule="exact"/>
                          <w:ind w:left="765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position w:val="1"/>
                            <w:sz w:val="21"/>
                            <w:szCs w:val="21"/>
                          </w:rPr>
                          <w:t>DRAIN</w:t>
                        </w:r>
                      </w:p>
                    </w:tc>
                    <w:tc>
                      <w:tcPr>
                        <w:tcW w:w="1488" w:type="dxa"/>
                        <w:tcBorders>
                          <w:top w:val="nil"/>
                          <w:left w:val="nil"/>
                          <w:bottom w:val="single" w:sz="7" w:space="0" w:color="000000"/>
                          <w:right w:val="nil"/>
                        </w:tcBorders>
                      </w:tcPr>
                      <w:p w14:paraId="4036412B" w14:textId="77777777" w:rsidR="000F5B33" w:rsidRDefault="00110856">
                        <w:pPr>
                          <w:spacing w:before="30" w:line="140" w:lineRule="exact"/>
                          <w:ind w:left="110" w:right="-51"/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position w:val="-1"/>
                            <w:sz w:val="14"/>
                            <w:szCs w:val="14"/>
                          </w:rPr>
                          <w:t>1500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2"/>
                            <w:position w:val="-1"/>
                            <w:sz w:val="14"/>
                            <w:szCs w:val="14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b/>
                            <w:position w:val="-1"/>
                            <w:sz w:val="14"/>
                            <w:szCs w:val="14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4"/>
                            <w:position w:val="-1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2"/>
                            <w:position w:val="-1"/>
                            <w:sz w:val="14"/>
                            <w:szCs w:val="14"/>
                          </w:rPr>
                          <w:t>FOO</w:t>
                        </w:r>
                        <w:r>
                          <w:rPr>
                            <w:rFonts w:ascii="Arial" w:eastAsia="Arial" w:hAnsi="Arial" w:cs="Arial"/>
                            <w:b/>
                            <w:position w:val="-1"/>
                            <w:sz w:val="14"/>
                            <w:szCs w:val="14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5"/>
                            <w:position w:val="-1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2"/>
                            <w:position w:val="-1"/>
                            <w:sz w:val="14"/>
                            <w:szCs w:val="14"/>
                          </w:rPr>
                          <w:t>PATH</w:t>
                        </w:r>
                      </w:p>
                    </w:tc>
                    <w:tc>
                      <w:tcPr>
                        <w:tcW w:w="6642" w:type="dxa"/>
                        <w:tcBorders>
                          <w:top w:val="nil"/>
                          <w:left w:val="nil"/>
                          <w:bottom w:val="single" w:sz="7" w:space="0" w:color="000000"/>
                          <w:right w:val="nil"/>
                        </w:tcBorders>
                      </w:tcPr>
                      <w:p w14:paraId="7C6EE802" w14:textId="77777777" w:rsidR="000F5B33" w:rsidRDefault="000F5B33"/>
                    </w:tc>
                    <w:tc>
                      <w:tcPr>
                        <w:tcW w:w="1369" w:type="dxa"/>
                        <w:tcBorders>
                          <w:top w:val="nil"/>
                          <w:left w:val="nil"/>
                          <w:bottom w:val="single" w:sz="7" w:space="0" w:color="000000"/>
                          <w:right w:val="nil"/>
                        </w:tcBorders>
                      </w:tcPr>
                      <w:p w14:paraId="45C794C7" w14:textId="77777777" w:rsidR="000F5B33" w:rsidRDefault="00110856">
                        <w:pPr>
                          <w:spacing w:before="30" w:line="140" w:lineRule="exact"/>
                          <w:ind w:left="34" w:right="-135"/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position w:val="-1"/>
                            <w:sz w:val="14"/>
                            <w:szCs w:val="14"/>
                          </w:rPr>
                          <w:t>1500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3"/>
                            <w:position w:val="-1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2"/>
                            <w:position w:val="-1"/>
                            <w:sz w:val="14"/>
                            <w:szCs w:val="14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b/>
                            <w:position w:val="-1"/>
                            <w:sz w:val="14"/>
                            <w:szCs w:val="14"/>
                          </w:rPr>
                          <w:t xml:space="preserve">m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2"/>
                            <w:position w:val="-1"/>
                            <w:sz w:val="14"/>
                            <w:szCs w:val="14"/>
                          </w:rPr>
                          <w:t>FOO</w:t>
                        </w:r>
                        <w:r>
                          <w:rPr>
                            <w:rFonts w:ascii="Arial" w:eastAsia="Arial" w:hAnsi="Arial" w:cs="Arial"/>
                            <w:b/>
                            <w:position w:val="-1"/>
                            <w:sz w:val="14"/>
                            <w:szCs w:val="14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5"/>
                            <w:position w:val="-1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2"/>
                            <w:position w:val="-1"/>
                            <w:sz w:val="14"/>
                            <w:szCs w:val="14"/>
                          </w:rPr>
                          <w:t>PAT</w:t>
                        </w:r>
                      </w:p>
                    </w:tc>
                    <w:tc>
                      <w:tcPr>
                        <w:tcW w:w="1768" w:type="dxa"/>
                        <w:tcBorders>
                          <w:top w:val="nil"/>
                          <w:left w:val="nil"/>
                          <w:bottom w:val="single" w:sz="7" w:space="0" w:color="000000"/>
                          <w:right w:val="nil"/>
                        </w:tcBorders>
                      </w:tcPr>
                      <w:p w14:paraId="14A38078" w14:textId="77777777" w:rsidR="000F5B33" w:rsidRDefault="00110856">
                        <w:pPr>
                          <w:spacing w:before="30" w:line="140" w:lineRule="exact"/>
                          <w:ind w:left="-6"/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-2"/>
                            <w:position w:val="-1"/>
                            <w:sz w:val="14"/>
                            <w:szCs w:val="14"/>
                          </w:rPr>
                          <w:t>H</w:t>
                        </w:r>
                      </w:p>
                    </w:tc>
                    <w:tc>
                      <w:tcPr>
                        <w:tcW w:w="867" w:type="dxa"/>
                        <w:tcBorders>
                          <w:top w:val="nil"/>
                          <w:left w:val="nil"/>
                          <w:bottom w:val="single" w:sz="7" w:space="0" w:color="000000"/>
                          <w:right w:val="nil"/>
                        </w:tcBorders>
                      </w:tcPr>
                      <w:p w14:paraId="5F843DD4" w14:textId="77777777" w:rsidR="000F5B33" w:rsidRDefault="000F5B33"/>
                    </w:tc>
                  </w:tr>
                  <w:tr w:rsidR="000F5B33" w14:paraId="3636D6B8" w14:textId="77777777">
                    <w:trPr>
                      <w:trHeight w:hRule="exact" w:val="155"/>
                    </w:trPr>
                    <w:tc>
                      <w:tcPr>
                        <w:tcW w:w="895" w:type="dxa"/>
                        <w:tcBorders>
                          <w:top w:val="single" w:sz="7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3FFB4878" w14:textId="77777777" w:rsidR="000F5B33" w:rsidRDefault="000F5B33"/>
                    </w:tc>
                    <w:tc>
                      <w:tcPr>
                        <w:tcW w:w="2042" w:type="dxa"/>
                        <w:tcBorders>
                          <w:top w:val="single" w:sz="7" w:space="0" w:color="000000"/>
                          <w:left w:val="nil"/>
                          <w:bottom w:val="nil"/>
                          <w:right w:val="single" w:sz="7" w:space="0" w:color="000000"/>
                        </w:tcBorders>
                      </w:tcPr>
                      <w:p w14:paraId="2617EF0C" w14:textId="77777777" w:rsidR="000F5B33" w:rsidRDefault="000F5B33"/>
                    </w:tc>
                    <w:tc>
                      <w:tcPr>
                        <w:tcW w:w="1488" w:type="dxa"/>
                        <w:tcBorders>
                          <w:top w:val="single" w:sz="7" w:space="0" w:color="000000"/>
                          <w:left w:val="single" w:sz="7" w:space="0" w:color="000000"/>
                          <w:bottom w:val="nil"/>
                          <w:right w:val="nil"/>
                        </w:tcBorders>
                      </w:tcPr>
                      <w:p w14:paraId="7F3A75D3" w14:textId="77777777" w:rsidR="000F5B33" w:rsidRDefault="000F5B33"/>
                    </w:tc>
                    <w:tc>
                      <w:tcPr>
                        <w:tcW w:w="6642" w:type="dxa"/>
                        <w:tcBorders>
                          <w:top w:val="single" w:sz="7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00C71106" w14:textId="77777777" w:rsidR="000F5B33" w:rsidRDefault="000F5B33"/>
                    </w:tc>
                    <w:tc>
                      <w:tcPr>
                        <w:tcW w:w="1369" w:type="dxa"/>
                        <w:tcBorders>
                          <w:top w:val="single" w:sz="7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6FE4BFE9" w14:textId="77777777" w:rsidR="000F5B33" w:rsidRDefault="000F5B33"/>
                    </w:tc>
                    <w:tc>
                      <w:tcPr>
                        <w:tcW w:w="1768" w:type="dxa"/>
                        <w:tcBorders>
                          <w:top w:val="single" w:sz="7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35A33858" w14:textId="77777777" w:rsidR="000F5B33" w:rsidRDefault="000F5B33"/>
                    </w:tc>
                    <w:tc>
                      <w:tcPr>
                        <w:tcW w:w="867" w:type="dxa"/>
                        <w:tcBorders>
                          <w:top w:val="single" w:sz="7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51B56029" w14:textId="77777777" w:rsidR="000F5B33" w:rsidRDefault="000F5B33"/>
                    </w:tc>
                  </w:tr>
                </w:tbl>
                <w:p w14:paraId="70D811CE" w14:textId="77777777" w:rsidR="000F5B33" w:rsidRDefault="000F5B33"/>
              </w:txbxContent>
            </v:textbox>
            <w10:wrap anchorx="page" anchory="page"/>
          </v:shape>
        </w:pict>
      </w:r>
      <w:r>
        <w:rPr>
          <w:rFonts w:ascii="Arial" w:eastAsia="Arial" w:hAnsi="Arial" w:cs="Arial"/>
          <w:b/>
          <w:spacing w:val="-1"/>
          <w:position w:val="-1"/>
          <w:sz w:val="21"/>
          <w:szCs w:val="21"/>
        </w:rPr>
        <w:t>DRAIN</w:t>
      </w:r>
    </w:p>
    <w:p w14:paraId="466427D9" w14:textId="77777777" w:rsidR="000F5B33" w:rsidRDefault="000F5B33">
      <w:pPr>
        <w:spacing w:before="8" w:line="100" w:lineRule="exact"/>
        <w:rPr>
          <w:sz w:val="10"/>
          <w:szCs w:val="10"/>
        </w:rPr>
      </w:pPr>
    </w:p>
    <w:p w14:paraId="0B599956" w14:textId="77777777" w:rsidR="000F5B33" w:rsidRDefault="000F5B33">
      <w:pPr>
        <w:spacing w:line="200" w:lineRule="exact"/>
        <w:sectPr w:rsidR="000F5B33">
          <w:type w:val="continuous"/>
          <w:pgSz w:w="31660" w:h="22800" w:orient="landscape"/>
          <w:pgMar w:top="2160" w:right="1740" w:bottom="280" w:left="2220" w:header="720" w:footer="720" w:gutter="0"/>
          <w:cols w:space="720"/>
        </w:sectPr>
      </w:pPr>
    </w:p>
    <w:p w14:paraId="075C2222" w14:textId="77777777" w:rsidR="000F5B33" w:rsidRDefault="00110856">
      <w:pPr>
        <w:spacing w:before="33" w:line="300" w:lineRule="atLeast"/>
        <w:ind w:left="448" w:right="-36" w:firstLine="2983"/>
        <w:rPr>
          <w:rFonts w:ascii="Arial" w:eastAsia="Arial" w:hAnsi="Arial" w:cs="Arial"/>
          <w:sz w:val="21"/>
          <w:szCs w:val="21"/>
        </w:rPr>
      </w:pPr>
      <w:r>
        <w:pict w14:anchorId="2A221E4E">
          <v:group id="_x0000_s4633" style="position:absolute;left:0;text-align:left;margin-left:158.7pt;margin-top:-10.15pt;width:4.6pt;height:4.6pt;z-index:-2677;mso-position-horizontal-relative:page" coordorigin="3174,-203" coordsize="92,92">
            <v:shape id="_x0000_s4634" style="position:absolute;left:3174;top:-203;width:92;height:92" coordorigin="3174,-203" coordsize="92,92" path="m3174,-111r91,-92e" filled="f" strokeweight=".31272mm">
              <v:path arrowok="t"/>
            </v:shape>
            <w10:wrap anchorx="page"/>
          </v:group>
        </w:pict>
      </w:r>
      <w:r>
        <w:pict w14:anchorId="79F1721F">
          <v:group id="_x0000_s4631" style="position:absolute;left:0;text-align:left;margin-left:260.2pt;margin-top:-9.5pt;width:5.55pt;height:4.15pt;z-index:-2676;mso-position-horizontal-relative:page" coordorigin="5204,-190" coordsize="111,83">
            <v:shape id="_x0000_s4632" style="position:absolute;left:5204;top:-190;width:111;height:83" coordorigin="5204,-190" coordsize="111,83" path="m5204,-107r111,-83e" filled="f" strokeweight=".31272mm">
              <v:path arrowok="t"/>
            </v:shape>
            <w10:wrap anchorx="page"/>
          </v:group>
        </w:pict>
      </w:r>
      <w:r>
        <w:pict w14:anchorId="3EB3FCA8">
          <v:group id="_x0000_s4629" style="position:absolute;left:0;text-align:left;margin-left:336.05pt;margin-top:-9.35pt;width:3.3pt;height:3.3pt;z-index:-2675;mso-position-horizontal-relative:page" coordorigin="6721,-187" coordsize="66,66">
            <v:shape id="_x0000_s4630" style="position:absolute;left:6721;top:-187;width:66;height:66" coordorigin="6721,-187" coordsize="66,66" path="m6721,-121r66,-66e" filled="f" strokeweight=".31272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spacing w:val="-1"/>
          <w:sz w:val="21"/>
          <w:szCs w:val="21"/>
        </w:rPr>
        <w:t>4</w:t>
      </w:r>
      <w:r>
        <w:rPr>
          <w:rFonts w:ascii="Arial" w:eastAsia="Arial" w:hAnsi="Arial" w:cs="Arial"/>
          <w:b/>
          <w:sz w:val="21"/>
          <w:szCs w:val="21"/>
        </w:rPr>
        <w:t>% G.L</w:t>
      </w:r>
    </w:p>
    <w:p w14:paraId="74961411" w14:textId="77777777" w:rsidR="000F5B33" w:rsidRDefault="00110856">
      <w:pPr>
        <w:spacing w:before="1" w:line="140" w:lineRule="exact"/>
        <w:rPr>
          <w:sz w:val="14"/>
          <w:szCs w:val="14"/>
        </w:rPr>
      </w:pPr>
      <w:r>
        <w:br w:type="column"/>
      </w:r>
    </w:p>
    <w:p w14:paraId="3C8CC657" w14:textId="77777777" w:rsidR="000F5B33" w:rsidRDefault="00110856">
      <w:pPr>
        <w:ind w:right="-41"/>
        <w:rPr>
          <w:rFonts w:ascii="Arial" w:eastAsia="Arial" w:hAnsi="Arial" w:cs="Arial"/>
          <w:sz w:val="14"/>
          <w:szCs w:val="14"/>
        </w:rPr>
      </w:pPr>
      <w:r>
        <w:pict w14:anchorId="19F09A5E">
          <v:group id="_x0000_s4625" style="position:absolute;margin-left:553.85pt;margin-top:6.7pt;width:51.4pt;height:6.5pt;z-index:-2679;mso-position-horizontal-relative:page" coordorigin="11077,134" coordsize="1028,130">
            <v:shape id="_x0000_s4628" style="position:absolute;left:11086;top:143;width:1011;height:71" coordorigin="11086,143" coordsize="1011,71" path="m11086,143r1011,70e" filled="f" strokeweight=".31272mm">
              <v:path arrowok="t"/>
            </v:shape>
            <v:shape id="_x0000_s4627" style="position:absolute;left:12043;top:213;width:54;height:47" coordorigin="12043,213" coordsize="54,47" path="m12097,213r-54,47e" filled="f" strokeweight=".1162mm">
              <v:path arrowok="t"/>
            </v:shape>
            <v:shape id="_x0000_s4626" style="position:absolute;left:12050;top:159;width:47;height:54" coordorigin="12050,159" coordsize="47,54" path="m12097,213r-47,-54e" filled="f" strokeweight=".1162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sz w:val="14"/>
          <w:szCs w:val="14"/>
        </w:rPr>
        <w:t>2.5%</w:t>
      </w:r>
    </w:p>
    <w:p w14:paraId="7FA1BC50" w14:textId="77777777" w:rsidR="000F5B33" w:rsidRDefault="00110856">
      <w:pPr>
        <w:spacing w:before="41" w:line="120" w:lineRule="exact"/>
        <w:rPr>
          <w:rFonts w:ascii="Arial" w:eastAsia="Arial" w:hAnsi="Arial" w:cs="Arial"/>
          <w:sz w:val="14"/>
          <w:szCs w:val="14"/>
        </w:rPr>
      </w:pPr>
      <w:r>
        <w:br w:type="column"/>
      </w:r>
      <w:r>
        <w:rPr>
          <w:rFonts w:ascii="Arial" w:eastAsia="Arial" w:hAnsi="Arial" w:cs="Arial"/>
          <w:b/>
          <w:position w:val="-3"/>
          <w:sz w:val="14"/>
          <w:szCs w:val="14"/>
        </w:rPr>
        <w:t>2.5%</w:t>
      </w:r>
    </w:p>
    <w:p w14:paraId="7AC2388D" w14:textId="77777777" w:rsidR="000F5B33" w:rsidRDefault="00110856">
      <w:pPr>
        <w:spacing w:line="160" w:lineRule="exact"/>
        <w:jc w:val="right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spacing w:val="-1"/>
          <w:w w:val="99"/>
          <w:position w:val="1"/>
          <w:sz w:val="21"/>
          <w:szCs w:val="21"/>
        </w:rPr>
        <w:t>4</w:t>
      </w:r>
      <w:r>
        <w:rPr>
          <w:rFonts w:ascii="Arial" w:eastAsia="Arial" w:hAnsi="Arial" w:cs="Arial"/>
          <w:b/>
          <w:w w:val="99"/>
          <w:position w:val="1"/>
          <w:sz w:val="21"/>
          <w:szCs w:val="21"/>
        </w:rPr>
        <w:t>%</w:t>
      </w:r>
    </w:p>
    <w:p w14:paraId="08008438" w14:textId="77777777" w:rsidR="000F5B33" w:rsidRDefault="00110856">
      <w:pPr>
        <w:spacing w:before="3" w:line="280" w:lineRule="exact"/>
        <w:rPr>
          <w:sz w:val="28"/>
          <w:szCs w:val="28"/>
        </w:rPr>
      </w:pPr>
      <w:r>
        <w:br w:type="column"/>
      </w:r>
    </w:p>
    <w:p w14:paraId="16DD09B9" w14:textId="77777777" w:rsidR="000F5B33" w:rsidRDefault="00110856">
      <w:pPr>
        <w:rPr>
          <w:rFonts w:ascii="Arial" w:eastAsia="Arial" w:hAnsi="Arial" w:cs="Arial"/>
          <w:sz w:val="21"/>
          <w:szCs w:val="21"/>
        </w:rPr>
        <w:sectPr w:rsidR="000F5B33">
          <w:type w:val="continuous"/>
          <w:pgSz w:w="31660" w:h="22800" w:orient="landscape"/>
          <w:pgMar w:top="2160" w:right="1740" w:bottom="280" w:left="2220" w:header="720" w:footer="720" w:gutter="0"/>
          <w:cols w:num="4" w:space="720" w:equalWidth="0">
            <w:col w:w="3732" w:space="2776"/>
            <w:col w:w="317" w:space="2572"/>
            <w:col w:w="2512" w:space="2852"/>
            <w:col w:w="12939"/>
          </w:cols>
        </w:sectPr>
      </w:pPr>
      <w:proofErr w:type="gramStart"/>
      <w:r>
        <w:rPr>
          <w:rFonts w:ascii="Arial" w:eastAsia="Arial" w:hAnsi="Arial" w:cs="Arial"/>
          <w:b/>
          <w:sz w:val="21"/>
          <w:szCs w:val="21"/>
        </w:rPr>
        <w:t>G.L</w:t>
      </w:r>
      <w:proofErr w:type="gramEnd"/>
    </w:p>
    <w:p w14:paraId="38CACC95" w14:textId="77777777" w:rsidR="000F5B33" w:rsidRDefault="000F5B33">
      <w:pPr>
        <w:spacing w:before="10" w:line="120" w:lineRule="exact"/>
        <w:rPr>
          <w:sz w:val="12"/>
          <w:szCs w:val="12"/>
        </w:rPr>
      </w:pPr>
    </w:p>
    <w:p w14:paraId="571749D1" w14:textId="77777777" w:rsidR="000F5B33" w:rsidRDefault="000F5B33">
      <w:pPr>
        <w:spacing w:line="200" w:lineRule="exact"/>
      </w:pPr>
    </w:p>
    <w:p w14:paraId="3377C106" w14:textId="77777777" w:rsidR="000F5B33" w:rsidRDefault="000F5B33">
      <w:pPr>
        <w:spacing w:line="200" w:lineRule="exact"/>
      </w:pPr>
    </w:p>
    <w:p w14:paraId="1434E4D0" w14:textId="77777777" w:rsidR="000F5B33" w:rsidRDefault="000F5B33">
      <w:pPr>
        <w:spacing w:line="200" w:lineRule="exact"/>
      </w:pPr>
    </w:p>
    <w:p w14:paraId="4C3ACD0A" w14:textId="77777777" w:rsidR="000F5B33" w:rsidRDefault="00110856">
      <w:pPr>
        <w:spacing w:before="50"/>
        <w:ind w:left="3052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b/>
          <w:sz w:val="10"/>
          <w:szCs w:val="10"/>
        </w:rPr>
        <w:t>25mm</w:t>
      </w:r>
      <w:r>
        <w:rPr>
          <w:rFonts w:ascii="Arial" w:eastAsia="Arial" w:hAnsi="Arial" w:cs="Arial"/>
          <w:b/>
          <w:spacing w:val="13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sz w:val="10"/>
          <w:szCs w:val="10"/>
        </w:rPr>
        <w:t>THICK</w:t>
      </w:r>
      <w:r>
        <w:rPr>
          <w:rFonts w:ascii="Arial" w:eastAsia="Arial" w:hAnsi="Arial" w:cs="Arial"/>
          <w:b/>
          <w:spacing w:val="11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spacing w:val="-3"/>
          <w:w w:val="104"/>
          <w:sz w:val="10"/>
          <w:szCs w:val="10"/>
        </w:rPr>
        <w:t>A</w:t>
      </w:r>
      <w:r>
        <w:rPr>
          <w:rFonts w:ascii="Arial" w:eastAsia="Arial" w:hAnsi="Arial" w:cs="Arial"/>
          <w:b/>
          <w:w w:val="104"/>
          <w:sz w:val="10"/>
          <w:szCs w:val="10"/>
        </w:rPr>
        <w:t>.C</w:t>
      </w:r>
    </w:p>
    <w:p w14:paraId="06D8CB6F" w14:textId="77777777" w:rsidR="000F5B33" w:rsidRDefault="00110856">
      <w:pPr>
        <w:spacing w:before="81" w:line="249" w:lineRule="auto"/>
        <w:ind w:left="1772" w:right="23821" w:firstLine="49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b/>
          <w:sz w:val="10"/>
          <w:szCs w:val="10"/>
        </w:rPr>
        <w:t>150</w:t>
      </w:r>
      <w:r>
        <w:rPr>
          <w:rFonts w:ascii="Arial" w:eastAsia="Arial" w:hAnsi="Arial" w:cs="Arial"/>
          <w:b/>
          <w:spacing w:val="8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spacing w:val="-1"/>
          <w:sz w:val="10"/>
          <w:szCs w:val="10"/>
        </w:rPr>
        <w:t>THIC</w:t>
      </w:r>
      <w:r>
        <w:rPr>
          <w:rFonts w:ascii="Arial" w:eastAsia="Arial" w:hAnsi="Arial" w:cs="Arial"/>
          <w:b/>
          <w:sz w:val="10"/>
          <w:szCs w:val="10"/>
        </w:rPr>
        <w:t>K</w:t>
      </w:r>
      <w:r>
        <w:rPr>
          <w:rFonts w:ascii="Arial" w:eastAsia="Arial" w:hAnsi="Arial" w:cs="Arial"/>
          <w:b/>
          <w:spacing w:val="16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spacing w:val="-1"/>
          <w:sz w:val="10"/>
          <w:szCs w:val="10"/>
        </w:rPr>
        <w:t>SUBBAS</w:t>
      </w:r>
      <w:r>
        <w:rPr>
          <w:rFonts w:ascii="Arial" w:eastAsia="Arial" w:hAnsi="Arial" w:cs="Arial"/>
          <w:b/>
          <w:sz w:val="10"/>
          <w:szCs w:val="10"/>
        </w:rPr>
        <w:t>E</w:t>
      </w:r>
      <w:r>
        <w:rPr>
          <w:rFonts w:ascii="Arial" w:eastAsia="Arial" w:hAnsi="Arial" w:cs="Arial"/>
          <w:b/>
          <w:spacing w:val="22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spacing w:val="-1"/>
          <w:sz w:val="10"/>
          <w:szCs w:val="10"/>
        </w:rPr>
        <w:t>QUALIT</w:t>
      </w:r>
      <w:r>
        <w:rPr>
          <w:rFonts w:ascii="Arial" w:eastAsia="Arial" w:hAnsi="Arial" w:cs="Arial"/>
          <w:b/>
          <w:sz w:val="10"/>
          <w:szCs w:val="10"/>
        </w:rPr>
        <w:t>Y</w:t>
      </w:r>
      <w:r>
        <w:rPr>
          <w:rFonts w:ascii="Arial" w:eastAsia="Arial" w:hAnsi="Arial" w:cs="Arial"/>
          <w:b/>
          <w:spacing w:val="19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spacing w:val="-1"/>
          <w:w w:val="104"/>
          <w:sz w:val="10"/>
          <w:szCs w:val="10"/>
        </w:rPr>
        <w:t xml:space="preserve">GRAVEL </w:t>
      </w:r>
      <w:r>
        <w:rPr>
          <w:rFonts w:ascii="Arial" w:eastAsia="Arial" w:hAnsi="Arial" w:cs="Arial"/>
          <w:b/>
          <w:spacing w:val="-1"/>
          <w:sz w:val="10"/>
          <w:szCs w:val="10"/>
        </w:rPr>
        <w:t>COMPACTE</w:t>
      </w:r>
      <w:r>
        <w:rPr>
          <w:rFonts w:ascii="Arial" w:eastAsia="Arial" w:hAnsi="Arial" w:cs="Arial"/>
          <w:b/>
          <w:sz w:val="10"/>
          <w:szCs w:val="10"/>
        </w:rPr>
        <w:t>D</w:t>
      </w:r>
      <w:r>
        <w:rPr>
          <w:rFonts w:ascii="Arial" w:eastAsia="Arial" w:hAnsi="Arial" w:cs="Arial"/>
          <w:b/>
          <w:spacing w:val="26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spacing w:val="-1"/>
          <w:sz w:val="10"/>
          <w:szCs w:val="10"/>
        </w:rPr>
        <w:t>T</w:t>
      </w:r>
      <w:r>
        <w:rPr>
          <w:rFonts w:ascii="Arial" w:eastAsia="Arial" w:hAnsi="Arial" w:cs="Arial"/>
          <w:b/>
          <w:sz w:val="10"/>
          <w:szCs w:val="10"/>
        </w:rPr>
        <w:t>O95%</w:t>
      </w:r>
      <w:r>
        <w:rPr>
          <w:rFonts w:ascii="Arial" w:eastAsia="Arial" w:hAnsi="Arial" w:cs="Arial"/>
          <w:b/>
          <w:spacing w:val="1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sz w:val="10"/>
          <w:szCs w:val="10"/>
        </w:rPr>
        <w:t>MDD</w:t>
      </w:r>
      <w:r>
        <w:rPr>
          <w:rFonts w:ascii="Arial" w:eastAsia="Arial" w:hAnsi="Arial" w:cs="Arial"/>
          <w:b/>
          <w:spacing w:val="10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sz w:val="10"/>
          <w:szCs w:val="10"/>
        </w:rPr>
        <w:t>(</w:t>
      </w:r>
      <w:r>
        <w:rPr>
          <w:rFonts w:ascii="Arial" w:eastAsia="Arial" w:hAnsi="Arial" w:cs="Arial"/>
          <w:b/>
          <w:spacing w:val="-1"/>
          <w:sz w:val="10"/>
          <w:szCs w:val="10"/>
        </w:rPr>
        <w:t>AS</w:t>
      </w:r>
      <w:r>
        <w:rPr>
          <w:rFonts w:ascii="Arial" w:eastAsia="Arial" w:hAnsi="Arial" w:cs="Arial"/>
          <w:b/>
          <w:sz w:val="10"/>
          <w:szCs w:val="10"/>
        </w:rPr>
        <w:t>H</w:t>
      </w:r>
      <w:r>
        <w:rPr>
          <w:rFonts w:ascii="Arial" w:eastAsia="Arial" w:hAnsi="Arial" w:cs="Arial"/>
          <w:b/>
          <w:spacing w:val="9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spacing w:val="-1"/>
          <w:sz w:val="10"/>
          <w:szCs w:val="10"/>
        </w:rPr>
        <w:t>T</w:t>
      </w:r>
      <w:r>
        <w:rPr>
          <w:rFonts w:ascii="Arial" w:eastAsia="Arial" w:hAnsi="Arial" w:cs="Arial"/>
          <w:b/>
          <w:sz w:val="10"/>
          <w:szCs w:val="10"/>
        </w:rPr>
        <w:t>O</w:t>
      </w:r>
      <w:r>
        <w:rPr>
          <w:rFonts w:ascii="Arial" w:eastAsia="Arial" w:hAnsi="Arial" w:cs="Arial"/>
          <w:b/>
          <w:spacing w:val="7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sz w:val="10"/>
          <w:szCs w:val="10"/>
        </w:rPr>
        <w:t>T</w:t>
      </w:r>
      <w:proofErr w:type="gramStart"/>
      <w:r>
        <w:rPr>
          <w:rFonts w:ascii="Arial" w:eastAsia="Arial" w:hAnsi="Arial" w:cs="Arial"/>
          <w:b/>
          <w:sz w:val="10"/>
          <w:szCs w:val="10"/>
        </w:rPr>
        <w:t>180</w:t>
      </w:r>
      <w:r>
        <w:rPr>
          <w:rFonts w:ascii="Arial" w:eastAsia="Arial" w:hAnsi="Arial" w:cs="Arial"/>
          <w:b/>
          <w:spacing w:val="10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w w:val="104"/>
          <w:sz w:val="10"/>
          <w:szCs w:val="10"/>
        </w:rPr>
        <w:t>)</w:t>
      </w:r>
      <w:proofErr w:type="gramEnd"/>
    </w:p>
    <w:p w14:paraId="460109C9" w14:textId="77777777" w:rsidR="000F5B33" w:rsidRDefault="000F5B33">
      <w:pPr>
        <w:spacing w:before="3" w:line="140" w:lineRule="exact"/>
        <w:rPr>
          <w:sz w:val="15"/>
          <w:szCs w:val="15"/>
        </w:rPr>
        <w:sectPr w:rsidR="000F5B33">
          <w:type w:val="continuous"/>
          <w:pgSz w:w="31660" w:h="22800" w:orient="landscape"/>
          <w:pgMar w:top="2160" w:right="1740" w:bottom="280" w:left="2220" w:header="720" w:footer="720" w:gutter="0"/>
          <w:cols w:space="720"/>
        </w:sectPr>
      </w:pPr>
    </w:p>
    <w:p w14:paraId="30E14128" w14:textId="77777777" w:rsidR="000F5B33" w:rsidRDefault="00110856">
      <w:pPr>
        <w:spacing w:before="50" w:line="249" w:lineRule="auto"/>
        <w:ind w:left="2497" w:right="-17" w:hanging="59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b/>
          <w:spacing w:val="-1"/>
          <w:sz w:val="10"/>
          <w:szCs w:val="10"/>
        </w:rPr>
        <w:t>TO</w:t>
      </w:r>
      <w:r>
        <w:rPr>
          <w:rFonts w:ascii="Arial" w:eastAsia="Arial" w:hAnsi="Arial" w:cs="Arial"/>
          <w:b/>
          <w:sz w:val="10"/>
          <w:szCs w:val="10"/>
        </w:rPr>
        <w:t>P</w:t>
      </w:r>
      <w:r>
        <w:rPr>
          <w:rFonts w:ascii="Arial" w:eastAsia="Arial" w:hAnsi="Arial" w:cs="Arial"/>
          <w:b/>
          <w:spacing w:val="8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sz w:val="10"/>
          <w:szCs w:val="10"/>
        </w:rPr>
        <w:t>100mm</w:t>
      </w:r>
      <w:r>
        <w:rPr>
          <w:rFonts w:ascii="Arial" w:eastAsia="Arial" w:hAnsi="Arial" w:cs="Arial"/>
          <w:b/>
          <w:spacing w:val="1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sz w:val="10"/>
          <w:szCs w:val="10"/>
        </w:rPr>
        <w:t>THICK</w:t>
      </w:r>
      <w:r>
        <w:rPr>
          <w:rFonts w:ascii="Arial" w:eastAsia="Arial" w:hAnsi="Arial" w:cs="Arial"/>
          <w:b/>
          <w:spacing w:val="13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w w:val="104"/>
          <w:sz w:val="10"/>
          <w:szCs w:val="10"/>
        </w:rPr>
        <w:t xml:space="preserve">WELL </w:t>
      </w:r>
      <w:r>
        <w:rPr>
          <w:rFonts w:ascii="Arial" w:eastAsia="Arial" w:hAnsi="Arial" w:cs="Arial"/>
          <w:b/>
          <w:spacing w:val="-1"/>
          <w:sz w:val="10"/>
          <w:szCs w:val="10"/>
        </w:rPr>
        <w:t>COMPACTE</w:t>
      </w:r>
      <w:r>
        <w:rPr>
          <w:rFonts w:ascii="Arial" w:eastAsia="Arial" w:hAnsi="Arial" w:cs="Arial"/>
          <w:b/>
          <w:sz w:val="10"/>
          <w:szCs w:val="10"/>
        </w:rPr>
        <w:t>D</w:t>
      </w:r>
      <w:r>
        <w:rPr>
          <w:rFonts w:ascii="Arial" w:eastAsia="Arial" w:hAnsi="Arial" w:cs="Arial"/>
          <w:b/>
          <w:spacing w:val="23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spacing w:val="-1"/>
          <w:w w:val="104"/>
          <w:sz w:val="10"/>
          <w:szCs w:val="10"/>
        </w:rPr>
        <w:t>GROUND</w:t>
      </w:r>
    </w:p>
    <w:p w14:paraId="4C8D6CE7" w14:textId="77777777" w:rsidR="000F5B33" w:rsidRDefault="00110856">
      <w:pPr>
        <w:spacing w:before="47"/>
        <w:ind w:left="1917" w:right="16260"/>
        <w:jc w:val="center"/>
        <w:rPr>
          <w:rFonts w:ascii="Arial" w:eastAsia="Arial" w:hAnsi="Arial" w:cs="Arial"/>
          <w:sz w:val="14"/>
          <w:szCs w:val="14"/>
        </w:rPr>
      </w:pPr>
      <w:r>
        <w:br w:type="column"/>
      </w:r>
      <w:r>
        <w:rPr>
          <w:rFonts w:ascii="Arial" w:eastAsia="Arial" w:hAnsi="Arial" w:cs="Arial"/>
          <w:b/>
          <w:spacing w:val="-1"/>
          <w:sz w:val="14"/>
          <w:szCs w:val="14"/>
        </w:rPr>
        <w:t>SURFAC</w:t>
      </w:r>
      <w:r>
        <w:rPr>
          <w:rFonts w:ascii="Arial" w:eastAsia="Arial" w:hAnsi="Arial" w:cs="Arial"/>
          <w:b/>
          <w:sz w:val="14"/>
          <w:szCs w:val="14"/>
        </w:rPr>
        <w:t>E</w:t>
      </w:r>
      <w:r>
        <w:rPr>
          <w:rFonts w:ascii="Arial" w:eastAsia="Arial" w:hAnsi="Arial" w:cs="Arial"/>
          <w:b/>
          <w:spacing w:val="-14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pacing w:val="-1"/>
          <w:w w:val="99"/>
          <w:sz w:val="14"/>
          <w:szCs w:val="14"/>
        </w:rPr>
        <w:t>DRESSING</w:t>
      </w:r>
    </w:p>
    <w:p w14:paraId="6897BDCC" w14:textId="77777777" w:rsidR="000F5B33" w:rsidRDefault="000F5B33">
      <w:pPr>
        <w:spacing w:before="1" w:line="140" w:lineRule="exact"/>
        <w:rPr>
          <w:sz w:val="14"/>
          <w:szCs w:val="14"/>
        </w:rPr>
      </w:pPr>
    </w:p>
    <w:p w14:paraId="205919D2" w14:textId="77777777" w:rsidR="000F5B33" w:rsidRDefault="00110856">
      <w:pPr>
        <w:ind w:left="137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b/>
          <w:sz w:val="14"/>
          <w:szCs w:val="14"/>
        </w:rPr>
        <w:t>125mm</w:t>
      </w:r>
      <w:r>
        <w:rPr>
          <w:rFonts w:ascii="Arial" w:eastAsia="Arial" w:hAnsi="Arial" w:cs="Arial"/>
          <w:b/>
          <w:spacing w:val="-6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z w:val="14"/>
          <w:szCs w:val="14"/>
        </w:rPr>
        <w:t>CEMENT</w:t>
      </w:r>
      <w:r>
        <w:rPr>
          <w:rFonts w:ascii="Arial" w:eastAsia="Arial" w:hAnsi="Arial" w:cs="Arial"/>
          <w:b/>
          <w:spacing w:val="-5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z w:val="14"/>
          <w:szCs w:val="14"/>
        </w:rPr>
        <w:t>IMPROVED</w:t>
      </w:r>
      <w:r>
        <w:rPr>
          <w:rFonts w:ascii="Arial" w:eastAsia="Arial" w:hAnsi="Arial" w:cs="Arial"/>
          <w:b/>
          <w:spacing w:val="-5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z w:val="14"/>
          <w:szCs w:val="14"/>
        </w:rPr>
        <w:t>BASE</w:t>
      </w:r>
    </w:p>
    <w:p w14:paraId="1540578C" w14:textId="77777777" w:rsidR="000F5B33" w:rsidRDefault="000F5B33">
      <w:pPr>
        <w:spacing w:before="1" w:line="160" w:lineRule="exact"/>
        <w:rPr>
          <w:sz w:val="16"/>
          <w:szCs w:val="16"/>
        </w:rPr>
      </w:pPr>
    </w:p>
    <w:p w14:paraId="606B498F" w14:textId="77777777" w:rsidR="000F5B33" w:rsidRDefault="00110856">
      <w:pPr>
        <w:ind w:left="622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b/>
          <w:sz w:val="14"/>
          <w:szCs w:val="14"/>
        </w:rPr>
        <w:t>150</w:t>
      </w:r>
      <w:r>
        <w:rPr>
          <w:rFonts w:ascii="Arial" w:eastAsia="Arial" w:hAnsi="Arial" w:cs="Arial"/>
          <w:b/>
          <w:spacing w:val="-2"/>
          <w:sz w:val="14"/>
          <w:szCs w:val="14"/>
        </w:rPr>
        <w:t>m</w:t>
      </w:r>
      <w:r>
        <w:rPr>
          <w:rFonts w:ascii="Arial" w:eastAsia="Arial" w:hAnsi="Arial" w:cs="Arial"/>
          <w:b/>
          <w:sz w:val="14"/>
          <w:szCs w:val="14"/>
        </w:rPr>
        <w:t>m</w:t>
      </w:r>
      <w:r>
        <w:rPr>
          <w:rFonts w:ascii="Arial" w:eastAsia="Arial" w:hAnsi="Arial" w:cs="Arial"/>
          <w:b/>
          <w:spacing w:val="-4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pacing w:val="-2"/>
          <w:sz w:val="14"/>
          <w:szCs w:val="14"/>
        </w:rPr>
        <w:t>COMPACTE</w:t>
      </w:r>
      <w:r>
        <w:rPr>
          <w:rFonts w:ascii="Arial" w:eastAsia="Arial" w:hAnsi="Arial" w:cs="Arial"/>
          <w:b/>
          <w:sz w:val="14"/>
          <w:szCs w:val="14"/>
        </w:rPr>
        <w:t>D</w:t>
      </w:r>
      <w:r>
        <w:rPr>
          <w:rFonts w:ascii="Arial" w:eastAsia="Arial" w:hAnsi="Arial" w:cs="Arial"/>
          <w:b/>
          <w:spacing w:val="-11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pacing w:val="-2"/>
          <w:sz w:val="14"/>
          <w:szCs w:val="14"/>
        </w:rPr>
        <w:t>GRAVE</w:t>
      </w:r>
      <w:r>
        <w:rPr>
          <w:rFonts w:ascii="Arial" w:eastAsia="Arial" w:hAnsi="Arial" w:cs="Arial"/>
          <w:b/>
          <w:sz w:val="14"/>
          <w:szCs w:val="14"/>
        </w:rPr>
        <w:t>L</w:t>
      </w:r>
      <w:r>
        <w:rPr>
          <w:rFonts w:ascii="Arial" w:eastAsia="Arial" w:hAnsi="Arial" w:cs="Arial"/>
          <w:b/>
          <w:spacing w:val="-15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pacing w:val="-2"/>
          <w:sz w:val="14"/>
          <w:szCs w:val="14"/>
        </w:rPr>
        <w:t>SUBBASE</w:t>
      </w:r>
    </w:p>
    <w:p w14:paraId="0EF1D988" w14:textId="77777777" w:rsidR="000F5B33" w:rsidRDefault="000F5B33">
      <w:pPr>
        <w:spacing w:before="6" w:line="160" w:lineRule="exact"/>
        <w:rPr>
          <w:sz w:val="17"/>
          <w:szCs w:val="17"/>
        </w:rPr>
      </w:pPr>
    </w:p>
    <w:p w14:paraId="6F32DD11" w14:textId="77777777" w:rsidR="000F5B33" w:rsidRDefault="00110856">
      <w:pPr>
        <w:spacing w:line="140" w:lineRule="exact"/>
        <w:ind w:left="-31" w:right="14239"/>
        <w:jc w:val="center"/>
        <w:rPr>
          <w:rFonts w:ascii="Arial" w:eastAsia="Arial" w:hAnsi="Arial" w:cs="Arial"/>
          <w:sz w:val="14"/>
          <w:szCs w:val="14"/>
        </w:rPr>
        <w:sectPr w:rsidR="000F5B33">
          <w:type w:val="continuous"/>
          <w:pgSz w:w="31660" w:h="22800" w:orient="landscape"/>
          <w:pgMar w:top="2160" w:right="1740" w:bottom="280" w:left="2220" w:header="720" w:footer="720" w:gutter="0"/>
          <w:cols w:num="2" w:space="720" w:equalWidth="0">
            <w:col w:w="3708" w:space="4337"/>
            <w:col w:w="19655"/>
          </w:cols>
        </w:sectPr>
      </w:pPr>
      <w:r>
        <w:rPr>
          <w:rFonts w:ascii="Arial" w:eastAsia="Arial" w:hAnsi="Arial" w:cs="Arial"/>
          <w:b/>
          <w:position w:val="-1"/>
          <w:sz w:val="14"/>
          <w:szCs w:val="14"/>
        </w:rPr>
        <w:t>450</w:t>
      </w:r>
      <w:r>
        <w:rPr>
          <w:rFonts w:ascii="Arial" w:eastAsia="Arial" w:hAnsi="Arial" w:cs="Arial"/>
          <w:b/>
          <w:spacing w:val="-1"/>
          <w:position w:val="-1"/>
          <w:sz w:val="14"/>
          <w:szCs w:val="14"/>
        </w:rPr>
        <w:t>m</w:t>
      </w:r>
      <w:r>
        <w:rPr>
          <w:rFonts w:ascii="Arial" w:eastAsia="Arial" w:hAnsi="Arial" w:cs="Arial"/>
          <w:b/>
          <w:position w:val="-1"/>
          <w:sz w:val="14"/>
          <w:szCs w:val="14"/>
        </w:rPr>
        <w:t>m</w:t>
      </w:r>
      <w:r>
        <w:rPr>
          <w:rFonts w:ascii="Arial" w:eastAsia="Arial" w:hAnsi="Arial" w:cs="Arial"/>
          <w:b/>
          <w:spacing w:val="-5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14"/>
          <w:szCs w:val="14"/>
        </w:rPr>
        <w:t>SUBGRAD</w:t>
      </w:r>
      <w:r>
        <w:rPr>
          <w:rFonts w:ascii="Arial" w:eastAsia="Arial" w:hAnsi="Arial" w:cs="Arial"/>
          <w:b/>
          <w:position w:val="-1"/>
          <w:sz w:val="14"/>
          <w:szCs w:val="14"/>
        </w:rPr>
        <w:t>E</w:t>
      </w:r>
      <w:r>
        <w:rPr>
          <w:rFonts w:ascii="Arial" w:eastAsia="Arial" w:hAnsi="Arial" w:cs="Arial"/>
          <w:b/>
          <w:spacing w:val="-5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14"/>
          <w:szCs w:val="14"/>
        </w:rPr>
        <w:t>COMPACTE</w:t>
      </w:r>
      <w:r>
        <w:rPr>
          <w:rFonts w:ascii="Arial" w:eastAsia="Arial" w:hAnsi="Arial" w:cs="Arial"/>
          <w:b/>
          <w:position w:val="-1"/>
          <w:sz w:val="14"/>
          <w:szCs w:val="14"/>
        </w:rPr>
        <w:t>D</w:t>
      </w:r>
      <w:r>
        <w:rPr>
          <w:rFonts w:ascii="Arial" w:eastAsia="Arial" w:hAnsi="Arial" w:cs="Arial"/>
          <w:b/>
          <w:spacing w:val="-15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14"/>
          <w:szCs w:val="14"/>
        </w:rPr>
        <w:t>T</w:t>
      </w:r>
      <w:r>
        <w:rPr>
          <w:rFonts w:ascii="Arial" w:eastAsia="Arial" w:hAnsi="Arial" w:cs="Arial"/>
          <w:b/>
          <w:position w:val="-1"/>
          <w:sz w:val="14"/>
          <w:szCs w:val="14"/>
        </w:rPr>
        <w:t>O</w:t>
      </w:r>
      <w:r>
        <w:rPr>
          <w:rFonts w:ascii="Arial" w:eastAsia="Arial" w:hAnsi="Arial" w:cs="Arial"/>
          <w:b/>
          <w:spacing w:val="-3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position w:val="-1"/>
          <w:sz w:val="14"/>
          <w:szCs w:val="14"/>
        </w:rPr>
        <w:t>100%</w:t>
      </w:r>
      <w:r>
        <w:rPr>
          <w:rFonts w:ascii="Arial" w:eastAsia="Arial" w:hAnsi="Arial" w:cs="Arial"/>
          <w:b/>
          <w:spacing w:val="-5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position w:val="-1"/>
          <w:sz w:val="14"/>
          <w:szCs w:val="14"/>
        </w:rPr>
        <w:t>MDD</w:t>
      </w:r>
      <w:r>
        <w:rPr>
          <w:rFonts w:ascii="Arial" w:eastAsia="Arial" w:hAnsi="Arial" w:cs="Arial"/>
          <w:b/>
          <w:spacing w:val="-3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position w:val="-1"/>
          <w:sz w:val="14"/>
          <w:szCs w:val="14"/>
        </w:rPr>
        <w:t>CBR</w:t>
      </w:r>
      <w:r>
        <w:rPr>
          <w:rFonts w:ascii="Arial" w:eastAsia="Arial" w:hAnsi="Arial" w:cs="Arial"/>
          <w:b/>
          <w:spacing w:val="-3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position w:val="-1"/>
          <w:sz w:val="14"/>
          <w:szCs w:val="14"/>
        </w:rPr>
        <w:t>OF</w:t>
      </w:r>
      <w:r>
        <w:rPr>
          <w:rFonts w:ascii="Arial" w:eastAsia="Arial" w:hAnsi="Arial" w:cs="Arial"/>
          <w:b/>
          <w:spacing w:val="-1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position w:val="-1"/>
          <w:sz w:val="14"/>
          <w:szCs w:val="14"/>
        </w:rPr>
        <w:t>15</w:t>
      </w:r>
      <w:r>
        <w:rPr>
          <w:rFonts w:ascii="Arial" w:eastAsia="Arial" w:hAnsi="Arial" w:cs="Arial"/>
          <w:b/>
          <w:spacing w:val="-2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14"/>
          <w:szCs w:val="14"/>
        </w:rPr>
        <w:t>AFTE</w:t>
      </w:r>
      <w:r>
        <w:rPr>
          <w:rFonts w:ascii="Arial" w:eastAsia="Arial" w:hAnsi="Arial" w:cs="Arial"/>
          <w:b/>
          <w:position w:val="-1"/>
          <w:sz w:val="14"/>
          <w:szCs w:val="14"/>
        </w:rPr>
        <w:t>R</w:t>
      </w:r>
      <w:r>
        <w:rPr>
          <w:rFonts w:ascii="Arial" w:eastAsia="Arial" w:hAnsi="Arial" w:cs="Arial"/>
          <w:b/>
          <w:spacing w:val="14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z w:val="14"/>
          <w:szCs w:val="14"/>
        </w:rPr>
        <w:t>4</w:t>
      </w:r>
      <w:r>
        <w:rPr>
          <w:rFonts w:ascii="Arial" w:eastAsia="Arial" w:hAnsi="Arial" w:cs="Arial"/>
          <w:b/>
          <w:spacing w:val="-1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w w:val="98"/>
          <w:sz w:val="14"/>
          <w:szCs w:val="14"/>
        </w:rPr>
        <w:t>-</w:t>
      </w:r>
      <w:r>
        <w:rPr>
          <w:rFonts w:ascii="Arial" w:eastAsia="Arial" w:hAnsi="Arial" w:cs="Arial"/>
          <w:b/>
          <w:spacing w:val="-3"/>
          <w:w w:val="98"/>
          <w:sz w:val="14"/>
          <w:szCs w:val="14"/>
        </w:rPr>
        <w:t>DA</w:t>
      </w:r>
      <w:r>
        <w:rPr>
          <w:rFonts w:ascii="Arial" w:eastAsia="Arial" w:hAnsi="Arial" w:cs="Arial"/>
          <w:b/>
          <w:w w:val="98"/>
          <w:sz w:val="14"/>
          <w:szCs w:val="14"/>
        </w:rPr>
        <w:t>Y</w:t>
      </w:r>
      <w:r>
        <w:rPr>
          <w:rFonts w:ascii="Arial" w:eastAsia="Arial" w:hAnsi="Arial" w:cs="Arial"/>
          <w:b/>
          <w:spacing w:val="-9"/>
          <w:w w:val="98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pacing w:val="-3"/>
          <w:w w:val="99"/>
          <w:sz w:val="14"/>
          <w:szCs w:val="14"/>
        </w:rPr>
        <w:t>SOAK</w:t>
      </w:r>
    </w:p>
    <w:p w14:paraId="0D57CAE4" w14:textId="77777777" w:rsidR="000F5B33" w:rsidRDefault="000F5B33">
      <w:pPr>
        <w:spacing w:before="4" w:line="160" w:lineRule="exact"/>
        <w:rPr>
          <w:sz w:val="16"/>
          <w:szCs w:val="16"/>
        </w:rPr>
      </w:pPr>
    </w:p>
    <w:p w14:paraId="7C0F4E16" w14:textId="77777777" w:rsidR="000F5B33" w:rsidRDefault="00110856">
      <w:pPr>
        <w:jc w:val="right"/>
        <w:rPr>
          <w:rFonts w:ascii="Arial" w:eastAsia="Arial" w:hAnsi="Arial" w:cs="Arial"/>
          <w:sz w:val="14"/>
          <w:szCs w:val="14"/>
        </w:rPr>
      </w:pPr>
      <w:r>
        <w:pict w14:anchorId="3E5EB9C0">
          <v:group id="_x0000_s3535" style="position:absolute;left:0;text-align:left;margin-left:118.3pt;margin-top:173.05pt;width:775.7pt;height:157.65pt;z-index:-2683;mso-position-horizontal-relative:page;mso-position-vertical-relative:page" coordorigin="2366,3461" coordsize="15514,3153">
            <v:shape id="_x0000_s4624" style="position:absolute;left:6965;top:3869;width:6150;height:207" coordorigin="6965,3869" coordsize="6150,207" path="m10065,3943l7023,4076r,-3l6965,4073r,-71l10013,3869r3102,135l13115,4073r-58,l13057,4074,10065,3943xe" fillcolor="lime" stroked="f">
              <v:path arrowok="t"/>
            </v:shape>
            <v:shape id="_x0000_s4623" style="position:absolute;left:13057;top:4073;width:0;height:1" coordorigin="13057,4073" coordsize="0,1" path="m13057,4074r,-1e" filled="f" strokeweight=".1162mm">
              <v:path arrowok="t"/>
            </v:shape>
            <v:shape id="_x0000_s4622" style="position:absolute;left:13057;top:4073;width:58;height:0" coordorigin="13057,4073" coordsize="58,0" path="m13057,4073r58,e" filled="f" strokeweight=".1162mm">
              <v:path arrowok="t"/>
            </v:shape>
            <v:shape id="_x0000_s4621" style="position:absolute;left:13115;top:4004;width:0;height:69" coordorigin="13115,4004" coordsize="0,69" path="m13115,4073r,-69e" filled="f" strokeweight=".1162mm">
              <v:path arrowok="t"/>
            </v:shape>
            <v:shape id="_x0000_s4620" style="position:absolute;left:10013;top:3869;width:3102;height:135" coordorigin="10013,3869" coordsize="3102,135" path="m13115,4004l10013,3869e" filled="f" strokeweight=".1162mm">
              <v:path arrowok="t"/>
            </v:shape>
            <v:shape id="_x0000_s4619" style="position:absolute;left:6965;top:3869;width:3048;height:133" coordorigin="6965,3869" coordsize="3048,133" path="m10013,3869l6965,4002e" filled="f" strokeweight=".1162mm">
              <v:path arrowok="t"/>
            </v:shape>
            <v:shape id="_x0000_s4618" style="position:absolute;left:6965;top:4002;width:0;height:71" coordorigin="6965,4002" coordsize="0,71" path="m6965,4002r,71e" filled="f" strokeweight=".1162mm">
              <v:path arrowok="t"/>
            </v:shape>
            <v:shape id="_x0000_s4617" style="position:absolute;left:6965;top:4073;width:58;height:0" coordorigin="6965,4073" coordsize="58,0" path="m6965,4073r58,e" filled="f" strokeweight=".1162mm">
              <v:path arrowok="t"/>
            </v:shape>
            <v:shape id="_x0000_s4616" style="position:absolute;left:7023;top:4073;width:0;height:3" coordorigin="7023,4073" coordsize="0,3" path="m7023,4073r,3e" filled="f" strokeweight=".1162mm">
              <v:path arrowok="t"/>
            </v:shape>
            <v:shape id="_x0000_s4615" style="position:absolute;left:7023;top:3943;width:3042;height:133" coordorigin="7023,3943" coordsize="3042,133" path="m7023,4076r3042,-133e" filled="f" strokeweight=".1162mm">
              <v:path arrowok="t"/>
            </v:shape>
            <v:shape id="_x0000_s4614" style="position:absolute;left:10065;top:3943;width:2992;height:131" coordorigin="10065,3943" coordsize="2992,131" path="m10065,3943r2992,131e" filled="f" strokeweight=".1162mm">
              <v:path arrowok="t"/>
            </v:shape>
            <v:shape id="_x0000_s4613" style="position:absolute;left:6610;top:4070;width:6859;height:303" coordorigin="6610,4070" coordsize="6859,303" path="m10065,4070r3405,149l13470,4371,10065,4222,6610,4373r,-159l10065,4070xe" fillcolor="#029e21" stroked="f">
              <v:path arrowok="t"/>
            </v:shape>
            <v:shape id="_x0000_s4612" style="position:absolute;left:6704;top:4249;width:25;height:0" coordorigin="6704,4249" coordsize="25,0" path="m6729,4249r-25,e" filled="f" strokecolor="#ff8000" strokeweight=".31272mm">
              <v:path arrowok="t"/>
            </v:shape>
            <v:shape id="_x0000_s4611" style="position:absolute;left:6704;top:4249;width:25;height:0" coordorigin="6704,4249" coordsize="25,0" path="m6704,4249r25,e" filled="f" strokecolor="#ff8000" strokeweight=".31272mm">
              <v:path arrowok="t"/>
            </v:shape>
            <v:shape id="_x0000_s4610" style="position:absolute;left:6932;top:4249;width:25;height:0" coordorigin="6932,4249" coordsize="25,0" path="m6957,4249r-25,e" filled="f" strokecolor="#ff8000" strokeweight=".31272mm">
              <v:path arrowok="t"/>
            </v:shape>
            <v:shape id="_x0000_s4609" style="position:absolute;left:6932;top:4249;width:25;height:0" coordorigin="6932,4249" coordsize="25,0" path="m6932,4249r25,e" filled="f" strokecolor="#ff8000" strokeweight=".31272mm">
              <v:path arrowok="t"/>
            </v:shape>
            <v:shape id="_x0000_s4608" style="position:absolute;left:7160;top:4249;width:25;height:0" coordorigin="7160,4249" coordsize="25,0" path="m7185,4249r-25,e" filled="f" strokecolor="#ff8000" strokeweight=".31272mm">
              <v:path arrowok="t"/>
            </v:shape>
            <v:shape id="_x0000_s4607" style="position:absolute;left:7160;top:4249;width:25;height:0" coordorigin="7160,4249" coordsize="25,0" path="m7160,4249r25,e" filled="f" strokecolor="#ff8000" strokeweight=".31272mm">
              <v:path arrowok="t"/>
            </v:shape>
            <v:shape id="_x0000_s4606" style="position:absolute;left:7388;top:4249;width:25;height:0" coordorigin="7388,4249" coordsize="25,0" path="m7413,4249r-25,e" filled="f" strokecolor="#ff8000" strokeweight=".31272mm">
              <v:path arrowok="t"/>
            </v:shape>
            <v:shape id="_x0000_s4605" style="position:absolute;left:7388;top:4249;width:25;height:0" coordorigin="7388,4249" coordsize="25,0" path="m7388,4249r25,e" filled="f" strokecolor="#ff8000" strokeweight=".31272mm">
              <v:path arrowok="t"/>
            </v:shape>
            <v:shape id="_x0000_s4604" style="position:absolute;left:7616;top:4249;width:25;height:0" coordorigin="7616,4249" coordsize="25,0" path="m7641,4249r-25,e" filled="f" strokecolor="#ff8000" strokeweight=".31272mm">
              <v:path arrowok="t"/>
            </v:shape>
            <v:shape id="_x0000_s4603" style="position:absolute;left:7616;top:4249;width:25;height:0" coordorigin="7616,4249" coordsize="25,0" path="m7616,4249r25,e" filled="f" strokecolor="#ff8000" strokeweight=".31272mm">
              <v:path arrowok="t"/>
            </v:shape>
            <v:shape id="_x0000_s4602" style="position:absolute;left:7844;top:4249;width:25;height:0" coordorigin="7844,4249" coordsize="25,0" path="m7869,4249r-25,e" filled="f" strokecolor="#ff8000" strokeweight=".31272mm">
              <v:path arrowok="t"/>
            </v:shape>
            <v:shape id="_x0000_s4601" style="position:absolute;left:7844;top:4249;width:25;height:0" coordorigin="7844,4249" coordsize="25,0" path="m7844,4249r25,e" filled="f" strokecolor="#ff8000" strokeweight=".31272mm">
              <v:path arrowok="t"/>
            </v:shape>
            <v:shape id="_x0000_s4600" style="position:absolute;left:8072;top:4249;width:25;height:0" coordorigin="8072,4249" coordsize="25,0" path="m8097,4249r-25,e" filled="f" strokecolor="#ff8000" strokeweight=".31272mm">
              <v:path arrowok="t"/>
            </v:shape>
            <v:shape id="_x0000_s4599" style="position:absolute;left:8072;top:4249;width:25;height:0" coordorigin="8072,4249" coordsize="25,0" path="m8072,4249r25,e" filled="f" strokecolor="#ff8000" strokeweight=".31272mm">
              <v:path arrowok="t"/>
            </v:shape>
            <v:shape id="_x0000_s4598" style="position:absolute;left:8300;top:4249;width:25;height:0" coordorigin="8300,4249" coordsize="25,0" path="m8325,4249r-25,e" filled="f" strokecolor="#ff8000" strokeweight=".31272mm">
              <v:path arrowok="t"/>
            </v:shape>
            <v:shape id="_x0000_s4597" style="position:absolute;left:8300;top:4249;width:25;height:0" coordorigin="8300,4249" coordsize="25,0" path="m8300,4249r25,e" filled="f" strokecolor="#ff8000" strokeweight=".31272mm">
              <v:path arrowok="t"/>
            </v:shape>
            <v:shape id="_x0000_s4596" style="position:absolute;left:8528;top:4249;width:25;height:0" coordorigin="8528,4249" coordsize="25,0" path="m8552,4249r-24,e" filled="f" strokecolor="#ff8000" strokeweight=".31272mm">
              <v:path arrowok="t"/>
            </v:shape>
            <v:shape id="_x0000_s4595" style="position:absolute;left:8528;top:4249;width:25;height:0" coordorigin="8528,4249" coordsize="25,0" path="m8528,4249r24,e" filled="f" strokecolor="#ff8000" strokeweight=".31272mm">
              <v:path arrowok="t"/>
            </v:shape>
            <v:shape id="_x0000_s4594" style="position:absolute;left:8756;top:4249;width:25;height:0" coordorigin="8756,4249" coordsize="25,0" path="m8780,4249r-24,e" filled="f" strokecolor="#ff8000" strokeweight=".31272mm">
              <v:path arrowok="t"/>
            </v:shape>
            <v:shape id="_x0000_s4593" style="position:absolute;left:8756;top:4249;width:25;height:0" coordorigin="8756,4249" coordsize="25,0" path="m8756,4249r24,e" filled="f" strokecolor="#ff8000" strokeweight=".31272mm">
              <v:path arrowok="t"/>
            </v:shape>
            <v:shape id="_x0000_s4592" style="position:absolute;left:8984;top:4249;width:25;height:0" coordorigin="8984,4249" coordsize="25,0" path="m9008,4249r-24,e" filled="f" strokecolor="#ff8000" strokeweight=".31272mm">
              <v:path arrowok="t"/>
            </v:shape>
            <v:shape id="_x0000_s4591" style="position:absolute;left:8984;top:4249;width:25;height:0" coordorigin="8984,4249" coordsize="25,0" path="m8984,4249r24,e" filled="f" strokecolor="#ff8000" strokeweight=".31272mm">
              <v:path arrowok="t"/>
            </v:shape>
            <v:shape id="_x0000_s4590" style="position:absolute;left:9212;top:4249;width:25;height:0" coordorigin="9212,4249" coordsize="25,0" path="m9236,4249r-24,e" filled="f" strokecolor="#ff8000" strokeweight=".31272mm">
              <v:path arrowok="t"/>
            </v:shape>
            <v:shape id="_x0000_s4589" style="position:absolute;left:9212;top:4249;width:25;height:0" coordorigin="9212,4249" coordsize="25,0" path="m9212,4249r24,e" filled="f" strokecolor="#ff8000" strokeweight=".31272mm">
              <v:path arrowok="t"/>
            </v:shape>
            <v:shape id="_x0000_s4588" style="position:absolute;left:9440;top:4249;width:15;height:0" coordorigin="9440,4249" coordsize="15,0" path="m9454,4249r-14,e" filled="f" strokecolor="#ff8000" strokeweight=".31272mm">
              <v:path arrowok="t"/>
            </v:shape>
            <v:shape id="_x0000_s4587" style="position:absolute;left:9440;top:4249;width:15;height:0" coordorigin="9440,4249" coordsize="15,0" path="m9440,4249r14,e" filled="f" strokecolor="#ff8000" strokeweight=".31272mm">
              <v:path arrowok="t"/>
            </v:shape>
            <v:shape id="_x0000_s4586" style="position:absolute;left:10807;top:4249;width:25;height:0" coordorigin="10807,4249" coordsize="25,0" path="m10832,4249r-25,e" filled="f" strokecolor="#ff8000" strokeweight=".31272mm">
              <v:path arrowok="t"/>
            </v:shape>
            <v:shape id="_x0000_s4585" style="position:absolute;left:10807;top:4249;width:25;height:0" coordorigin="10807,4249" coordsize="25,0" path="m10807,4249r25,e" filled="f" strokecolor="#ff8000" strokeweight=".31272mm">
              <v:path arrowok="t"/>
            </v:shape>
            <v:shape id="_x0000_s4584" style="position:absolute;left:11035;top:4249;width:25;height:0" coordorigin="11035,4249" coordsize="25,0" path="m11060,4249r-25,e" filled="f" strokecolor="#ff8000" strokeweight=".31272mm">
              <v:path arrowok="t"/>
            </v:shape>
            <v:shape id="_x0000_s4583" style="position:absolute;left:11035;top:4249;width:25;height:0" coordorigin="11035,4249" coordsize="25,0" path="m11035,4249r25,e" filled="f" strokecolor="#ff8000" strokeweight=".31272mm">
              <v:path arrowok="t"/>
            </v:shape>
            <v:shape id="_x0000_s4582" style="position:absolute;left:11263;top:4249;width:25;height:0" coordorigin="11263,4249" coordsize="25,0" path="m11288,4249r-25,e" filled="f" strokecolor="#ff8000" strokeweight=".31272mm">
              <v:path arrowok="t"/>
            </v:shape>
            <v:shape id="_x0000_s4581" style="position:absolute;left:11263;top:4249;width:25;height:0" coordorigin="11263,4249" coordsize="25,0" path="m11263,4249r25,e" filled="f" strokecolor="#ff8000" strokeweight=".31272mm">
              <v:path arrowok="t"/>
            </v:shape>
            <v:shape id="_x0000_s4580" style="position:absolute;left:11491;top:4249;width:25;height:0" coordorigin="11491,4249" coordsize="25,0" path="m11516,4249r-25,e" filled="f" strokecolor="#ff8000" strokeweight=".31272mm">
              <v:path arrowok="t"/>
            </v:shape>
            <v:shape id="_x0000_s4579" style="position:absolute;left:11491;top:4249;width:25;height:0" coordorigin="11491,4249" coordsize="25,0" path="m11491,4249r25,e" filled="f" strokecolor="#ff8000" strokeweight=".31272mm">
              <v:path arrowok="t"/>
            </v:shape>
            <v:shape id="_x0000_s4578" style="position:absolute;left:11719;top:4249;width:25;height:0" coordorigin="11719,4249" coordsize="25,0" path="m11744,4249r-25,e" filled="f" strokecolor="#ff8000" strokeweight=".31272mm">
              <v:path arrowok="t"/>
            </v:shape>
            <v:shape id="_x0000_s4577" style="position:absolute;left:11719;top:4249;width:25;height:0" coordorigin="11719,4249" coordsize="25,0" path="m11719,4249r25,e" filled="f" strokecolor="#ff8000" strokeweight=".31272mm">
              <v:path arrowok="t"/>
            </v:shape>
            <v:shape id="_x0000_s4576" style="position:absolute;left:11947;top:4249;width:25;height:0" coordorigin="11947,4249" coordsize="25,0" path="m11972,4249r-25,e" filled="f" strokecolor="#ff8000" strokeweight=".31272mm">
              <v:path arrowok="t"/>
            </v:shape>
            <v:shape id="_x0000_s4575" style="position:absolute;left:11947;top:4249;width:25;height:0" coordorigin="11947,4249" coordsize="25,0" path="m11947,4249r25,e" filled="f" strokecolor="#ff8000" strokeweight=".31272mm">
              <v:path arrowok="t"/>
            </v:shape>
            <v:shape id="_x0000_s4574" style="position:absolute;left:12175;top:4249;width:25;height:0" coordorigin="12175,4249" coordsize="25,0" path="m12200,4249r-25,e" filled="f" strokecolor="#ff8000" strokeweight=".31272mm">
              <v:path arrowok="t"/>
            </v:shape>
            <v:shape id="_x0000_s4573" style="position:absolute;left:12175;top:4249;width:25;height:0" coordorigin="12175,4249" coordsize="25,0" path="m12175,4249r25,e" filled="f" strokecolor="#ff8000" strokeweight=".31272mm">
              <v:path arrowok="t"/>
            </v:shape>
            <v:shape id="_x0000_s4572" style="position:absolute;left:12403;top:4249;width:25;height:0" coordorigin="12403,4249" coordsize="25,0" path="m12428,4249r-25,e" filled="f" strokecolor="#ff8000" strokeweight=".31272mm">
              <v:path arrowok="t"/>
            </v:shape>
            <v:shape id="_x0000_s4571" style="position:absolute;left:12403;top:4249;width:25;height:0" coordorigin="12403,4249" coordsize="25,0" path="m12403,4249r25,e" filled="f" strokecolor="#ff8000" strokeweight=".31272mm">
              <v:path arrowok="t"/>
            </v:shape>
            <v:shape id="_x0000_s4570" style="position:absolute;left:12631;top:4249;width:25;height:0" coordorigin="12631,4249" coordsize="25,0" path="m12656,4249r-25,e" filled="f" strokecolor="#ff8000" strokeweight=".31272mm">
              <v:path arrowok="t"/>
            </v:shape>
            <v:shape id="_x0000_s4569" style="position:absolute;left:12631;top:4249;width:25;height:0" coordorigin="12631,4249" coordsize="25,0" path="m12631,4249r25,e" filled="f" strokecolor="#ff8000" strokeweight=".31272mm">
              <v:path arrowok="t"/>
            </v:shape>
            <v:shape id="_x0000_s4568" style="position:absolute;left:12859;top:4249;width:25;height:0" coordorigin="12859,4249" coordsize="25,0" path="m12884,4249r-25,e" filled="f" strokecolor="#ff8000" strokeweight=".31272mm">
              <v:path arrowok="t"/>
            </v:shape>
            <v:shape id="_x0000_s4567" style="position:absolute;left:12859;top:4249;width:25;height:0" coordorigin="12859,4249" coordsize="25,0" path="m12859,4249r25,e" filled="f" strokecolor="#ff8000" strokeweight=".31272mm">
              <v:path arrowok="t"/>
            </v:shape>
            <v:shape id="_x0000_s4566" style="position:absolute;left:13087;top:4249;width:25;height:0" coordorigin="13087,4249" coordsize="25,0" path="m13112,4249r-25,e" filled="f" strokecolor="#ff8000" strokeweight=".31272mm">
              <v:path arrowok="t"/>
            </v:shape>
            <v:shape id="_x0000_s4565" style="position:absolute;left:13087;top:4249;width:25;height:0" coordorigin="13087,4249" coordsize="25,0" path="m13087,4249r25,e" filled="f" strokecolor="#ff8000" strokeweight=".31272mm">
              <v:path arrowok="t"/>
            </v:shape>
            <v:shape id="_x0000_s4564" style="position:absolute;left:13315;top:4249;width:25;height:0" coordorigin="13315,4249" coordsize="25,0" path="m13339,4249r-24,e" filled="f" strokecolor="#ff8000" strokeweight=".31272mm">
              <v:path arrowok="t"/>
            </v:shape>
            <v:shape id="_x0000_s4563" style="position:absolute;left:13315;top:4249;width:25;height:0" coordorigin="13315,4249" coordsize="25,0" path="m13315,4249r24,e" filled="f" strokecolor="#ff8000" strokeweight=".31272mm">
              <v:path arrowok="t"/>
            </v:shape>
            <v:shape id="_x0000_s4562" style="position:absolute;left:13315;top:4227;width:12;height:21" coordorigin="13315,4227" coordsize="12,21" path="m13327,4227r-12,22e" filled="f" strokecolor="#ff8000" strokeweight=".31272mm">
              <v:path arrowok="t"/>
            </v:shape>
            <v:shape id="_x0000_s4561" style="position:absolute;left:13315;top:4227;width:12;height:21" coordorigin="13315,4227" coordsize="12,21" path="m13315,4249r12,-22e" filled="f" strokecolor="#ff8000" strokeweight=".31272mm">
              <v:path arrowok="t"/>
            </v:shape>
            <v:shape id="_x0000_s4560" style="position:absolute;left:12859;top:4227;width:12;height:21" coordorigin="12859,4227" coordsize="12,21" path="m12871,4227r-12,22e" filled="f" strokecolor="#ff8000" strokeweight=".31272mm">
              <v:path arrowok="t"/>
            </v:shape>
            <v:shape id="_x0000_s4559" style="position:absolute;left:12859;top:4227;width:12;height:21" coordorigin="12859,4227" coordsize="12,21" path="m12859,4249r12,-22e" filled="f" strokecolor="#ff8000" strokeweight=".31272mm">
              <v:path arrowok="t"/>
            </v:shape>
            <v:shape id="_x0000_s4558" style="position:absolute;left:12403;top:4227;width:12;height:21" coordorigin="12403,4227" coordsize="12,21" path="m12415,4227r-12,22e" filled="f" strokecolor="#ff8000" strokeweight=".31272mm">
              <v:path arrowok="t"/>
            </v:shape>
            <v:shape id="_x0000_s4557" style="position:absolute;left:12403;top:4227;width:12;height:21" coordorigin="12403,4227" coordsize="12,21" path="m12403,4249r12,-22e" filled="f" strokecolor="#ff8000" strokeweight=".31272mm">
              <v:path arrowok="t"/>
            </v:shape>
            <v:shape id="_x0000_s4556" style="position:absolute;left:11947;top:4227;width:12;height:21" coordorigin="11947,4227" coordsize="12,21" path="m11959,4227r-12,22e" filled="f" strokecolor="#ff8000" strokeweight=".31272mm">
              <v:path arrowok="t"/>
            </v:shape>
            <v:shape id="_x0000_s4555" style="position:absolute;left:11947;top:4227;width:12;height:21" coordorigin="11947,4227" coordsize="12,21" path="m11947,4249r12,-22e" filled="f" strokecolor="#ff8000" strokeweight=".31272mm">
              <v:path arrowok="t"/>
            </v:shape>
            <v:shape id="_x0000_s4554" style="position:absolute;left:11491;top:4227;width:12;height:21" coordorigin="11491,4227" coordsize="12,21" path="m11504,4227r-13,22e" filled="f" strokecolor="#ff8000" strokeweight=".31272mm">
              <v:path arrowok="t"/>
            </v:shape>
            <v:shape id="_x0000_s4553" style="position:absolute;left:11491;top:4227;width:12;height:21" coordorigin="11491,4227" coordsize="12,21" path="m11491,4249r13,-22e" filled="f" strokecolor="#ff8000" strokeweight=".31272mm">
              <v:path arrowok="t"/>
            </v:shape>
            <v:shape id="_x0000_s4552" style="position:absolute;left:11035;top:4227;width:12;height:21" coordorigin="11035,4227" coordsize="12,21" path="m11048,4227r-13,22e" filled="f" strokecolor="#ff8000" strokeweight=".31272mm">
              <v:path arrowok="t"/>
            </v:shape>
            <v:shape id="_x0000_s4551" style="position:absolute;left:11035;top:4227;width:12;height:21" coordorigin="11035,4227" coordsize="12,21" path="m11035,4249r13,-22e" filled="f" strokecolor="#ff8000" strokeweight=".31272mm">
              <v:path arrowok="t"/>
            </v:shape>
            <v:shape id="_x0000_s4550" style="position:absolute;left:10582;top:4227;width:10;height:17" coordorigin="10582,4227" coordsize="10,17" path="m10592,4227r-10,17e" filled="f" strokecolor="#ff8000" strokeweight=".31272mm">
              <v:path arrowok="t"/>
            </v:shape>
            <v:shape id="_x0000_s4549" style="position:absolute;left:10582;top:4227;width:10;height:17" coordorigin="10582,4227" coordsize="10,17" path="m10582,4244r10,-17e" filled="f" strokecolor="#ff8000" strokeweight=".31272mm">
              <v:path arrowok="t"/>
            </v:shape>
            <v:shape id="_x0000_s4548" style="position:absolute;left:9673;top:4227;width:7;height:12" coordorigin="9673,4227" coordsize="7,12" path="m9680,4227r-7,12e" filled="f" strokecolor="#ff8000" strokeweight=".31272mm">
              <v:path arrowok="t"/>
            </v:shape>
            <v:shape id="_x0000_s4547" style="position:absolute;left:9673;top:4227;width:7;height:12" coordorigin="9673,4227" coordsize="7,12" path="m9673,4239r7,-12e" filled="f" strokecolor="#ff8000" strokeweight=".31272mm">
              <v:path arrowok="t"/>
            </v:shape>
            <v:shape id="_x0000_s4546" style="position:absolute;left:9212;top:4227;width:12;height:21" coordorigin="9212,4227" coordsize="12,21" path="m9224,4227r-12,22e" filled="f" strokecolor="#ff8000" strokeweight=".31272mm">
              <v:path arrowok="t"/>
            </v:shape>
            <v:shape id="_x0000_s4545" style="position:absolute;left:9212;top:4227;width:12;height:21" coordorigin="9212,4227" coordsize="12,21" path="m9212,4249r12,-22e" filled="f" strokecolor="#ff8000" strokeweight=".31272mm">
              <v:path arrowok="t"/>
            </v:shape>
            <v:shape id="_x0000_s4544" style="position:absolute;left:8756;top:4227;width:12;height:21" coordorigin="8756,4227" coordsize="12,21" path="m8768,4227r-12,22e" filled="f" strokecolor="#ff8000" strokeweight=".31272mm">
              <v:path arrowok="t"/>
            </v:shape>
            <v:shape id="_x0000_s4543" style="position:absolute;left:8756;top:4227;width:12;height:21" coordorigin="8756,4227" coordsize="12,21" path="m8756,4249r12,-22e" filled="f" strokecolor="#ff8000" strokeweight=".31272mm">
              <v:path arrowok="t"/>
            </v:shape>
            <v:shape id="_x0000_s4542" style="position:absolute;left:8300;top:4227;width:12;height:21" coordorigin="8300,4227" coordsize="12,21" path="m8312,4227r-12,22e" filled="f" strokecolor="#ff8000" strokeweight=".31272mm">
              <v:path arrowok="t"/>
            </v:shape>
            <v:shape id="_x0000_s4541" style="position:absolute;left:8300;top:4227;width:12;height:21" coordorigin="8300,4227" coordsize="12,21" path="m8300,4249r12,-22e" filled="f" strokecolor="#ff8000" strokeweight=".31272mm">
              <v:path arrowok="t"/>
            </v:shape>
            <v:shape id="_x0000_s4540" style="position:absolute;left:7844;top:4227;width:12;height:21" coordorigin="7844,4227" coordsize="12,21" path="m7856,4227r-12,22e" filled="f" strokecolor="#ff8000" strokeweight=".31272mm">
              <v:path arrowok="t"/>
            </v:shape>
            <v:shape id="_x0000_s4539" style="position:absolute;left:7844;top:4227;width:12;height:21" coordorigin="7844,4227" coordsize="12,21" path="m7844,4249r12,-22e" filled="f" strokecolor="#ff8000" strokeweight=".31272mm">
              <v:path arrowok="t"/>
            </v:shape>
            <v:shape id="_x0000_s4538" style="position:absolute;left:7388;top:4227;width:12;height:21" coordorigin="7388,4227" coordsize="12,21" path="m7400,4227r-12,22e" filled="f" strokecolor="#ff8000" strokeweight=".31272mm">
              <v:path arrowok="t"/>
            </v:shape>
            <v:shape id="_x0000_s4537" style="position:absolute;left:7388;top:4227;width:12;height:21" coordorigin="7388,4227" coordsize="12,21" path="m7388,4249r12,-22e" filled="f" strokecolor="#ff8000" strokeweight=".31272mm">
              <v:path arrowok="t"/>
            </v:shape>
            <v:shape id="_x0000_s4536" style="position:absolute;left:6932;top:4227;width:12;height:21" coordorigin="6932,4227" coordsize="12,21" path="m6945,4227r-13,22e" filled="f" strokecolor="#ff8000" strokeweight=".31272mm">
              <v:path arrowok="t"/>
            </v:shape>
            <v:shape id="_x0000_s4535" style="position:absolute;left:6932;top:4227;width:12;height:21" coordorigin="6932,4227" coordsize="12,21" path="m6932,4249r13,-22e" filled="f" strokecolor="#ff8000" strokeweight=".31272mm">
              <v:path arrowok="t"/>
            </v:shape>
            <v:shape id="_x0000_s4534" style="position:absolute;left:13087;top:4227;width:12;height:21" coordorigin="13087,4227" coordsize="12,21" path="m13099,4227r-12,22e" filled="f" strokecolor="#ff8000" strokeweight=".31272mm">
              <v:path arrowok="t"/>
            </v:shape>
            <v:shape id="_x0000_s4533" style="position:absolute;left:13087;top:4227;width:12;height:21" coordorigin="13087,4227" coordsize="12,21" path="m13087,4249r12,-22e" filled="f" strokecolor="#ff8000" strokeweight=".31272mm">
              <v:path arrowok="t"/>
            </v:shape>
            <v:shape id="_x0000_s4532" style="position:absolute;left:12631;top:4227;width:12;height:21" coordorigin="12631,4227" coordsize="12,21" path="m12643,4227r-12,22e" filled="f" strokecolor="#ff8000" strokeweight=".31272mm">
              <v:path arrowok="t"/>
            </v:shape>
            <v:shape id="_x0000_s4531" style="position:absolute;left:12631;top:4227;width:12;height:21" coordorigin="12631,4227" coordsize="12,21" path="m12631,4249r12,-22e" filled="f" strokecolor="#ff8000" strokeweight=".31272mm">
              <v:path arrowok="t"/>
            </v:shape>
            <v:shape id="_x0000_s4530" style="position:absolute;left:12175;top:4227;width:12;height:21" coordorigin="12175,4227" coordsize="12,21" path="m12187,4227r-12,22e" filled="f" strokecolor="#ff8000" strokeweight=".31272mm">
              <v:path arrowok="t"/>
            </v:shape>
            <v:shape id="_x0000_s4529" style="position:absolute;left:12175;top:4227;width:12;height:21" coordorigin="12175,4227" coordsize="12,21" path="m12175,4249r12,-22e" filled="f" strokecolor="#ff8000" strokeweight=".31272mm">
              <v:path arrowok="t"/>
            </v:shape>
            <v:shape id="_x0000_s4528" style="position:absolute;left:11719;top:4227;width:12;height:21" coordorigin="11719,4227" coordsize="12,21" path="m11732,4227r-13,22e" filled="f" strokecolor="#ff8000" strokeweight=".31272mm">
              <v:path arrowok="t"/>
            </v:shape>
            <v:shape id="_x0000_s4527" style="position:absolute;left:11719;top:4227;width:12;height:21" coordorigin="11719,4227" coordsize="12,21" path="m11719,4249r13,-22e" filled="f" strokecolor="#ff8000" strokeweight=".31272mm">
              <v:path arrowok="t"/>
            </v:shape>
            <v:shape id="_x0000_s4526" style="position:absolute;left:11263;top:4227;width:12;height:21" coordorigin="11263,4227" coordsize="12,21" path="m11276,4227r-13,22e" filled="f" strokecolor="#ff8000" strokeweight=".31272mm">
              <v:path arrowok="t"/>
            </v:shape>
            <v:shape id="_x0000_s4525" style="position:absolute;left:11263;top:4227;width:12;height:21" coordorigin="11263,4227" coordsize="12,21" path="m11263,4249r13,-22e" filled="f" strokecolor="#ff8000" strokeweight=".31272mm">
              <v:path arrowok="t"/>
            </v:shape>
            <v:shape id="_x0000_s4524" style="position:absolute;left:10807;top:4227;width:12;height:21" coordorigin="10807,4227" coordsize="12,21" path="m10820,4227r-13,22e" filled="f" strokecolor="#ff8000" strokeweight=".31272mm">
              <v:path arrowok="t"/>
            </v:shape>
            <v:shape id="_x0000_s4523" style="position:absolute;left:10807;top:4227;width:12;height:21" coordorigin="10807,4227" coordsize="12,21" path="m10807,4249r13,-22e" filled="f" strokecolor="#ff8000" strokeweight=".31272mm">
              <v:path arrowok="t"/>
            </v:shape>
            <v:shape id="_x0000_s4522" style="position:absolute;left:10359;top:4227;width:4;height:8" coordorigin="10359,4227" coordsize="4,8" path="m10364,4227r-5,8e" filled="f" strokecolor="#ff8000" strokeweight=".31272mm">
              <v:path arrowok="t"/>
            </v:shape>
            <v:shape id="_x0000_s4521" style="position:absolute;left:10359;top:4227;width:4;height:8" coordorigin="10359,4227" coordsize="4,8" path="m10359,4235r5,-8e" filled="f" strokecolor="#ff8000" strokeweight=".31272mm">
              <v:path arrowok="t"/>
            </v:shape>
            <v:shape id="_x0000_s4520" style="position:absolute;left:9907;top:4227;width:1;height:2" coordorigin="9907,4227" coordsize="1,2" path="m9907,4229r1,-2l9907,4229e" filled="f" strokecolor="#ff8000" strokeweight=".31272mm">
              <v:path arrowok="t"/>
            </v:shape>
            <v:shape id="_x0000_s4519" style="position:absolute;left:9440;top:4227;width:12;height:21" coordorigin="9440,4227" coordsize="12,21" path="m9452,4227r-12,22e" filled="f" strokecolor="#ff8000" strokeweight=".31272mm">
              <v:path arrowok="t"/>
            </v:shape>
            <v:shape id="_x0000_s4518" style="position:absolute;left:9440;top:4227;width:12;height:21" coordorigin="9440,4227" coordsize="12,21" path="m9440,4249r12,-22e" filled="f" strokecolor="#ff8000" strokeweight=".31272mm">
              <v:path arrowok="t"/>
            </v:shape>
            <v:shape id="_x0000_s4517" style="position:absolute;left:8984;top:4227;width:12;height:21" coordorigin="8984,4227" coordsize="12,21" path="m8996,4227r-12,22e" filled="f" strokecolor="#ff8000" strokeweight=".31272mm">
              <v:path arrowok="t"/>
            </v:shape>
            <v:shape id="_x0000_s4516" style="position:absolute;left:8984;top:4227;width:12;height:21" coordorigin="8984,4227" coordsize="12,21" path="m8984,4249r12,-22e" filled="f" strokecolor="#ff8000" strokeweight=".31272mm">
              <v:path arrowok="t"/>
            </v:shape>
            <v:shape id="_x0000_s4515" style="position:absolute;left:8528;top:4227;width:12;height:21" coordorigin="8528,4227" coordsize="12,21" path="m8540,4227r-12,22e" filled="f" strokecolor="#ff8000" strokeweight=".31272mm">
              <v:path arrowok="t"/>
            </v:shape>
            <v:shape id="_x0000_s4514" style="position:absolute;left:8528;top:4227;width:12;height:21" coordorigin="8528,4227" coordsize="12,21" path="m8528,4249r12,-22e" filled="f" strokecolor="#ff8000" strokeweight=".31272mm">
              <v:path arrowok="t"/>
            </v:shape>
            <v:shape id="_x0000_s4513" style="position:absolute;left:8072;top:4227;width:12;height:21" coordorigin="8072,4227" coordsize="12,21" path="m8084,4227r-12,22e" filled="f" strokecolor="#ff8000" strokeweight=".31272mm">
              <v:path arrowok="t"/>
            </v:shape>
            <v:shape id="_x0000_s4512" style="position:absolute;left:8072;top:4227;width:12;height:21" coordorigin="8072,4227" coordsize="12,21" path="m8072,4249r12,-22e" filled="f" strokecolor="#ff8000" strokeweight=".31272mm">
              <v:path arrowok="t"/>
            </v:shape>
            <v:shape id="_x0000_s4511" style="position:absolute;left:7616;top:4227;width:12;height:21" coordorigin="7616,4227" coordsize="12,21" path="m7628,4227r-12,22e" filled="f" strokecolor="#ff8000" strokeweight=".31272mm">
              <v:path arrowok="t"/>
            </v:shape>
            <v:shape id="_x0000_s4510" style="position:absolute;left:7616;top:4227;width:12;height:21" coordorigin="7616,4227" coordsize="12,21" path="m7616,4249r12,-22e" filled="f" strokecolor="#ff8000" strokeweight=".31272mm">
              <v:path arrowok="t"/>
            </v:shape>
            <v:shape id="_x0000_s4509" style="position:absolute;left:7160;top:4227;width:12;height:21" coordorigin="7160,4227" coordsize="12,21" path="m7172,4227r-12,22e" filled="f" strokecolor="#ff8000" strokeweight=".31272mm">
              <v:path arrowok="t"/>
            </v:shape>
            <v:shape id="_x0000_s4508" style="position:absolute;left:7160;top:4227;width:12;height:21" coordorigin="7160,4227" coordsize="12,21" path="m7160,4249r12,-22e" filled="f" strokecolor="#ff8000" strokeweight=".31272mm">
              <v:path arrowok="t"/>
            </v:shape>
            <v:shape id="_x0000_s4507" style="position:absolute;left:6704;top:4227;width:12;height:21" coordorigin="6704,4227" coordsize="12,21" path="m6717,4227r-13,22e" filled="f" strokecolor="#ff8000" strokeweight=".31272mm">
              <v:path arrowok="t"/>
            </v:shape>
            <v:shape id="_x0000_s4506" style="position:absolute;left:6704;top:4227;width:12;height:21" coordorigin="6704,4227" coordsize="12,21" path="m6704,4249r13,-22e" filled="f" strokecolor="#ff8000" strokeweight=".31272mm">
              <v:path arrowok="t"/>
            </v:shape>
            <v:shape id="_x0000_s4505" style="position:absolute;left:13099;top:4227;width:12;height:21" coordorigin="13099,4227" coordsize="12,21" path="m13112,4249r-13,-22l13112,4249e" filled="f" strokecolor="#ff8000" strokeweight=".31272mm">
              <v:path arrowok="t"/>
            </v:shape>
            <v:shape id="_x0000_s4504" style="position:absolute;left:12643;top:4227;width:12;height:21" coordorigin="12643,4227" coordsize="12,21" path="m12656,4249r-13,-22l12656,4249e" filled="f" strokecolor="#ff8000" strokeweight=".31272mm">
              <v:path arrowok="t"/>
            </v:shape>
            <v:shape id="_x0000_s4503" style="position:absolute;left:12187;top:4227;width:12;height:21" coordorigin="12187,4227" coordsize="12,21" path="m12200,4249r-13,-22l12200,4249e" filled="f" strokecolor="#ff8000" strokeweight=".31272mm">
              <v:path arrowok="t"/>
            </v:shape>
            <v:shape id="_x0000_s4502" style="position:absolute;left:11732;top:4227;width:12;height:21" coordorigin="11732,4227" coordsize="12,21" path="m11744,4249r-12,-22l11744,4249e" filled="f" strokecolor="#ff8000" strokeweight=".31272mm">
              <v:path arrowok="t"/>
            </v:shape>
            <v:shape id="_x0000_s4501" style="position:absolute;left:11276;top:4227;width:12;height:21" coordorigin="11276,4227" coordsize="12,21" path="m11288,4249r-12,-22l11288,4249e" filled="f" strokecolor="#ff8000" strokeweight=".31272mm">
              <v:path arrowok="t"/>
            </v:shape>
            <v:shape id="_x0000_s4500" style="position:absolute;left:10820;top:4227;width:12;height:21" coordorigin="10820,4227" coordsize="12,21" path="m10832,4249r-12,-22l10832,4249e" filled="f" strokecolor="#ff8000" strokeweight=".31272mm">
              <v:path arrowok="t"/>
            </v:shape>
            <v:shape id="_x0000_s4499" style="position:absolute;left:10364;top:4227;width:5;height:8" coordorigin="10364,4227" coordsize="5,8" path="m10364,4227r4,8e" filled="f" strokecolor="#ff8000" strokeweight=".31272mm">
              <v:path arrowok="t"/>
            </v:shape>
            <v:shape id="_x0000_s4498" style="position:absolute;left:10364;top:4227;width:5;height:8" coordorigin="10364,4227" coordsize="5,8" path="m10368,4235r-4,-8e" filled="f" strokecolor="#ff8000" strokeweight=".31272mm">
              <v:path arrowok="t"/>
            </v:shape>
            <v:shape id="_x0000_s4497" style="position:absolute;left:9908;top:4227;width:1;height:2" coordorigin="9908,4227" coordsize="1,2" path="m9909,4229r-1,-2l9909,4229e" filled="f" strokecolor="#ff8000" strokeweight=".31272mm">
              <v:path arrowok="t"/>
            </v:shape>
            <v:shape id="_x0000_s4496" style="position:absolute;left:9452;top:4227;width:12;height:21" coordorigin="9452,4227" coordsize="12,21" path="m9464,4248r-12,-21l9464,4248e" filled="f" strokecolor="#ff8000" strokeweight=".31272mm">
              <v:path arrowok="t"/>
            </v:shape>
            <v:shape id="_x0000_s4495" style="position:absolute;left:8996;top:4227;width:12;height:21" coordorigin="8996,4227" coordsize="12,21" path="m9008,4249r-12,-22l9008,4249e" filled="f" strokecolor="#ff8000" strokeweight=".31272mm">
              <v:path arrowok="t"/>
            </v:shape>
            <v:shape id="_x0000_s4494" style="position:absolute;left:8540;top:4227;width:12;height:21" coordorigin="8540,4227" coordsize="12,21" path="m8552,4249r-12,-22l8552,4249e" filled="f" strokecolor="#ff8000" strokeweight=".31272mm">
              <v:path arrowok="t"/>
            </v:shape>
            <v:shape id="_x0000_s4493" style="position:absolute;left:8084;top:4227;width:12;height:21" coordorigin="8084,4227" coordsize="12,21" path="m8097,4249r-13,-22l8097,4249e" filled="f" strokecolor="#ff8000" strokeweight=".31272mm">
              <v:path arrowok="t"/>
            </v:shape>
            <v:shape id="_x0000_s4492" style="position:absolute;left:7628;top:4227;width:12;height:21" coordorigin="7628,4227" coordsize="12,21" path="m7641,4249r-13,-22l7641,4249e" filled="f" strokecolor="#ff8000" strokeweight=".31272mm">
              <v:path arrowok="t"/>
            </v:shape>
            <v:shape id="_x0000_s4491" style="position:absolute;left:7172;top:4227;width:12;height:21" coordorigin="7172,4227" coordsize="12,21" path="m7185,4249r-13,-22l7185,4249e" filled="f" strokecolor="#ff8000" strokeweight=".31272mm">
              <v:path arrowok="t"/>
            </v:shape>
            <v:shape id="_x0000_s4490" style="position:absolute;left:6717;top:4227;width:12;height:21" coordorigin="6717,4227" coordsize="12,21" path="m6729,4249r-12,-22l6729,4249e" filled="f" strokecolor="#ff8000" strokeweight=".31272mm">
              <v:path arrowok="t"/>
            </v:shape>
            <v:shape id="_x0000_s4489" style="position:absolute;left:13327;top:4227;width:12;height:21" coordorigin="13327,4227" coordsize="12,21" path="m13339,4249r-12,-22l13339,4249e" filled="f" strokecolor="#ff8000" strokeweight=".31272mm">
              <v:path arrowok="t"/>
            </v:shape>
            <v:shape id="_x0000_s4488" style="position:absolute;left:12871;top:4227;width:12;height:21" coordorigin="12871,4227" coordsize="12,21" path="m12884,4249r-13,-22l12884,4249e" filled="f" strokecolor="#ff8000" strokeweight=".31272mm">
              <v:path arrowok="t"/>
            </v:shape>
            <v:shape id="_x0000_s4487" style="position:absolute;left:12415;top:4227;width:12;height:21" coordorigin="12415,4227" coordsize="12,21" path="m12428,4249r-13,-22l12428,4249e" filled="f" strokecolor="#ff8000" strokeweight=".31272mm">
              <v:path arrowok="t"/>
            </v:shape>
            <v:shape id="_x0000_s4486" style="position:absolute;left:11959;top:4227;width:12;height:21" coordorigin="11959,4227" coordsize="12,21" path="m11972,4249r-13,-22l11972,4249e" filled="f" strokecolor="#ff8000" strokeweight=".31272mm">
              <v:path arrowok="t"/>
            </v:shape>
            <v:shape id="_x0000_s4485" style="position:absolute;left:11504;top:4227;width:12;height:21" coordorigin="11504,4227" coordsize="12,21" path="m11516,4249r-12,-22l11516,4249e" filled="f" strokecolor="#ff8000" strokeweight=".31272mm">
              <v:path arrowok="t"/>
            </v:shape>
            <v:shape id="_x0000_s4484" style="position:absolute;left:11048;top:4227;width:12;height:21" coordorigin="11048,4227" coordsize="12,21" path="m11060,4249r-12,-22l11060,4249e" filled="f" strokecolor="#ff8000" strokeweight=".31272mm">
              <v:path arrowok="t"/>
            </v:shape>
            <v:shape id="_x0000_s4483" style="position:absolute;left:10592;top:4227;width:10;height:18" coordorigin="10592,4227" coordsize="10,18" path="m10602,4245r-10,-18l10602,4245e" filled="f" strokecolor="#ff8000" strokeweight=".31272mm">
              <v:path arrowok="t"/>
            </v:shape>
            <v:shape id="_x0000_s4482" style="position:absolute;left:9680;top:4227;width:6;height:11" coordorigin="9680,4227" coordsize="6,11" path="m9686,4238r-6,-11l9686,4238e" filled="f" strokecolor="#ff8000" strokeweight=".31272mm">
              <v:path arrowok="t"/>
            </v:shape>
            <v:shape id="_x0000_s4481" style="position:absolute;left:9224;top:4227;width:12;height:21" coordorigin="9224,4227" coordsize="12,21" path="m9236,4249r-12,-22l9236,4249e" filled="f" strokecolor="#ff8000" strokeweight=".31272mm">
              <v:path arrowok="t"/>
            </v:shape>
            <v:shape id="_x0000_s4480" style="position:absolute;left:8768;top:4227;width:12;height:21" coordorigin="8768,4227" coordsize="12,21" path="m8780,4249r-12,-22l8780,4249e" filled="f" strokecolor="#ff8000" strokeweight=".31272mm">
              <v:path arrowok="t"/>
            </v:shape>
            <v:shape id="_x0000_s4479" style="position:absolute;left:8312;top:4227;width:12;height:21" coordorigin="8312,4227" coordsize="12,21" path="m8325,4249r-13,-22l8325,4249e" filled="f" strokecolor="#ff8000" strokeweight=".31272mm">
              <v:path arrowok="t"/>
            </v:shape>
            <v:shape id="_x0000_s4478" style="position:absolute;left:7856;top:4227;width:12;height:21" coordorigin="7856,4227" coordsize="12,21" path="m7869,4249r-13,-22l7869,4249e" filled="f" strokecolor="#ff8000" strokeweight=".31272mm">
              <v:path arrowok="t"/>
            </v:shape>
            <v:shape id="_x0000_s4477" style="position:absolute;left:7400;top:4227;width:12;height:21" coordorigin="7400,4227" coordsize="12,21" path="m7413,4249r-13,-22l7413,4249e" filled="f" strokecolor="#ff8000" strokeweight=".31272mm">
              <v:path arrowok="t"/>
            </v:shape>
            <v:shape id="_x0000_s4476" style="position:absolute;left:6945;top:4227;width:12;height:21" coordorigin="6945,4227" coordsize="12,21" path="m6957,4249r-12,-22l6957,4249e" filled="f" strokecolor="#ff8000" strokeweight=".31272mm">
              <v:path arrowok="t"/>
            </v:shape>
            <v:shape id="_x0000_s4475" style="position:absolute;left:6610;top:4070;width:3455;height:144" coordorigin="6610,4070" coordsize="3455,144" path="m10065,4070l6610,4214e" filled="f" strokeweight=".1162mm">
              <v:path arrowok="t"/>
            </v:shape>
            <v:shape id="_x0000_s4474" style="position:absolute;left:6610;top:4214;width:0;height:159" coordorigin="6610,4214" coordsize="0,159" path="m6610,4214r,159e" filled="f" strokeweight=".1162mm">
              <v:path arrowok="t"/>
            </v:shape>
            <v:shape id="_x0000_s4473" style="position:absolute;left:6610;top:4222;width:3455;height:151" coordorigin="6610,4222" coordsize="3455,151" path="m6610,4373r3455,-151e" filled="f" strokeweight=".1162mm">
              <v:path arrowok="t"/>
            </v:shape>
            <v:shape id="_x0000_s4472" style="position:absolute;left:10065;top:4222;width:3405;height:149" coordorigin="10065,4222" coordsize="3405,149" path="m10065,4222r3405,149e" filled="f" strokeweight=".1162mm">
              <v:path arrowok="t"/>
            </v:shape>
            <v:shape id="_x0000_s4471" style="position:absolute;left:13470;top:4219;width:0;height:152" coordorigin="13470,4219" coordsize="0,152" path="m13470,4371r,-152e" filled="f" strokeweight=".1162mm">
              <v:path arrowok="t"/>
            </v:shape>
            <v:shape id="_x0000_s4470" style="position:absolute;left:10065;top:4070;width:3405;height:149" coordorigin="10065,4070" coordsize="3405,149" path="m13470,4219l10065,4070e" filled="f" strokeweight=".1162mm">
              <v:path arrowok="t"/>
            </v:shape>
            <v:shape id="_x0000_s4469" style="position:absolute;left:6610;top:3943;width:6859;height:275" coordorigin="6610,3943" coordsize="6859,275" path="m10065,3943r2992,131l13057,4174r413,l13470,4219,10065,4070,6610,4214r,-40l7023,4174r,-98l10065,3943xe" fillcolor="lime" stroked="f">
              <v:path arrowok="t"/>
            </v:shape>
            <v:shape id="_x0000_s4468" style="position:absolute;left:10065;top:3943;width:2992;height:131" coordorigin="10065,3943" coordsize="2992,131" path="m13057,4074l10065,3943e" filled="f" strokeweight=".1162mm">
              <v:path arrowok="t"/>
            </v:shape>
            <v:shape id="_x0000_s4467" style="position:absolute;left:7023;top:3943;width:3042;height:133" coordorigin="7023,3943" coordsize="3042,133" path="m10065,3943l7023,4076e" filled="f" strokeweight=".1162mm">
              <v:path arrowok="t"/>
            </v:shape>
            <v:shape id="_x0000_s4466" style="position:absolute;left:7023;top:4076;width:0;height:98" coordorigin="7023,4076" coordsize="0,98" path="m7023,4076r,98e" filled="f" strokeweight=".1162mm">
              <v:path arrowok="t"/>
            </v:shape>
            <v:shape id="_x0000_s4465" style="position:absolute;left:6864;top:4174;width:160;height:0" coordorigin="6864,4174" coordsize="160,0" path="m7023,4174r-159,e" filled="f" strokeweight=".1162mm">
              <v:path arrowok="t"/>
            </v:shape>
            <v:shape id="_x0000_s4464" style="position:absolute;left:6712;top:4174;width:152;height:0" coordorigin="6712,4174" coordsize="152,0" path="m6864,4174r-152,e" filled="f" strokeweight=".1162mm">
              <v:path arrowok="t"/>
            </v:shape>
            <v:shape id="_x0000_s4463" style="position:absolute;left:6610;top:4174;width:101;height:0" coordorigin="6610,4174" coordsize="101,0" path="m6712,4174r-102,e" filled="f" strokeweight=".1162mm">
              <v:path arrowok="t"/>
            </v:shape>
            <v:shape id="_x0000_s4462" style="position:absolute;left:6610;top:4174;width:0;height:40" coordorigin="6610,4174" coordsize="0,40" path="m6610,4174r,40e" filled="f" strokeweight=".1162mm">
              <v:path arrowok="t"/>
            </v:shape>
            <v:shape id="_x0000_s4461" style="position:absolute;left:6610;top:4070;width:3455;height:144" coordorigin="6610,4070" coordsize="3455,144" path="m6610,4214r3455,-144e" filled="f" strokeweight=".1162mm">
              <v:path arrowok="t"/>
            </v:shape>
            <v:shape id="_x0000_s4460" style="position:absolute;left:10065;top:4070;width:3405;height:149" coordorigin="10065,4070" coordsize="3405,149" path="m10065,4070r3405,149e" filled="f" strokeweight=".1162mm">
              <v:path arrowok="t"/>
            </v:shape>
            <v:shape id="_x0000_s4459" style="position:absolute;left:13470;top:4174;width:0;height:45" coordorigin="13470,4174" coordsize="0,45" path="m13470,4219r,-45e" filled="f" strokeweight=".1162mm">
              <v:path arrowok="t"/>
            </v:shape>
            <v:shape id="_x0000_s4458" style="position:absolute;left:13368;top:4174;width:101;height:0" coordorigin="13368,4174" coordsize="101,0" path="m13470,4174r-102,e" filled="f" strokeweight=".1162mm">
              <v:path arrowok="t"/>
            </v:shape>
            <v:shape id="_x0000_s4457" style="position:absolute;left:13216;top:4174;width:152;height:0" coordorigin="13216,4174" coordsize="152,0" path="m13368,4174r-152,e" filled="f" strokeweight=".1162mm">
              <v:path arrowok="t"/>
            </v:shape>
            <v:shape id="_x0000_s4456" style="position:absolute;left:13057;top:4174;width:160;height:0" coordorigin="13057,4174" coordsize="160,0" path="m13216,4174r-159,e" filled="f" strokeweight=".1162mm">
              <v:path arrowok="t"/>
            </v:shape>
            <v:shape id="_x0000_s4455" style="position:absolute;left:13057;top:4074;width:0;height:100" coordorigin="13057,4074" coordsize="0,100" path="m13057,4174r,-100e" filled="f" strokeweight=".1162mm">
              <v:path arrowok="t"/>
            </v:shape>
            <v:shape id="_x0000_s4454" style="position:absolute;left:6610;top:4222;width:6859;height:605" coordorigin="6610,4222" coordsize="6859,605" path="m10065,4678l6610,4821r,-448l10065,4222r3405,149l13470,4826,10065,4678xe" fillcolor="lime" stroked="f">
              <v:path arrowok="t"/>
            </v:shape>
            <v:shape id="_x0000_s4453" style="position:absolute;left:6610;top:4683;width:10;height:0" coordorigin="6610,4683" coordsize="10,0" path="m6621,4683r-11,e" filled="f" strokecolor="#ff8000" strokeweight=".31272mm">
              <v:path arrowok="t"/>
            </v:shape>
            <v:shape id="_x0000_s4452" style="position:absolute;left:6610;top:4683;width:10;height:0" coordorigin="6610,4683" coordsize="10,0" path="m6610,4683r11,e" filled="f" strokecolor="#ff8000" strokeweight=".31272mm">
              <v:path arrowok="t"/>
            </v:shape>
            <v:shape id="_x0000_s4451" style="position:absolute;left:6773;top:4683;width:30;height:0" coordorigin="6773,4683" coordsize="30,0" path="m6803,4683r-30,e" filled="f" strokecolor="#ff8000" strokeweight=".31272mm">
              <v:path arrowok="t"/>
            </v:shape>
            <v:shape id="_x0000_s4450" style="position:absolute;left:6773;top:4683;width:30;height:0" coordorigin="6773,4683" coordsize="30,0" path="m6773,4683r30,e" filled="f" strokecolor="#ff8000" strokeweight=".31272mm">
              <v:path arrowok="t"/>
            </v:shape>
            <v:shape id="_x0000_s4449" style="position:absolute;left:6955;top:4683;width:30;height:0" coordorigin="6955,4683" coordsize="30,0" path="m6985,4683r-30,e" filled="f" strokecolor="#ff8000" strokeweight=".31272mm">
              <v:path arrowok="t"/>
            </v:shape>
            <v:shape id="_x0000_s4448" style="position:absolute;left:6955;top:4683;width:30;height:0" coordorigin="6955,4683" coordsize="30,0" path="m6955,4683r30,e" filled="f" strokecolor="#ff8000" strokeweight=".31272mm">
              <v:path arrowok="t"/>
            </v:shape>
            <v:shape id="_x0000_s4447" style="position:absolute;left:7137;top:4683;width:30;height:0" coordorigin="7137,4683" coordsize="30,0" path="m7168,4683r-31,e" filled="f" strokecolor="#ff8000" strokeweight=".31272mm">
              <v:path arrowok="t"/>
            </v:shape>
            <v:shape id="_x0000_s4446" style="position:absolute;left:7137;top:4683;width:30;height:0" coordorigin="7137,4683" coordsize="30,0" path="m7137,4683r31,e" filled="f" strokecolor="#ff8000" strokeweight=".31272mm">
              <v:path arrowok="t"/>
            </v:shape>
            <v:shape id="_x0000_s4445" style="position:absolute;left:7320;top:4683;width:30;height:0" coordorigin="7320,4683" coordsize="30,0" path="m7350,4683r-30,e" filled="f" strokecolor="#ff8000" strokeweight=".31272mm">
              <v:path arrowok="t"/>
            </v:shape>
            <v:shape id="_x0000_s4444" style="position:absolute;left:7320;top:4683;width:30;height:0" coordorigin="7320,4683" coordsize="30,0" path="m7320,4683r30,e" filled="f" strokecolor="#ff8000" strokeweight=".31272mm">
              <v:path arrowok="t"/>
            </v:shape>
            <v:shape id="_x0000_s4443" style="position:absolute;left:7502;top:4683;width:30;height:0" coordorigin="7502,4683" coordsize="30,0" path="m7532,4683r-30,e" filled="f" strokecolor="#ff8000" strokeweight=".31272mm">
              <v:path arrowok="t"/>
            </v:shape>
            <v:shape id="_x0000_s4442" style="position:absolute;left:7502;top:4683;width:30;height:0" coordorigin="7502,4683" coordsize="30,0" path="m7502,4683r30,e" filled="f" strokecolor="#ff8000" strokeweight=".31272mm">
              <v:path arrowok="t"/>
            </v:shape>
            <v:shape id="_x0000_s4441" style="position:absolute;left:7684;top:4683;width:30;height:0" coordorigin="7684,4683" coordsize="30,0" path="m7715,4683r-31,e" filled="f" strokecolor="#ff8000" strokeweight=".31272mm">
              <v:path arrowok="t"/>
            </v:shape>
            <v:shape id="_x0000_s4440" style="position:absolute;left:7684;top:4683;width:30;height:0" coordorigin="7684,4683" coordsize="30,0" path="m7684,4683r31,e" filled="f" strokecolor="#ff8000" strokeweight=".31272mm">
              <v:path arrowok="t"/>
            </v:shape>
            <v:shape id="_x0000_s4439" style="position:absolute;left:7867;top:4683;width:30;height:0" coordorigin="7867,4683" coordsize="30,0" path="m7897,4683r-30,e" filled="f" strokecolor="#ff8000" strokeweight=".31272mm">
              <v:path arrowok="t"/>
            </v:shape>
            <v:shape id="_x0000_s4438" style="position:absolute;left:7867;top:4683;width:30;height:0" coordorigin="7867,4683" coordsize="30,0" path="m7867,4683r30,e" filled="f" strokecolor="#ff8000" strokeweight=".31272mm">
              <v:path arrowok="t"/>
            </v:shape>
            <v:shape id="_x0000_s4437" style="position:absolute;left:8049;top:4683;width:30;height:0" coordorigin="8049,4683" coordsize="30,0" path="m8080,4683r-31,e" filled="f" strokecolor="#ff8000" strokeweight=".31272mm">
              <v:path arrowok="t"/>
            </v:shape>
            <v:shape id="_x0000_s4436" style="position:absolute;left:8049;top:4683;width:30;height:0" coordorigin="8049,4683" coordsize="30,0" path="m8049,4683r31,e" filled="f" strokecolor="#ff8000" strokeweight=".31272mm">
              <v:path arrowok="t"/>
            </v:shape>
            <v:shape id="_x0000_s4435" style="position:absolute;left:8231;top:4683;width:30;height:0" coordorigin="8231,4683" coordsize="30,0" path="m8262,4683r-31,e" filled="f" strokecolor="#ff8000" strokeweight=".31272mm">
              <v:path arrowok="t"/>
            </v:shape>
            <v:shape id="_x0000_s4434" style="position:absolute;left:8231;top:4683;width:30;height:0" coordorigin="8231,4683" coordsize="30,0" path="m8231,4683r31,e" filled="f" strokecolor="#ff8000" strokeweight=".31272mm">
              <v:path arrowok="t"/>
            </v:shape>
            <v:shape id="_x0000_s4433" style="position:absolute;left:8414;top:4683;width:30;height:0" coordorigin="8414,4683" coordsize="30,0" path="m8444,4683r-30,e" filled="f" strokecolor="#ff8000" strokeweight=".31272mm">
              <v:path arrowok="t"/>
            </v:shape>
            <v:shape id="_x0000_s4432" style="position:absolute;left:8414;top:4683;width:30;height:0" coordorigin="8414,4683" coordsize="30,0" path="m8414,4683r30,e" filled="f" strokecolor="#ff8000" strokeweight=".31272mm">
              <v:path arrowok="t"/>
            </v:shape>
            <v:shape id="_x0000_s4431" style="position:absolute;left:8596;top:4683;width:30;height:0" coordorigin="8596,4683" coordsize="30,0" path="m8627,4683r-31,e" filled="f" strokecolor="#ff8000" strokeweight=".31272mm">
              <v:path arrowok="t"/>
            </v:shape>
            <v:shape id="_x0000_s4430" style="position:absolute;left:8596;top:4683;width:30;height:0" coordorigin="8596,4683" coordsize="30,0" path="m8596,4683r31,e" filled="f" strokecolor="#ff8000" strokeweight=".31272mm">
              <v:path arrowok="t"/>
            </v:shape>
            <v:shape id="_x0000_s4429" style="position:absolute;left:8779;top:4683;width:30;height:0" coordorigin="8779,4683" coordsize="30,0" path="m8809,4683r-30,e" filled="f" strokecolor="#ff8000" strokeweight=".31272mm">
              <v:path arrowok="t"/>
            </v:shape>
            <v:shape id="_x0000_s4428" style="position:absolute;left:8779;top:4683;width:30;height:0" coordorigin="8779,4683" coordsize="30,0" path="m8779,4683r30,e" filled="f" strokecolor="#ff8000" strokeweight=".31272mm">
              <v:path arrowok="t"/>
            </v:shape>
            <v:shape id="_x0000_s4427" style="position:absolute;left:8961;top:4683;width:30;height:0" coordorigin="8961,4683" coordsize="30,0" path="m8991,4683r-30,e" filled="f" strokecolor="#ff8000" strokeweight=".31272mm">
              <v:path arrowok="t"/>
            </v:shape>
            <v:shape id="_x0000_s4426" style="position:absolute;left:8961;top:4683;width:30;height:0" coordorigin="8961,4683" coordsize="30,0" path="m8961,4683r30,e" filled="f" strokecolor="#ff8000" strokeweight=".31272mm">
              <v:path arrowok="t"/>
            </v:shape>
            <v:shape id="_x0000_s4425" style="position:absolute;left:9143;top:4683;width:30;height:0" coordorigin="9143,4683" coordsize="30,0" path="m9174,4683r-31,e" filled="f" strokecolor="#ff8000" strokeweight=".31272mm">
              <v:path arrowok="t"/>
            </v:shape>
            <v:shape id="_x0000_s4424" style="position:absolute;left:9143;top:4683;width:30;height:0" coordorigin="9143,4683" coordsize="30,0" path="m9143,4683r31,e" filled="f" strokecolor="#ff8000" strokeweight=".31272mm">
              <v:path arrowok="t"/>
            </v:shape>
            <v:shape id="_x0000_s4423" style="position:absolute;left:9326;top:4683;width:30;height:0" coordorigin="9326,4683" coordsize="30,0" path="m9356,4683r-30,e" filled="f" strokecolor="#ff8000" strokeweight=".31272mm">
              <v:path arrowok="t"/>
            </v:shape>
            <v:shape id="_x0000_s4422" style="position:absolute;left:9326;top:4683;width:30;height:0" coordorigin="9326,4683" coordsize="30,0" path="m9326,4683r30,e" filled="f" strokecolor="#ff8000" strokeweight=".31272mm">
              <v:path arrowok="t"/>
            </v:shape>
            <v:shape id="_x0000_s4421" style="position:absolute;left:9508;top:4683;width:30;height:0" coordorigin="9508,4683" coordsize="30,0" path="m9538,4683r-30,e" filled="f" strokecolor="#ff8000" strokeweight=".31272mm">
              <v:path arrowok="t"/>
            </v:shape>
            <v:shape id="_x0000_s4420" style="position:absolute;left:9508;top:4683;width:30;height:0" coordorigin="9508,4683" coordsize="30,0" path="m9508,4683r30,e" filled="f" strokecolor="#ff8000" strokeweight=".31272mm">
              <v:path arrowok="t"/>
            </v:shape>
            <v:shape id="_x0000_s4419" style="position:absolute;left:9690;top:4683;width:30;height:0" coordorigin="9690,4683" coordsize="30,0" path="m9721,4683r-31,e" filled="f" strokecolor="#ff8000" strokeweight=".31272mm">
              <v:path arrowok="t"/>
            </v:shape>
            <v:shape id="_x0000_s4418" style="position:absolute;left:9690;top:4683;width:30;height:0" coordorigin="9690,4683" coordsize="30,0" path="m9690,4683r31,e" filled="f" strokecolor="#ff8000" strokeweight=".31272mm">
              <v:path arrowok="t"/>
            </v:shape>
            <v:shape id="_x0000_s4417" style="position:absolute;left:9873;top:4683;width:30;height:0" coordorigin="9873,4683" coordsize="30,0" path="m9903,4683r-30,e" filled="f" strokecolor="#ff8000" strokeweight=".31272mm">
              <v:path arrowok="t"/>
            </v:shape>
            <v:shape id="_x0000_s4416" style="position:absolute;left:9873;top:4683;width:30;height:0" coordorigin="9873,4683" coordsize="30,0" path="m9873,4683r30,e" filled="f" strokecolor="#ff8000" strokeweight=".31272mm">
              <v:path arrowok="t"/>
            </v:shape>
            <v:shape id="_x0000_s4415" style="position:absolute;left:10237;top:4683;width:30;height:0" coordorigin="10237,4683" coordsize="30,0" path="m10268,4683r-31,e" filled="f" strokecolor="#ff8000" strokeweight=".31272mm">
              <v:path arrowok="t"/>
            </v:shape>
            <v:shape id="_x0000_s4414" style="position:absolute;left:10237;top:4683;width:30;height:0" coordorigin="10237,4683" coordsize="30,0" path="m10237,4683r31,e" filled="f" strokecolor="#ff8000" strokeweight=".31272mm">
              <v:path arrowok="t"/>
            </v:shape>
            <v:shape id="_x0000_s4413" style="position:absolute;left:10420;top:4683;width:30;height:0" coordorigin="10420,4683" coordsize="30,0" path="m10450,4683r-30,e" filled="f" strokecolor="#ff8000" strokeweight=".31272mm">
              <v:path arrowok="t"/>
            </v:shape>
            <v:shape id="_x0000_s4412" style="position:absolute;left:10420;top:4683;width:30;height:0" coordorigin="10420,4683" coordsize="30,0" path="m10420,4683r30,e" filled="f" strokecolor="#ff8000" strokeweight=".31272mm">
              <v:path arrowok="t"/>
            </v:shape>
            <v:shape id="_x0000_s4411" style="position:absolute;left:10602;top:4683;width:30;height:0" coordorigin="10602,4683" coordsize="30,0" path="m10633,4683r-31,e" filled="f" strokecolor="#ff8000" strokeweight=".31272mm">
              <v:path arrowok="t"/>
            </v:shape>
            <v:shape id="_x0000_s4410" style="position:absolute;left:10602;top:4683;width:30;height:0" coordorigin="10602,4683" coordsize="30,0" path="m10602,4683r31,e" filled="f" strokecolor="#ff8000" strokeweight=".31272mm">
              <v:path arrowok="t"/>
            </v:shape>
            <v:shape id="_x0000_s4409" style="position:absolute;left:10785;top:4683;width:30;height:0" coordorigin="10785,4683" coordsize="30,0" path="m10815,4683r-30,e" filled="f" strokecolor="#ff8000" strokeweight=".31272mm">
              <v:path arrowok="t"/>
            </v:shape>
            <v:shape id="_x0000_s4408" style="position:absolute;left:10785;top:4683;width:30;height:0" coordorigin="10785,4683" coordsize="30,0" path="m10785,4683r30,e" filled="f" strokecolor="#ff8000" strokeweight=".31272mm">
              <v:path arrowok="t"/>
            </v:shape>
            <v:shape id="_x0000_s4407" style="position:absolute;left:10967;top:4683;width:30;height:0" coordorigin="10967,4683" coordsize="30,0" path="m10997,4683r-30,e" filled="f" strokecolor="#ff8000" strokeweight=".31272mm">
              <v:path arrowok="t"/>
            </v:shape>
            <v:shape id="_x0000_s4406" style="position:absolute;left:10967;top:4683;width:30;height:0" coordorigin="10967,4683" coordsize="30,0" path="m10967,4683r30,e" filled="f" strokecolor="#ff8000" strokeweight=".31272mm">
              <v:path arrowok="t"/>
            </v:shape>
            <v:shape id="_x0000_s4405" style="position:absolute;left:11149;top:4683;width:30;height:0" coordorigin="11149,4683" coordsize="30,0" path="m11180,4683r-31,e" filled="f" strokecolor="#ff8000" strokeweight=".31272mm">
              <v:path arrowok="t"/>
            </v:shape>
            <v:shape id="_x0000_s4404" style="position:absolute;left:11149;top:4683;width:30;height:0" coordorigin="11149,4683" coordsize="30,0" path="m11149,4683r31,e" filled="f" strokecolor="#ff8000" strokeweight=".31272mm">
              <v:path arrowok="t"/>
            </v:shape>
            <v:shape id="_x0000_s4403" style="position:absolute;left:11332;top:4683;width:30;height:0" coordorigin="11332,4683" coordsize="30,0" path="m11362,4683r-30,e" filled="f" strokecolor="#ff8000" strokeweight=".31272mm">
              <v:path arrowok="t"/>
            </v:shape>
            <v:shape id="_x0000_s4402" style="position:absolute;left:11332;top:4683;width:30;height:0" coordorigin="11332,4683" coordsize="30,0" path="m11332,4683r30,e" filled="f" strokecolor="#ff8000" strokeweight=".31272mm">
              <v:path arrowok="t"/>
            </v:shape>
            <v:shape id="_x0000_s4401" style="position:absolute;left:11514;top:4683;width:30;height:0" coordorigin="11514,4683" coordsize="30,0" path="m11544,4683r-30,e" filled="f" strokecolor="#ff8000" strokeweight=".31272mm">
              <v:path arrowok="t"/>
            </v:shape>
            <v:shape id="_x0000_s4400" style="position:absolute;left:11514;top:4683;width:30;height:0" coordorigin="11514,4683" coordsize="30,0" path="m11514,4683r30,e" filled="f" strokecolor="#ff8000" strokeweight=".31272mm">
              <v:path arrowok="t"/>
            </v:shape>
            <v:shape id="_x0000_s4399" style="position:absolute;left:11696;top:4683;width:30;height:0" coordorigin="11696,4683" coordsize="30,0" path="m11727,4683r-31,e" filled="f" strokecolor="#ff8000" strokeweight=".31272mm">
              <v:path arrowok="t"/>
            </v:shape>
            <v:shape id="_x0000_s4398" style="position:absolute;left:11696;top:4683;width:30;height:0" coordorigin="11696,4683" coordsize="30,0" path="m11696,4683r31,e" filled="f" strokecolor="#ff8000" strokeweight=".31272mm">
              <v:path arrowok="t"/>
            </v:shape>
            <v:shape id="_x0000_s4397" style="position:absolute;left:11879;top:4683;width:30;height:0" coordorigin="11879,4683" coordsize="30,0" path="m11909,4683r-30,e" filled="f" strokecolor="#ff8000" strokeweight=".31272mm">
              <v:path arrowok="t"/>
            </v:shape>
            <v:shape id="_x0000_s4396" style="position:absolute;left:11879;top:4683;width:30;height:0" coordorigin="11879,4683" coordsize="30,0" path="m11879,4683r30,e" filled="f" strokecolor="#ff8000" strokeweight=".31272mm">
              <v:path arrowok="t"/>
            </v:shape>
            <v:shape id="_x0000_s4395" style="position:absolute;left:12061;top:4683;width:30;height:0" coordorigin="12061,4683" coordsize="30,0" path="m12091,4683r-30,e" filled="f" strokecolor="#ff8000" strokeweight=".31272mm">
              <v:path arrowok="t"/>
            </v:shape>
            <v:shape id="_x0000_s4394" style="position:absolute;left:12061;top:4683;width:30;height:0" coordorigin="12061,4683" coordsize="30,0" path="m12061,4683r30,e" filled="f" strokecolor="#ff8000" strokeweight=".31272mm">
              <v:path arrowok="t"/>
            </v:shape>
            <v:shape id="_x0000_s4393" style="position:absolute;left:12243;top:4683;width:30;height:0" coordorigin="12243,4683" coordsize="30,0" path="m12274,4683r-31,e" filled="f" strokecolor="#ff8000" strokeweight=".31272mm">
              <v:path arrowok="t"/>
            </v:shape>
            <v:shape id="_x0000_s4392" style="position:absolute;left:12243;top:4683;width:30;height:0" coordorigin="12243,4683" coordsize="30,0" path="m12243,4683r31,e" filled="f" strokecolor="#ff8000" strokeweight=".31272mm">
              <v:path arrowok="t"/>
            </v:shape>
            <v:shape id="_x0000_s4391" style="position:absolute;left:12426;top:4683;width:30;height:0" coordorigin="12426,4683" coordsize="30,0" path="m12456,4683r-30,e" filled="f" strokecolor="#ff8000" strokeweight=".31272mm">
              <v:path arrowok="t"/>
            </v:shape>
            <v:shape id="_x0000_s4390" style="position:absolute;left:12426;top:4683;width:30;height:0" coordorigin="12426,4683" coordsize="30,0" path="m12426,4683r30,e" filled="f" strokecolor="#ff8000" strokeweight=".31272mm">
              <v:path arrowok="t"/>
            </v:shape>
            <v:shape id="_x0000_s4389" style="position:absolute;left:12608;top:4683;width:30;height:0" coordorigin="12608,4683" coordsize="30,0" path="m12639,4683r-31,e" filled="f" strokecolor="#ff8000" strokeweight=".31272mm">
              <v:path arrowok="t"/>
            </v:shape>
            <v:shape id="_x0000_s4388" style="position:absolute;left:12608;top:4683;width:30;height:0" coordorigin="12608,4683" coordsize="30,0" path="m12608,4683r31,e" filled="f" strokecolor="#ff8000" strokeweight=".31272mm">
              <v:path arrowok="t"/>
            </v:shape>
            <v:shape id="_x0000_s4387" style="position:absolute;left:12791;top:4683;width:30;height:0" coordorigin="12791,4683" coordsize="30,0" path="m12821,4683r-30,e" filled="f" strokecolor="#ff8000" strokeweight=".31272mm">
              <v:path arrowok="t"/>
            </v:shape>
            <v:shape id="_x0000_s4386" style="position:absolute;left:12791;top:4683;width:30;height:0" coordorigin="12791,4683" coordsize="30,0" path="m12791,4683r30,e" filled="f" strokecolor="#ff8000" strokeweight=".31272mm">
              <v:path arrowok="t"/>
            </v:shape>
            <v:shape id="_x0000_s4385" style="position:absolute;left:12973;top:4683;width:30;height:0" coordorigin="12973,4683" coordsize="30,0" path="m13003,4683r-30,e" filled="f" strokecolor="#ff8000" strokeweight=".31272mm">
              <v:path arrowok="t"/>
            </v:shape>
            <v:shape id="_x0000_s4384" style="position:absolute;left:12973;top:4683;width:30;height:0" coordorigin="12973,4683" coordsize="30,0" path="m12973,4683r30,e" filled="f" strokecolor="#ff8000" strokeweight=".31272mm">
              <v:path arrowok="t"/>
            </v:shape>
            <v:shape id="_x0000_s4383" style="position:absolute;left:13155;top:4683;width:30;height:0" coordorigin="13155,4683" coordsize="30,0" path="m13186,4683r-31,e" filled="f" strokecolor="#ff8000" strokeweight=".31272mm">
              <v:path arrowok="t"/>
            </v:shape>
            <v:shape id="_x0000_s4382" style="position:absolute;left:13155;top:4683;width:30;height:0" coordorigin="13155,4683" coordsize="30,0" path="m13155,4683r31,e" filled="f" strokecolor="#ff8000" strokeweight=".31272mm">
              <v:path arrowok="t"/>
            </v:shape>
            <v:shape id="_x0000_s4381" style="position:absolute;left:13338;top:4683;width:30;height:0" coordorigin="13338,4683" coordsize="30,0" path="m13368,4683r-30,e" filled="f" strokecolor="#ff8000" strokeweight=".31272mm">
              <v:path arrowok="t"/>
            </v:shape>
            <v:shape id="_x0000_s4380" style="position:absolute;left:13338;top:4683;width:30;height:0" coordorigin="13338,4683" coordsize="30,0" path="m13338,4683r30,e" filled="f" strokecolor="#ff8000" strokeweight=".31272mm">
              <v:path arrowok="t"/>
            </v:shape>
            <v:shape id="_x0000_s4379" style="position:absolute;left:6773;top:4367;width:30;height:0" coordorigin="6773,4367" coordsize="30,0" path="m6803,4367r-30,e" filled="f" strokecolor="#ff8000" strokeweight=".31272mm">
              <v:path arrowok="t"/>
            </v:shape>
            <v:shape id="_x0000_s4378" style="position:absolute;left:6773;top:4367;width:30;height:0" coordorigin="6773,4367" coordsize="30,0" path="m6773,4367r30,e" filled="f" strokecolor="#ff8000" strokeweight=".31272mm">
              <v:path arrowok="t"/>
            </v:shape>
            <v:shape id="_x0000_s4377" style="position:absolute;left:6955;top:4367;width:30;height:0" coordorigin="6955,4367" coordsize="30,0" path="m6985,4367r-30,e" filled="f" strokecolor="#ff8000" strokeweight=".31272mm">
              <v:path arrowok="t"/>
            </v:shape>
            <v:shape id="_x0000_s4376" style="position:absolute;left:6955;top:4367;width:30;height:0" coordorigin="6955,4367" coordsize="30,0" path="m6955,4367r30,e" filled="f" strokecolor="#ff8000" strokeweight=".31272mm">
              <v:path arrowok="t"/>
            </v:shape>
            <v:shape id="_x0000_s4375" style="position:absolute;left:7137;top:4367;width:30;height:0" coordorigin="7137,4367" coordsize="30,0" path="m7168,4367r-31,e" filled="f" strokecolor="#ff8000" strokeweight=".31272mm">
              <v:path arrowok="t"/>
            </v:shape>
            <v:shape id="_x0000_s4374" style="position:absolute;left:7137;top:4367;width:30;height:0" coordorigin="7137,4367" coordsize="30,0" path="m7137,4367r31,e" filled="f" strokecolor="#ff8000" strokeweight=".31272mm">
              <v:path arrowok="t"/>
            </v:shape>
            <v:shape id="_x0000_s4373" style="position:absolute;left:7320;top:4367;width:30;height:0" coordorigin="7320,4367" coordsize="30,0" path="m7350,4367r-30,e" filled="f" strokecolor="#ff8000" strokeweight=".31272mm">
              <v:path arrowok="t"/>
            </v:shape>
            <v:shape id="_x0000_s4372" style="position:absolute;left:7320;top:4367;width:30;height:0" coordorigin="7320,4367" coordsize="30,0" path="m7320,4367r30,e" filled="f" strokecolor="#ff8000" strokeweight=".31272mm">
              <v:path arrowok="t"/>
            </v:shape>
            <v:shape id="_x0000_s4371" style="position:absolute;left:7502;top:4367;width:30;height:0" coordorigin="7502,4367" coordsize="30,0" path="m7532,4367r-30,e" filled="f" strokecolor="#ff8000" strokeweight=".31272mm">
              <v:path arrowok="t"/>
            </v:shape>
            <v:shape id="_x0000_s4370" style="position:absolute;left:7502;top:4367;width:30;height:0" coordorigin="7502,4367" coordsize="30,0" path="m7502,4367r30,e" filled="f" strokecolor="#ff8000" strokeweight=".31272mm">
              <v:path arrowok="t"/>
            </v:shape>
            <v:shape id="_x0000_s4369" style="position:absolute;left:7684;top:4367;width:30;height:0" coordorigin="7684,4367" coordsize="30,0" path="m7715,4367r-31,e" filled="f" strokecolor="#ff8000" strokeweight=".31272mm">
              <v:path arrowok="t"/>
            </v:shape>
            <v:shape id="_x0000_s4368" style="position:absolute;left:7684;top:4367;width:30;height:0" coordorigin="7684,4367" coordsize="30,0" path="m7684,4367r31,e" filled="f" strokecolor="#ff8000" strokeweight=".31272mm">
              <v:path arrowok="t"/>
            </v:shape>
            <v:shape id="_x0000_s4367" style="position:absolute;left:7867;top:4367;width:30;height:0" coordorigin="7867,4367" coordsize="30,0" path="m7897,4367r-30,e" filled="f" strokecolor="#ff8000" strokeweight=".31272mm">
              <v:path arrowok="t"/>
            </v:shape>
            <v:shape id="_x0000_s4366" style="position:absolute;left:7867;top:4367;width:30;height:0" coordorigin="7867,4367" coordsize="30,0" path="m7867,4367r30,e" filled="f" strokecolor="#ff8000" strokeweight=".31272mm">
              <v:path arrowok="t"/>
            </v:shape>
            <v:shape id="_x0000_s4365" style="position:absolute;left:8049;top:4367;width:30;height:0" coordorigin="8049,4367" coordsize="30,0" path="m8080,4367r-31,e" filled="f" strokecolor="#ff8000" strokeweight=".31272mm">
              <v:path arrowok="t"/>
            </v:shape>
            <v:shape id="_x0000_s4364" style="position:absolute;left:8049;top:4367;width:30;height:0" coordorigin="8049,4367" coordsize="30,0" path="m8049,4367r31,e" filled="f" strokecolor="#ff8000" strokeweight=".31272mm">
              <v:path arrowok="t"/>
            </v:shape>
            <v:shape id="_x0000_s4363" style="position:absolute;left:8231;top:4367;width:30;height:0" coordorigin="8231,4367" coordsize="30,0" path="m8262,4367r-31,e" filled="f" strokecolor="#ff8000" strokeweight=".31272mm">
              <v:path arrowok="t"/>
            </v:shape>
            <v:shape id="_x0000_s4362" style="position:absolute;left:8231;top:4367;width:30;height:0" coordorigin="8231,4367" coordsize="30,0" path="m8231,4367r31,e" filled="f" strokecolor="#ff8000" strokeweight=".31272mm">
              <v:path arrowok="t"/>
            </v:shape>
            <v:shape id="_x0000_s4361" style="position:absolute;left:8414;top:4367;width:30;height:0" coordorigin="8414,4367" coordsize="30,0" path="m8444,4367r-30,e" filled="f" strokecolor="#ff8000" strokeweight=".31272mm">
              <v:path arrowok="t"/>
            </v:shape>
            <v:shape id="_x0000_s4360" style="position:absolute;left:8414;top:4367;width:30;height:0" coordorigin="8414,4367" coordsize="30,0" path="m8414,4367r30,e" filled="f" strokecolor="#ff8000" strokeweight=".31272mm">
              <v:path arrowok="t"/>
            </v:shape>
            <v:shape id="_x0000_s4359" style="position:absolute;left:8596;top:4367;width:30;height:0" coordorigin="8596,4367" coordsize="30,0" path="m8627,4367r-31,e" filled="f" strokecolor="#ff8000" strokeweight=".31272mm">
              <v:path arrowok="t"/>
            </v:shape>
            <v:shape id="_x0000_s4358" style="position:absolute;left:8596;top:4367;width:30;height:0" coordorigin="8596,4367" coordsize="30,0" path="m8596,4367r31,e" filled="f" strokecolor="#ff8000" strokeweight=".31272mm">
              <v:path arrowok="t"/>
            </v:shape>
            <v:shape id="_x0000_s4357" style="position:absolute;left:8779;top:4367;width:30;height:0" coordorigin="8779,4367" coordsize="30,0" path="m8809,4367r-30,e" filled="f" strokecolor="#ff8000" strokeweight=".31272mm">
              <v:path arrowok="t"/>
            </v:shape>
            <v:shape id="_x0000_s4356" style="position:absolute;left:8779;top:4367;width:30;height:0" coordorigin="8779,4367" coordsize="30,0" path="m8779,4367r30,e" filled="f" strokecolor="#ff8000" strokeweight=".31272mm">
              <v:path arrowok="t"/>
            </v:shape>
            <v:shape id="_x0000_s4355" style="position:absolute;left:8961;top:4367;width:30;height:0" coordorigin="8961,4367" coordsize="30,0" path="m8991,4367r-30,e" filled="f" strokecolor="#ff8000" strokeweight=".31272mm">
              <v:path arrowok="t"/>
            </v:shape>
            <v:shape id="_x0000_s4354" style="position:absolute;left:8961;top:4367;width:30;height:0" coordorigin="8961,4367" coordsize="30,0" path="m8961,4367r30,e" filled="f" strokecolor="#ff8000" strokeweight=".31272mm">
              <v:path arrowok="t"/>
            </v:shape>
            <v:shape id="_x0000_s4353" style="position:absolute;left:9143;top:4367;width:30;height:0" coordorigin="9143,4367" coordsize="30,0" path="m9174,4367r-31,e" filled="f" strokecolor="#ff8000" strokeweight=".31272mm">
              <v:path arrowok="t"/>
            </v:shape>
            <v:shape id="_x0000_s4352" style="position:absolute;left:9143;top:4367;width:30;height:0" coordorigin="9143,4367" coordsize="30,0" path="m9143,4367r31,e" filled="f" strokecolor="#ff8000" strokeweight=".31272mm">
              <v:path arrowok="t"/>
            </v:shape>
            <v:shape id="_x0000_s4351" style="position:absolute;left:9326;top:4367;width:30;height:0" coordorigin="9326,4367" coordsize="30,0" path="m9356,4367r-30,e" filled="f" strokecolor="#ff8000" strokeweight=".31272mm">
              <v:path arrowok="t"/>
            </v:shape>
            <v:shape id="_x0000_s4350" style="position:absolute;left:9326;top:4367;width:30;height:0" coordorigin="9326,4367" coordsize="30,0" path="m9326,4367r30,e" filled="f" strokecolor="#ff8000" strokeweight=".31272mm">
              <v:path arrowok="t"/>
            </v:shape>
            <v:shape id="_x0000_s4349" style="position:absolute;left:9508;top:4367;width:30;height:0" coordorigin="9508,4367" coordsize="30,0" path="m9538,4367r-30,e" filled="f" strokecolor="#ff8000" strokeweight=".31272mm">
              <v:path arrowok="t"/>
            </v:shape>
            <v:shape id="_x0000_s4348" style="position:absolute;left:9508;top:4367;width:30;height:0" coordorigin="9508,4367" coordsize="30,0" path="m9508,4367r30,e" filled="f" strokecolor="#ff8000" strokeweight=".31272mm">
              <v:path arrowok="t"/>
            </v:shape>
            <v:shape id="_x0000_s4347" style="position:absolute;left:9690;top:4367;width:30;height:0" coordorigin="9690,4367" coordsize="30,0" path="m9721,4367r-31,e" filled="f" strokecolor="#ff8000" strokeweight=".31272mm">
              <v:path arrowok="t"/>
            </v:shape>
            <v:shape id="_x0000_s4346" style="position:absolute;left:9690;top:4367;width:30;height:0" coordorigin="9690,4367" coordsize="30,0" path="m9690,4367r31,e" filled="f" strokecolor="#ff8000" strokeweight=".31272mm">
              <v:path arrowok="t"/>
            </v:shape>
            <v:shape id="_x0000_s4345" style="position:absolute;left:9873;top:4367;width:30;height:0" coordorigin="9873,4367" coordsize="30,0" path="m9903,4367r-30,e" filled="f" strokecolor="#ff8000" strokeweight=".31272mm">
              <v:path arrowok="t"/>
            </v:shape>
            <v:shape id="_x0000_s4344" style="position:absolute;left:9873;top:4367;width:30;height:0" coordorigin="9873,4367" coordsize="30,0" path="m9873,4367r30,e" filled="f" strokecolor="#ff8000" strokeweight=".31272mm">
              <v:path arrowok="t"/>
            </v:shape>
            <v:shape id="_x0000_s4343" style="position:absolute;left:10055;top:4367;width:30;height:0" coordorigin="10055,4367" coordsize="30,0" path="m10085,4367r-30,e" filled="f" strokecolor="#ff8000" strokeweight=".31272mm">
              <v:path arrowok="t"/>
            </v:shape>
            <v:shape id="_x0000_s4342" style="position:absolute;left:10055;top:4367;width:30;height:0" coordorigin="10055,4367" coordsize="30,0" path="m10055,4367r30,e" filled="f" strokecolor="#ff8000" strokeweight=".31272mm">
              <v:path arrowok="t"/>
            </v:shape>
            <v:shape id="_x0000_s4341" style="position:absolute;left:10237;top:4367;width:30;height:0" coordorigin="10237,4367" coordsize="30,0" path="m10268,4367r-31,e" filled="f" strokecolor="#ff8000" strokeweight=".31272mm">
              <v:path arrowok="t"/>
            </v:shape>
            <v:shape id="_x0000_s4340" style="position:absolute;left:10237;top:4367;width:30;height:0" coordorigin="10237,4367" coordsize="30,0" path="m10237,4367r31,e" filled="f" strokecolor="#ff8000" strokeweight=".31272mm">
              <v:path arrowok="t"/>
            </v:shape>
            <v:shape id="_x0000_s4339" style="position:absolute;left:10420;top:4367;width:30;height:0" coordorigin="10420,4367" coordsize="30,0" path="m10450,4367r-30,e" filled="f" strokecolor="#ff8000" strokeweight=".31272mm">
              <v:path arrowok="t"/>
            </v:shape>
            <v:shape id="_x0000_s4338" style="position:absolute;left:10420;top:4367;width:30;height:0" coordorigin="10420,4367" coordsize="30,0" path="m10420,4367r30,e" filled="f" strokecolor="#ff8000" strokeweight=".31272mm">
              <v:path arrowok="t"/>
            </v:shape>
            <v:shape id="_x0000_s4337" style="position:absolute;left:10602;top:4367;width:30;height:0" coordorigin="10602,4367" coordsize="30,0" path="m10633,4367r-31,e" filled="f" strokecolor="#ff8000" strokeweight=".31272mm">
              <v:path arrowok="t"/>
            </v:shape>
            <v:shape id="_x0000_s4336" style="position:absolute;left:10602;top:4367;width:30;height:0" coordorigin="10602,4367" coordsize="30,0" path="m10602,4367r31,e" filled="f" strokecolor="#ff8000" strokeweight=".31272mm">
              <v:path arrowok="t"/>
            </v:shape>
            <v:shape id="_x0000_s4335" style="position:absolute;left:10785;top:4367;width:30;height:0" coordorigin="10785,4367" coordsize="30,0" path="m10815,4367r-30,e" filled="f" strokecolor="#ff8000" strokeweight=".31272mm">
              <v:path arrowok="t"/>
            </v:shape>
            <v:shape id="_x0000_s4334" style="position:absolute;left:10785;top:4367;width:30;height:0" coordorigin="10785,4367" coordsize="30,0" path="m10785,4367r30,e" filled="f" strokecolor="#ff8000" strokeweight=".31272mm">
              <v:path arrowok="t"/>
            </v:shape>
            <v:shape id="_x0000_s4333" style="position:absolute;left:10967;top:4367;width:30;height:0" coordorigin="10967,4367" coordsize="30,0" path="m10997,4367r-30,e" filled="f" strokecolor="#ff8000" strokeweight=".31272mm">
              <v:path arrowok="t"/>
            </v:shape>
            <v:shape id="_x0000_s4332" style="position:absolute;left:10967;top:4367;width:30;height:0" coordorigin="10967,4367" coordsize="30,0" path="m10967,4367r30,e" filled="f" strokecolor="#ff8000" strokeweight=".31272mm">
              <v:path arrowok="t"/>
            </v:shape>
            <v:shape id="_x0000_s4331" style="position:absolute;left:11149;top:4367;width:30;height:0" coordorigin="11149,4367" coordsize="30,0" path="m11180,4367r-31,e" filled="f" strokecolor="#ff8000" strokeweight=".31272mm">
              <v:path arrowok="t"/>
            </v:shape>
            <v:shape id="_x0000_s4330" style="position:absolute;left:11149;top:4367;width:30;height:0" coordorigin="11149,4367" coordsize="30,0" path="m11149,4367r31,e" filled="f" strokecolor="#ff8000" strokeweight=".31272mm">
              <v:path arrowok="t"/>
            </v:shape>
            <v:shape id="_x0000_s4329" style="position:absolute;left:11332;top:4367;width:30;height:0" coordorigin="11332,4367" coordsize="30,0" path="m11362,4367r-30,e" filled="f" strokecolor="#ff8000" strokeweight=".31272mm">
              <v:path arrowok="t"/>
            </v:shape>
            <v:shape id="_x0000_s4328" style="position:absolute;left:11332;top:4367;width:30;height:0" coordorigin="11332,4367" coordsize="30,0" path="m11332,4367r30,e" filled="f" strokecolor="#ff8000" strokeweight=".31272mm">
              <v:path arrowok="t"/>
            </v:shape>
            <v:shape id="_x0000_s4327" style="position:absolute;left:11514;top:4367;width:30;height:0" coordorigin="11514,4367" coordsize="30,0" path="m11544,4367r-30,e" filled="f" strokecolor="#ff8000" strokeweight=".31272mm">
              <v:path arrowok="t"/>
            </v:shape>
            <v:shape id="_x0000_s4326" style="position:absolute;left:11514;top:4367;width:30;height:0" coordorigin="11514,4367" coordsize="30,0" path="m11514,4367r30,e" filled="f" strokecolor="#ff8000" strokeweight=".31272mm">
              <v:path arrowok="t"/>
            </v:shape>
            <v:shape id="_x0000_s4325" style="position:absolute;left:11696;top:4367;width:30;height:0" coordorigin="11696,4367" coordsize="30,0" path="m11727,4367r-31,e" filled="f" strokecolor="#ff8000" strokeweight=".31272mm">
              <v:path arrowok="t"/>
            </v:shape>
            <v:shape id="_x0000_s4324" style="position:absolute;left:11696;top:4367;width:30;height:0" coordorigin="11696,4367" coordsize="30,0" path="m11696,4367r31,e" filled="f" strokecolor="#ff8000" strokeweight=".31272mm">
              <v:path arrowok="t"/>
            </v:shape>
            <v:shape id="_x0000_s4323" style="position:absolute;left:11879;top:4367;width:30;height:0" coordorigin="11879,4367" coordsize="30,0" path="m11909,4367r-30,e" filled="f" strokecolor="#ff8000" strokeweight=".31272mm">
              <v:path arrowok="t"/>
            </v:shape>
            <v:shape id="_x0000_s4322" style="position:absolute;left:11879;top:4367;width:30;height:0" coordorigin="11879,4367" coordsize="30,0" path="m11879,4367r30,e" filled="f" strokecolor="#ff8000" strokeweight=".31272mm">
              <v:path arrowok="t"/>
            </v:shape>
            <v:shape id="_x0000_s4321" style="position:absolute;left:12061;top:4367;width:30;height:0" coordorigin="12061,4367" coordsize="30,0" path="m12091,4367r-30,e" filled="f" strokecolor="#ff8000" strokeweight=".31272mm">
              <v:path arrowok="t"/>
            </v:shape>
            <v:shape id="_x0000_s4320" style="position:absolute;left:12061;top:4367;width:30;height:0" coordorigin="12061,4367" coordsize="30,0" path="m12061,4367r30,e" filled="f" strokecolor="#ff8000" strokeweight=".31272mm">
              <v:path arrowok="t"/>
            </v:shape>
            <v:shape id="_x0000_s4319" style="position:absolute;left:12243;top:4367;width:30;height:0" coordorigin="12243,4367" coordsize="30,0" path="m12274,4367r-31,e" filled="f" strokecolor="#ff8000" strokeweight=".31272mm">
              <v:path arrowok="t"/>
            </v:shape>
            <v:shape id="_x0000_s4318" style="position:absolute;left:12243;top:4367;width:30;height:0" coordorigin="12243,4367" coordsize="30,0" path="m12243,4367r31,e" filled="f" strokecolor="#ff8000" strokeweight=".31272mm">
              <v:path arrowok="t"/>
            </v:shape>
            <v:shape id="_x0000_s4317" style="position:absolute;left:12426;top:4367;width:30;height:0" coordorigin="12426,4367" coordsize="30,0" path="m12456,4367r-30,e" filled="f" strokecolor="#ff8000" strokeweight=".31272mm">
              <v:path arrowok="t"/>
            </v:shape>
            <v:shape id="_x0000_s4316" style="position:absolute;left:12426;top:4367;width:30;height:0" coordorigin="12426,4367" coordsize="30,0" path="m12426,4367r30,e" filled="f" strokecolor="#ff8000" strokeweight=".31272mm">
              <v:path arrowok="t"/>
            </v:shape>
            <v:shape id="_x0000_s4315" style="position:absolute;left:12608;top:4367;width:30;height:0" coordorigin="12608,4367" coordsize="30,0" path="m12639,4367r-31,e" filled="f" strokecolor="#ff8000" strokeweight=".31272mm">
              <v:path arrowok="t"/>
            </v:shape>
            <v:shape id="_x0000_s4314" style="position:absolute;left:12608;top:4367;width:30;height:0" coordorigin="12608,4367" coordsize="30,0" path="m12608,4367r31,e" filled="f" strokecolor="#ff8000" strokeweight=".31272mm">
              <v:path arrowok="t"/>
            </v:shape>
            <v:shape id="_x0000_s4313" style="position:absolute;left:12791;top:4367;width:30;height:0" coordorigin="12791,4367" coordsize="30,0" path="m12821,4367r-30,e" filled="f" strokecolor="#ff8000" strokeweight=".31272mm">
              <v:path arrowok="t"/>
            </v:shape>
            <v:shape id="_x0000_s4312" style="position:absolute;left:12791;top:4367;width:30;height:0" coordorigin="12791,4367" coordsize="30,0" path="m12791,4367r30,e" filled="f" strokecolor="#ff8000" strokeweight=".31272mm">
              <v:path arrowok="t"/>
            </v:shape>
            <v:shape id="_x0000_s4311" style="position:absolute;left:12973;top:4367;width:30;height:0" coordorigin="12973,4367" coordsize="30,0" path="m13003,4367r-30,e" filled="f" strokecolor="#ff8000" strokeweight=".31272mm">
              <v:path arrowok="t"/>
            </v:shape>
            <v:shape id="_x0000_s4310" style="position:absolute;left:12973;top:4367;width:30;height:0" coordorigin="12973,4367" coordsize="30,0" path="m12973,4367r30,e" filled="f" strokecolor="#ff8000" strokeweight=".31272mm">
              <v:path arrowok="t"/>
            </v:shape>
            <v:shape id="_x0000_s4309" style="position:absolute;left:13155;top:4367;width:30;height:0" coordorigin="13155,4367" coordsize="30,0" path="m13186,4367r-31,e" filled="f" strokecolor="#ff8000" strokeweight=".31272mm">
              <v:path arrowok="t"/>
            </v:shape>
            <v:shape id="_x0000_s4308" style="position:absolute;left:13155;top:4367;width:30;height:0" coordorigin="13155,4367" coordsize="30,0" path="m13155,4367r31,e" filled="f" strokecolor="#ff8000" strokeweight=".31272mm">
              <v:path arrowok="t"/>
            </v:shape>
            <v:shape id="_x0000_s4307" style="position:absolute;left:13338;top:4367;width:30;height:0" coordorigin="13338,4367" coordsize="30,0" path="m13368,4367r-30,e" filled="f" strokecolor="#ff8000" strokeweight=".31272mm">
              <v:path arrowok="t"/>
            </v:shape>
            <v:shape id="_x0000_s4306" style="position:absolute;left:13338;top:4367;width:30;height:0" coordorigin="13338,4367" coordsize="30,0" path="m13338,4367r30,e" filled="f" strokecolor="#ff8000" strokeweight=".31272mm">
              <v:path arrowok="t"/>
            </v:shape>
            <v:shape id="_x0000_s4305" style="position:absolute;left:6681;top:4525;width:30;height:0" coordorigin="6681,4525" coordsize="30,0" path="m6712,4525r-31,e" filled="f" strokecolor="#ff8000" strokeweight=".31272mm">
              <v:path arrowok="t"/>
            </v:shape>
            <v:shape id="_x0000_s4304" style="position:absolute;left:6681;top:4525;width:30;height:0" coordorigin="6681,4525" coordsize="30,0" path="m6681,4525r31,e" filled="f" strokecolor="#ff8000" strokeweight=".31272mm">
              <v:path arrowok="t"/>
            </v:shape>
            <v:shape id="_x0000_s4303" style="position:absolute;left:6864;top:4525;width:30;height:0" coordorigin="6864,4525" coordsize="30,0" path="m6894,4525r-30,e" filled="f" strokecolor="#ff8000" strokeweight=".31272mm">
              <v:path arrowok="t"/>
            </v:shape>
            <v:shape id="_x0000_s4302" style="position:absolute;left:6864;top:4525;width:30;height:0" coordorigin="6864,4525" coordsize="30,0" path="m6864,4525r30,e" filled="f" strokecolor="#ff8000" strokeweight=".31272mm">
              <v:path arrowok="t"/>
            </v:shape>
            <v:shape id="_x0000_s4301" style="position:absolute;left:7046;top:4525;width:30;height:0" coordorigin="7046,4525" coordsize="30,0" path="m7077,4525r-31,e" filled="f" strokecolor="#ff8000" strokeweight=".31272mm">
              <v:path arrowok="t"/>
            </v:shape>
            <v:shape id="_x0000_s4300" style="position:absolute;left:7046;top:4525;width:30;height:0" coordorigin="7046,4525" coordsize="30,0" path="m7046,4525r31,e" filled="f" strokecolor="#ff8000" strokeweight=".31272mm">
              <v:path arrowok="t"/>
            </v:shape>
            <v:shape id="_x0000_s4299" style="position:absolute;left:7228;top:4525;width:30;height:0" coordorigin="7228,4525" coordsize="30,0" path="m7259,4525r-31,e" filled="f" strokecolor="#ff8000" strokeweight=".31272mm">
              <v:path arrowok="t"/>
            </v:shape>
            <v:shape id="_x0000_s4298" style="position:absolute;left:7228;top:4525;width:30;height:0" coordorigin="7228,4525" coordsize="30,0" path="m7228,4525r31,e" filled="f" strokecolor="#ff8000" strokeweight=".31272mm">
              <v:path arrowok="t"/>
            </v:shape>
            <v:shape id="_x0000_s4297" style="position:absolute;left:7411;top:4525;width:30;height:0" coordorigin="7411,4525" coordsize="30,0" path="m7441,4525r-30,e" filled="f" strokecolor="#ff8000" strokeweight=".31272mm">
              <v:path arrowok="t"/>
            </v:shape>
            <v:shape id="_x0000_s4296" style="position:absolute;left:7411;top:4525;width:30;height:0" coordorigin="7411,4525" coordsize="30,0" path="m7411,4525r30,e" filled="f" strokecolor="#ff8000" strokeweight=".31272mm">
              <v:path arrowok="t"/>
            </v:shape>
            <v:shape id="_x0000_s4295" style="position:absolute;left:7593;top:4525;width:30;height:0" coordorigin="7593,4525" coordsize="30,0" path="m7624,4525r-31,e" filled="f" strokecolor="#ff8000" strokeweight=".31272mm">
              <v:path arrowok="t"/>
            </v:shape>
            <v:shape id="_x0000_s4294" style="position:absolute;left:7593;top:4525;width:30;height:0" coordorigin="7593,4525" coordsize="30,0" path="m7593,4525r31,e" filled="f" strokecolor="#ff8000" strokeweight=".31272mm">
              <v:path arrowok="t"/>
            </v:shape>
            <v:shape id="_x0000_s4293" style="position:absolute;left:7776;top:4525;width:30;height:0" coordorigin="7776,4525" coordsize="30,0" path="m7806,4525r-30,e" filled="f" strokecolor="#ff8000" strokeweight=".31272mm">
              <v:path arrowok="t"/>
            </v:shape>
            <v:shape id="_x0000_s4292" style="position:absolute;left:7776;top:4525;width:30;height:0" coordorigin="7776,4525" coordsize="30,0" path="m7776,4525r30,e" filled="f" strokecolor="#ff8000" strokeweight=".31272mm">
              <v:path arrowok="t"/>
            </v:shape>
            <v:shape id="_x0000_s4291" style="position:absolute;left:7958;top:4525;width:30;height:0" coordorigin="7958,4525" coordsize="30,0" path="m7988,4525r-30,e" filled="f" strokecolor="#ff8000" strokeweight=".31272mm">
              <v:path arrowok="t"/>
            </v:shape>
            <v:shape id="_x0000_s4290" style="position:absolute;left:7958;top:4525;width:30;height:0" coordorigin="7958,4525" coordsize="30,0" path="m7958,4525r30,e" filled="f" strokecolor="#ff8000" strokeweight=".31272mm">
              <v:path arrowok="t"/>
            </v:shape>
            <v:shape id="_x0000_s4289" style="position:absolute;left:8140;top:4525;width:30;height:0" coordorigin="8140,4525" coordsize="30,0" path="m8171,4525r-31,e" filled="f" strokecolor="#ff8000" strokeweight=".31272mm">
              <v:path arrowok="t"/>
            </v:shape>
            <v:shape id="_x0000_s4288" style="position:absolute;left:8140;top:4525;width:30;height:0" coordorigin="8140,4525" coordsize="30,0" path="m8140,4525r31,e" filled="f" strokecolor="#ff8000" strokeweight=".31272mm">
              <v:path arrowok="t"/>
            </v:shape>
            <v:shape id="_x0000_s4287" style="position:absolute;left:8323;top:4525;width:30;height:0" coordorigin="8323,4525" coordsize="30,0" path="m8353,4525r-30,e" filled="f" strokecolor="#ff8000" strokeweight=".31272mm">
              <v:path arrowok="t"/>
            </v:shape>
            <v:shape id="_x0000_s4286" style="position:absolute;left:8323;top:4525;width:30;height:0" coordorigin="8323,4525" coordsize="30,0" path="m8323,4525r30,e" filled="f" strokecolor="#ff8000" strokeweight=".31272mm">
              <v:path arrowok="t"/>
            </v:shape>
            <v:shape id="_x0000_s4285" style="position:absolute;left:8505;top:4525;width:30;height:0" coordorigin="8505,4525" coordsize="30,0" path="m8535,4525r-30,e" filled="f" strokecolor="#ff8000" strokeweight=".31272mm">
              <v:path arrowok="t"/>
            </v:shape>
            <v:shape id="_x0000_s4284" style="position:absolute;left:8505;top:4525;width:30;height:0" coordorigin="8505,4525" coordsize="30,0" path="m8505,4525r30,e" filled="f" strokecolor="#ff8000" strokeweight=".31272mm">
              <v:path arrowok="t"/>
            </v:shape>
            <v:shape id="_x0000_s4283" style="position:absolute;left:8687;top:4525;width:30;height:0" coordorigin="8687,4525" coordsize="30,0" path="m8718,4525r-31,e" filled="f" strokecolor="#ff8000" strokeweight=".31272mm">
              <v:path arrowok="t"/>
            </v:shape>
            <v:shape id="_x0000_s4282" style="position:absolute;left:8687;top:4525;width:30;height:0" coordorigin="8687,4525" coordsize="30,0" path="m8687,4525r31,e" filled="f" strokecolor="#ff8000" strokeweight=".31272mm">
              <v:path arrowok="t"/>
            </v:shape>
            <v:shape id="_x0000_s4281" style="position:absolute;left:8870;top:4525;width:30;height:0" coordorigin="8870,4525" coordsize="30,0" path="m8900,4525r-30,e" filled="f" strokecolor="#ff8000" strokeweight=".31272mm">
              <v:path arrowok="t"/>
            </v:shape>
            <v:shape id="_x0000_s4280" style="position:absolute;left:8870;top:4525;width:30;height:0" coordorigin="8870,4525" coordsize="30,0" path="m8870,4525r30,e" filled="f" strokecolor="#ff8000" strokeweight=".31272mm">
              <v:path arrowok="t"/>
            </v:shape>
            <v:shape id="_x0000_s4279" style="position:absolute;left:9052;top:4525;width:30;height:0" coordorigin="9052,4525" coordsize="30,0" path="m9083,4525r-31,e" filled="f" strokecolor="#ff8000" strokeweight=".31272mm">
              <v:path arrowok="t"/>
            </v:shape>
            <v:shape id="_x0000_s4278" style="position:absolute;left:9052;top:4525;width:30;height:0" coordorigin="9052,4525" coordsize="30,0" path="m9052,4525r31,e" filled="f" strokecolor="#ff8000" strokeweight=".31272mm">
              <v:path arrowok="t"/>
            </v:shape>
            <v:shape id="_x0000_s4277" style="position:absolute;left:9234;top:4525;width:30;height:0" coordorigin="9234,4525" coordsize="30,0" path="m9265,4525r-31,e" filled="f" strokecolor="#ff8000" strokeweight=".31272mm">
              <v:path arrowok="t"/>
            </v:shape>
            <v:shape id="_x0000_s4276" style="position:absolute;left:9234;top:4525;width:30;height:0" coordorigin="9234,4525" coordsize="30,0" path="m9234,4525r31,e" filled="f" strokecolor="#ff8000" strokeweight=".31272mm">
              <v:path arrowok="t"/>
            </v:shape>
            <v:shape id="_x0000_s4275" style="position:absolute;left:9417;top:4525;width:30;height:0" coordorigin="9417,4525" coordsize="30,0" path="m9447,4525r-30,e" filled="f" strokecolor="#ff8000" strokeweight=".31272mm">
              <v:path arrowok="t"/>
            </v:shape>
            <v:shape id="_x0000_s4274" style="position:absolute;left:9417;top:4525;width:30;height:0" coordorigin="9417,4525" coordsize="30,0" path="m9417,4525r30,e" filled="f" strokecolor="#ff8000" strokeweight=".31272mm">
              <v:path arrowok="t"/>
            </v:shape>
            <v:shape id="_x0000_s4273" style="position:absolute;left:9599;top:4525;width:30;height:0" coordorigin="9599,4525" coordsize="30,0" path="m9630,4525r-31,e" filled="f" strokecolor="#ff8000" strokeweight=".31272mm">
              <v:path arrowok="t"/>
            </v:shape>
            <v:shape id="_x0000_s4272" style="position:absolute;left:9599;top:4525;width:30;height:0" coordorigin="9599,4525" coordsize="30,0" path="m9599,4525r31,e" filled="f" strokecolor="#ff8000" strokeweight=".31272mm">
              <v:path arrowok="t"/>
            </v:shape>
            <v:shape id="_x0000_s4271" style="position:absolute;left:9782;top:4525;width:30;height:0" coordorigin="9782,4525" coordsize="30,0" path="m9812,4525r-30,e" filled="f" strokecolor="#ff8000" strokeweight=".31272mm">
              <v:path arrowok="t"/>
            </v:shape>
            <v:shape id="_x0000_s4270" style="position:absolute;left:9782;top:4525;width:30;height:0" coordorigin="9782,4525" coordsize="30,0" path="m9782,4525r30,e" filled="f" strokecolor="#ff8000" strokeweight=".31272mm">
              <v:path arrowok="t"/>
            </v:shape>
            <v:shape id="_x0000_s4269" style="position:absolute;left:9964;top:4525;width:30;height:0" coordorigin="9964,4525" coordsize="30,0" path="m9994,4525r-30,e" filled="f" strokecolor="#ff8000" strokeweight=".31272mm">
              <v:path arrowok="t"/>
            </v:shape>
            <v:shape id="_x0000_s4268" style="position:absolute;left:9964;top:4525;width:30;height:0" coordorigin="9964,4525" coordsize="30,0" path="m9964,4525r30,e" filled="f" strokecolor="#ff8000" strokeweight=".31272mm">
              <v:path arrowok="t"/>
            </v:shape>
            <v:shape id="_x0000_s4267" style="position:absolute;left:10146;top:4525;width:30;height:0" coordorigin="10146,4525" coordsize="30,0" path="m10177,4525r-31,e" filled="f" strokecolor="#ff8000" strokeweight=".31272mm">
              <v:path arrowok="t"/>
            </v:shape>
            <v:shape id="_x0000_s4266" style="position:absolute;left:10146;top:4525;width:30;height:0" coordorigin="10146,4525" coordsize="30,0" path="m10146,4525r31,e" filled="f" strokecolor="#ff8000" strokeweight=".31272mm">
              <v:path arrowok="t"/>
            </v:shape>
            <v:shape id="_x0000_s4265" style="position:absolute;left:10329;top:4525;width:30;height:0" coordorigin="10329,4525" coordsize="30,0" path="m10359,4525r-30,e" filled="f" strokecolor="#ff8000" strokeweight=".31272mm">
              <v:path arrowok="t"/>
            </v:shape>
            <v:shape id="_x0000_s4264" style="position:absolute;left:10329;top:4525;width:30;height:0" coordorigin="10329,4525" coordsize="30,0" path="m10329,4525r30,e" filled="f" strokecolor="#ff8000" strokeweight=".31272mm">
              <v:path arrowok="t"/>
            </v:shape>
            <v:shape id="_x0000_s4263" style="position:absolute;left:10511;top:4525;width:30;height:0" coordorigin="10511,4525" coordsize="30,0" path="m10541,4525r-30,e" filled="f" strokecolor="#ff8000" strokeweight=".31272mm">
              <v:path arrowok="t"/>
            </v:shape>
            <v:shape id="_x0000_s4262" style="position:absolute;left:10511;top:4525;width:30;height:0" coordorigin="10511,4525" coordsize="30,0" path="m10511,4525r30,e" filled="f" strokecolor="#ff8000" strokeweight=".31272mm">
              <v:path arrowok="t"/>
            </v:shape>
            <v:shape id="_x0000_s4261" style="position:absolute;left:10693;top:4525;width:30;height:0" coordorigin="10693,4525" coordsize="30,0" path="m10724,4525r-31,e" filled="f" strokecolor="#ff8000" strokeweight=".31272mm">
              <v:path arrowok="t"/>
            </v:shape>
            <v:shape id="_x0000_s4260" style="position:absolute;left:10693;top:4525;width:30;height:0" coordorigin="10693,4525" coordsize="30,0" path="m10693,4525r31,e" filled="f" strokecolor="#ff8000" strokeweight=".31272mm">
              <v:path arrowok="t"/>
            </v:shape>
            <v:shape id="_x0000_s4259" style="position:absolute;left:10876;top:4525;width:30;height:0" coordorigin="10876,4525" coordsize="30,0" path="m10906,4525r-30,e" filled="f" strokecolor="#ff8000" strokeweight=".31272mm">
              <v:path arrowok="t"/>
            </v:shape>
            <v:shape id="_x0000_s4258" style="position:absolute;left:10876;top:4525;width:30;height:0" coordorigin="10876,4525" coordsize="30,0" path="m10876,4525r30,e" filled="f" strokecolor="#ff8000" strokeweight=".31272mm">
              <v:path arrowok="t"/>
            </v:shape>
            <v:shape id="_x0000_s4257" style="position:absolute;left:11058;top:4525;width:30;height:0" coordorigin="11058,4525" coordsize="30,0" path="m11088,4525r-30,e" filled="f" strokecolor="#ff8000" strokeweight=".31272mm">
              <v:path arrowok="t"/>
            </v:shape>
            <v:shape id="_x0000_s4256" style="position:absolute;left:11058;top:4525;width:30;height:0" coordorigin="11058,4525" coordsize="30,0" path="m11058,4525r30,e" filled="f" strokecolor="#ff8000" strokeweight=".31272mm">
              <v:path arrowok="t"/>
            </v:shape>
            <v:shape id="_x0000_s4255" style="position:absolute;left:11240;top:4525;width:30;height:0" coordorigin="11240,4525" coordsize="30,0" path="m11271,4525r-31,e" filled="f" strokecolor="#ff8000" strokeweight=".31272mm">
              <v:path arrowok="t"/>
            </v:shape>
            <v:shape id="_x0000_s4254" style="position:absolute;left:11240;top:4525;width:30;height:0" coordorigin="11240,4525" coordsize="30,0" path="m11240,4525r31,e" filled="f" strokecolor="#ff8000" strokeweight=".31272mm">
              <v:path arrowok="t"/>
            </v:shape>
            <v:shape id="_x0000_s4253" style="position:absolute;left:11423;top:4525;width:30;height:0" coordorigin="11423,4525" coordsize="30,0" path="m11453,4525r-30,e" filled="f" strokecolor="#ff8000" strokeweight=".31272mm">
              <v:path arrowok="t"/>
            </v:shape>
            <v:shape id="_x0000_s4252" style="position:absolute;left:11423;top:4525;width:30;height:0" coordorigin="11423,4525" coordsize="30,0" path="m11423,4525r30,e" filled="f" strokecolor="#ff8000" strokeweight=".31272mm">
              <v:path arrowok="t"/>
            </v:shape>
            <v:shape id="_x0000_s4251" style="position:absolute;left:11605;top:4525;width:30;height:0" coordorigin="11605,4525" coordsize="30,0" path="m11636,4525r-31,e" filled="f" strokecolor="#ff8000" strokeweight=".31272mm">
              <v:path arrowok="t"/>
            </v:shape>
            <v:shape id="_x0000_s4250" style="position:absolute;left:11605;top:4525;width:30;height:0" coordorigin="11605,4525" coordsize="30,0" path="m11605,4525r31,e" filled="f" strokecolor="#ff8000" strokeweight=".31272mm">
              <v:path arrowok="t"/>
            </v:shape>
            <v:shape id="_x0000_s4249" style="position:absolute;left:11788;top:4525;width:30;height:0" coordorigin="11788,4525" coordsize="30,0" path="m11818,4525r-30,e" filled="f" strokecolor="#ff8000" strokeweight=".31272mm">
              <v:path arrowok="t"/>
            </v:shape>
            <v:shape id="_x0000_s4248" style="position:absolute;left:11788;top:4525;width:30;height:0" coordorigin="11788,4525" coordsize="30,0" path="m11788,4525r30,e" filled="f" strokecolor="#ff8000" strokeweight=".31272mm">
              <v:path arrowok="t"/>
            </v:shape>
            <v:shape id="_x0000_s4247" style="position:absolute;left:11970;top:4525;width:30;height:0" coordorigin="11970,4525" coordsize="30,0" path="m12000,4525r-30,e" filled="f" strokecolor="#ff8000" strokeweight=".31272mm">
              <v:path arrowok="t"/>
            </v:shape>
            <v:shape id="_x0000_s4246" style="position:absolute;left:11970;top:4525;width:30;height:0" coordorigin="11970,4525" coordsize="30,0" path="m11970,4525r30,e" filled="f" strokecolor="#ff8000" strokeweight=".31272mm">
              <v:path arrowok="t"/>
            </v:shape>
            <v:shape id="_x0000_s4245" style="position:absolute;left:12152;top:4525;width:30;height:0" coordorigin="12152,4525" coordsize="30,0" path="m12183,4525r-31,e" filled="f" strokecolor="#ff8000" strokeweight=".31272mm">
              <v:path arrowok="t"/>
            </v:shape>
            <v:shape id="_x0000_s4244" style="position:absolute;left:12152;top:4525;width:30;height:0" coordorigin="12152,4525" coordsize="30,0" path="m12152,4525r31,e" filled="f" strokecolor="#ff8000" strokeweight=".31272mm">
              <v:path arrowok="t"/>
            </v:shape>
            <v:shape id="_x0000_s4243" style="position:absolute;left:12335;top:4525;width:30;height:0" coordorigin="12335,4525" coordsize="30,0" path="m12365,4525r-30,e" filled="f" strokecolor="#ff8000" strokeweight=".31272mm">
              <v:path arrowok="t"/>
            </v:shape>
            <v:shape id="_x0000_s4242" style="position:absolute;left:12335;top:4525;width:30;height:0" coordorigin="12335,4525" coordsize="30,0" path="m12335,4525r30,e" filled="f" strokecolor="#ff8000" strokeweight=".31272mm">
              <v:path arrowok="t"/>
            </v:shape>
            <v:shape id="_x0000_s4241" style="position:absolute;left:12517;top:4525;width:30;height:0" coordorigin="12517,4525" coordsize="30,0" path="m12547,4525r-30,e" filled="f" strokecolor="#ff8000" strokeweight=".31272mm">
              <v:path arrowok="t"/>
            </v:shape>
            <v:shape id="_x0000_s4240" style="position:absolute;left:12517;top:4525;width:30;height:0" coordorigin="12517,4525" coordsize="30,0" path="m12517,4525r30,e" filled="f" strokecolor="#ff8000" strokeweight=".31272mm">
              <v:path arrowok="t"/>
            </v:shape>
            <v:shape id="_x0000_s4239" style="position:absolute;left:12699;top:4525;width:30;height:0" coordorigin="12699,4525" coordsize="30,0" path="m12730,4525r-31,e" filled="f" strokecolor="#ff8000" strokeweight=".31272mm">
              <v:path arrowok="t"/>
            </v:shape>
            <v:shape id="_x0000_s4238" style="position:absolute;left:12699;top:4525;width:30;height:0" coordorigin="12699,4525" coordsize="30,0" path="m12699,4525r31,e" filled="f" strokecolor="#ff8000" strokeweight=".31272mm">
              <v:path arrowok="t"/>
            </v:shape>
            <v:shape id="_x0000_s4237" style="position:absolute;left:12882;top:4525;width:30;height:0" coordorigin="12882,4525" coordsize="30,0" path="m12912,4525r-30,e" filled="f" strokecolor="#ff8000" strokeweight=".31272mm">
              <v:path arrowok="t"/>
            </v:shape>
            <v:shape id="_x0000_s4236" style="position:absolute;left:12882;top:4525;width:30;height:0" coordorigin="12882,4525" coordsize="30,0" path="m12882,4525r30,e" filled="f" strokecolor="#ff8000" strokeweight=".31272mm">
              <v:path arrowok="t"/>
            </v:shape>
            <v:shape id="_x0000_s4235" style="position:absolute;left:13064;top:4525;width:30;height:0" coordorigin="13064,4525" coordsize="30,0" path="m13094,4525r-30,e" filled="f" strokecolor="#ff8000" strokeweight=".31272mm">
              <v:path arrowok="t"/>
            </v:shape>
            <v:shape id="_x0000_s4234" style="position:absolute;left:13064;top:4525;width:30;height:0" coordorigin="13064,4525" coordsize="30,0" path="m13064,4525r30,e" filled="f" strokecolor="#ff8000" strokeweight=".31272mm">
              <v:path arrowok="t"/>
            </v:shape>
            <v:shape id="_x0000_s4233" style="position:absolute;left:13246;top:4525;width:30;height:0" coordorigin="13246,4525" coordsize="30,0" path="m13277,4525r-31,e" filled="f" strokecolor="#ff8000" strokeweight=".31272mm">
              <v:path arrowok="t"/>
            </v:shape>
            <v:shape id="_x0000_s4232" style="position:absolute;left:13246;top:4525;width:30;height:0" coordorigin="13246,4525" coordsize="30,0" path="m13246,4525r31,e" filled="f" strokecolor="#ff8000" strokeweight=".31272mm">
              <v:path arrowok="t"/>
            </v:shape>
            <v:shape id="_x0000_s4231" style="position:absolute;left:13429;top:4525;width:30;height:0" coordorigin="13429,4525" coordsize="30,0" path="m13459,4525r-30,e" filled="f" strokecolor="#ff8000" strokeweight=".31272mm">
              <v:path arrowok="t"/>
            </v:shape>
            <v:shape id="_x0000_s4230" style="position:absolute;left:13429;top:4525;width:30;height:0" coordorigin="13429,4525" coordsize="30,0" path="m13429,4525r30,e" filled="f" strokecolor="#ff8000" strokeweight=".31272mm">
              <v:path arrowok="t"/>
            </v:shape>
            <v:shape id="_x0000_s4229" style="position:absolute;left:13260;top:4814;width:2;height:3" coordorigin="13260,4814" coordsize="2,3" path="m13262,4814r-2,3e" filled="f" strokecolor="#ff8000" strokeweight=".31272mm">
              <v:path arrowok="t"/>
            </v:shape>
            <v:shape id="_x0000_s4228" style="position:absolute;left:13260;top:4814;width:2;height:3" coordorigin="13260,4814" coordsize="2,3" path="m13260,4817r2,-3e" filled="f" strokecolor="#ff8000" strokeweight=".31272mm">
              <v:path arrowok="t"/>
            </v:shape>
            <v:shape id="_x0000_s4227" style="position:absolute;left:13338;top:4657;width:15;height:26" coordorigin="13338,4657" coordsize="15,26" path="m13353,4657r-15,26e" filled="f" strokecolor="#ff8000" strokeweight=".31272mm">
              <v:path arrowok="t"/>
            </v:shape>
            <v:shape id="_x0000_s4226" style="position:absolute;left:13338;top:4657;width:15;height:26" coordorigin="13338,4657" coordsize="15,26" path="m13338,4683r15,-26e" filled="f" strokecolor="#ff8000" strokeweight=".31272mm">
              <v:path arrowok="t"/>
            </v:shape>
            <v:shape id="_x0000_s4225" style="position:absolute;left:13429;top:4499;width:15;height:26" coordorigin="13429,4499" coordsize="15,26" path="m13444,4499r-15,26e" filled="f" strokecolor="#ff8000" strokeweight=".31272mm">
              <v:path arrowok="t"/>
            </v:shape>
            <v:shape id="_x0000_s4224" style="position:absolute;left:13429;top:4499;width:15;height:26" coordorigin="13429,4499" coordsize="15,26" path="m13429,4525r15,-26e" filled="f" strokecolor="#ff8000" strokeweight=".31272mm">
              <v:path arrowok="t"/>
            </v:shape>
            <v:shape id="_x0000_s4223" style="position:absolute;left:12973;top:4657;width:15;height:26" coordorigin="12973,4657" coordsize="15,26" path="m12988,4657r-15,26e" filled="f" strokecolor="#ff8000" strokeweight=".31272mm">
              <v:path arrowok="t"/>
            </v:shape>
            <v:shape id="_x0000_s4222" style="position:absolute;left:12973;top:4657;width:15;height:26" coordorigin="12973,4657" coordsize="15,26" path="m12973,4683r15,-26e" filled="f" strokecolor="#ff8000" strokeweight=".31272mm">
              <v:path arrowok="t"/>
            </v:shape>
            <v:shape id="_x0000_s4221" style="position:absolute;left:13064;top:4499;width:15;height:26" coordorigin="13064,4499" coordsize="15,26" path="m13079,4499r-15,26e" filled="f" strokecolor="#ff8000" strokeweight=".31272mm">
              <v:path arrowok="t"/>
            </v:shape>
            <v:shape id="_x0000_s4220" style="position:absolute;left:13064;top:4499;width:15;height:26" coordorigin="13064,4499" coordsize="15,26" path="m13064,4525r15,-26e" filled="f" strokecolor="#ff8000" strokeweight=".31272mm">
              <v:path arrowok="t"/>
            </v:shape>
            <v:shape id="_x0000_s4219" style="position:absolute;left:13155;top:4357;width:6;height:10" coordorigin="13155,4357" coordsize="6,10" path="m13161,4357r-6,10e" filled="f" strokecolor="#ff8000" strokeweight=".31272mm">
              <v:path arrowok="t"/>
            </v:shape>
            <v:shape id="_x0000_s4218" style="position:absolute;left:13155;top:4357;width:6;height:10" coordorigin="13155,4357" coordsize="6,10" path="m13155,4367r6,-10e" filled="f" strokecolor="#ff8000" strokeweight=".31272mm">
              <v:path arrowok="t"/>
            </v:shape>
            <v:shape id="_x0000_s4217" style="position:absolute;left:12608;top:4657;width:15;height:26" coordorigin="12608,4657" coordsize="15,26" path="m12623,4657r-15,26e" filled="f" strokecolor="#ff8000" strokeweight=".31272mm">
              <v:path arrowok="t"/>
            </v:shape>
            <v:shape id="_x0000_s4216" style="position:absolute;left:12608;top:4657;width:15;height:26" coordorigin="12608,4657" coordsize="15,26" path="m12608,4683r15,-26e" filled="f" strokecolor="#ff8000" strokeweight=".31272mm">
              <v:path arrowok="t"/>
            </v:shape>
            <v:shape id="_x0000_s4215" style="position:absolute;left:12699;top:4499;width:15;height:26" coordorigin="12699,4499" coordsize="15,26" path="m12715,4499r-16,26e" filled="f" strokecolor="#ff8000" strokeweight=".31272mm">
              <v:path arrowok="t"/>
            </v:shape>
            <v:shape id="_x0000_s4214" style="position:absolute;left:12699;top:4499;width:15;height:26" coordorigin="12699,4499" coordsize="15,26" path="m12699,4525r16,-26e" filled="f" strokecolor="#ff8000" strokeweight=".31272mm">
              <v:path arrowok="t"/>
            </v:shape>
            <v:shape id="_x0000_s4213" style="position:absolute;left:12791;top:4342;width:15;height:25" coordorigin="12791,4342" coordsize="15,25" path="m12805,4342r-14,25e" filled="f" strokecolor="#ff8000" strokeweight=".31272mm">
              <v:path arrowok="t"/>
            </v:shape>
            <v:shape id="_x0000_s4212" style="position:absolute;left:12791;top:4342;width:15;height:25" coordorigin="12791,4342" coordsize="15,25" path="m12791,4367r14,-25e" filled="f" strokecolor="#ff8000" strokeweight=".31272mm">
              <v:path arrowok="t"/>
            </v:shape>
            <v:shape id="_x0000_s4211" style="position:absolute;left:12243;top:4657;width:15;height:26" coordorigin="12243,4657" coordsize="15,26" path="m12259,4657r-16,26e" filled="f" strokecolor="#ff8000" strokeweight=".31272mm">
              <v:path arrowok="t"/>
            </v:shape>
            <v:shape id="_x0000_s4210" style="position:absolute;left:12243;top:4657;width:15;height:26" coordorigin="12243,4657" coordsize="15,26" path="m12243,4683r16,-26e" filled="f" strokecolor="#ff8000" strokeweight=".31272mm">
              <v:path arrowok="t"/>
            </v:shape>
            <v:shape id="_x0000_s4209" style="position:absolute;left:12335;top:4499;width:15;height:26" coordorigin="12335,4499" coordsize="15,26" path="m12350,4499r-15,26e" filled="f" strokecolor="#ff8000" strokeweight=".31272mm">
              <v:path arrowok="t"/>
            </v:shape>
            <v:shape id="_x0000_s4208" style="position:absolute;left:12335;top:4499;width:15;height:26" coordorigin="12335,4499" coordsize="15,26" path="m12335,4525r15,-26e" filled="f" strokecolor="#ff8000" strokeweight=".31272mm">
              <v:path arrowok="t"/>
            </v:shape>
            <v:shape id="_x0000_s4207" style="position:absolute;left:12426;top:4341;width:15;height:26" coordorigin="12426,4341" coordsize="15,26" path="m12441,4341r-15,26e" filled="f" strokecolor="#ff8000" strokeweight=".31272mm">
              <v:path arrowok="t"/>
            </v:shape>
            <v:shape id="_x0000_s4206" style="position:absolute;left:12426;top:4341;width:15;height:26" coordorigin="12426,4341" coordsize="15,26" path="m12426,4367r15,-26e" filled="f" strokecolor="#ff8000" strokeweight=".31272mm">
              <v:path arrowok="t"/>
            </v:shape>
            <v:shape id="_x0000_s4205" style="position:absolute;left:11879;top:4657;width:15;height:26" coordorigin="11879,4657" coordsize="15,26" path="m11894,4657r-15,26e" filled="f" strokecolor="#ff8000" strokeweight=".31272mm">
              <v:path arrowok="t"/>
            </v:shape>
            <v:shape id="_x0000_s4204" style="position:absolute;left:11879;top:4657;width:15;height:26" coordorigin="11879,4657" coordsize="15,26" path="m11879,4683r15,-26e" filled="f" strokecolor="#ff8000" strokeweight=".31272mm">
              <v:path arrowok="t"/>
            </v:shape>
            <v:shape id="_x0000_s4203" style="position:absolute;left:11970;top:4499;width:15;height:26" coordorigin="11970,4499" coordsize="15,26" path="m11985,4499r-15,26e" filled="f" strokecolor="#ff8000" strokeweight=".31272mm">
              <v:path arrowok="t"/>
            </v:shape>
            <v:shape id="_x0000_s4202" style="position:absolute;left:11970;top:4499;width:15;height:26" coordorigin="11970,4499" coordsize="15,26" path="m11970,4525r15,-26e" filled="f" strokecolor="#ff8000" strokeweight=".31272mm">
              <v:path arrowok="t"/>
            </v:shape>
            <v:shape id="_x0000_s4201" style="position:absolute;left:12061;top:4341;width:15;height:26" coordorigin="12061,4341" coordsize="15,26" path="m12076,4341r-15,26e" filled="f" strokecolor="#ff8000" strokeweight=".31272mm">
              <v:path arrowok="t"/>
            </v:shape>
            <v:shape id="_x0000_s4200" style="position:absolute;left:12061;top:4341;width:15;height:26" coordorigin="12061,4341" coordsize="15,26" path="m12061,4367r15,-26e" filled="f" strokecolor="#ff8000" strokeweight=".31272mm">
              <v:path arrowok="t"/>
            </v:shape>
            <v:shape id="_x0000_s4199" style="position:absolute;left:11514;top:4657;width:15;height:26" coordorigin="11514,4657" coordsize="15,26" path="m11529,4657r-15,26e" filled="f" strokecolor="#ff8000" strokeweight=".31272mm">
              <v:path arrowok="t"/>
            </v:shape>
            <v:shape id="_x0000_s4198" style="position:absolute;left:11514;top:4657;width:15;height:26" coordorigin="11514,4657" coordsize="15,26" path="m11514,4683r15,-26e" filled="f" strokecolor="#ff8000" strokeweight=".31272mm">
              <v:path arrowok="t"/>
            </v:shape>
            <v:shape id="_x0000_s4197" style="position:absolute;left:11605;top:4499;width:15;height:26" coordorigin="11605,4499" coordsize="15,26" path="m11620,4499r-15,26e" filled="f" strokecolor="#ff8000" strokeweight=".31272mm">
              <v:path arrowok="t"/>
            </v:shape>
            <v:shape id="_x0000_s4196" style="position:absolute;left:11605;top:4499;width:15;height:26" coordorigin="11605,4499" coordsize="15,26" path="m11605,4525r15,-26e" filled="f" strokecolor="#ff8000" strokeweight=".31272mm">
              <v:path arrowok="t"/>
            </v:shape>
            <v:shape id="_x0000_s4195" style="position:absolute;left:11696;top:4341;width:15;height:26" coordorigin="11696,4341" coordsize="15,26" path="m11712,4341r-16,26e" filled="f" strokecolor="#ff8000" strokeweight=".31272mm">
              <v:path arrowok="t"/>
            </v:shape>
            <v:shape id="_x0000_s4194" style="position:absolute;left:11696;top:4341;width:15;height:26" coordorigin="11696,4341" coordsize="15,26" path="m11696,4367r16,-26e" filled="f" strokecolor="#ff8000" strokeweight=".31272mm">
              <v:path arrowok="t"/>
            </v:shape>
            <v:shape id="_x0000_s4193" style="position:absolute;left:11149;top:4657;width:15;height:26" coordorigin="11149,4657" coordsize="15,26" path="m11164,4657r-15,26e" filled="f" strokecolor="#ff8000" strokeweight=".31272mm">
              <v:path arrowok="t"/>
            </v:shape>
            <v:shape id="_x0000_s4192" style="position:absolute;left:11149;top:4657;width:15;height:26" coordorigin="11149,4657" coordsize="15,26" path="m11149,4683r15,-26e" filled="f" strokecolor="#ff8000" strokeweight=".31272mm">
              <v:path arrowok="t"/>
            </v:shape>
            <v:shape id="_x0000_s4191" style="position:absolute;left:11240;top:4499;width:15;height:26" coordorigin="11240,4499" coordsize="15,26" path="m11256,4499r-16,26e" filled="f" strokecolor="#ff8000" strokeweight=".31272mm">
              <v:path arrowok="t"/>
            </v:shape>
            <v:shape id="_x0000_s4190" style="position:absolute;left:11240;top:4499;width:15;height:26" coordorigin="11240,4499" coordsize="15,26" path="m11240,4525r16,-26e" filled="f" strokecolor="#ff8000" strokeweight=".31272mm">
              <v:path arrowok="t"/>
            </v:shape>
            <v:shape id="_x0000_s4189" style="position:absolute;left:11332;top:4341;width:15;height:26" coordorigin="11332,4341" coordsize="15,26" path="m11347,4341r-15,26e" filled="f" strokecolor="#ff8000" strokeweight=".31272mm">
              <v:path arrowok="t"/>
            </v:shape>
            <v:shape id="_x0000_s4188" style="position:absolute;left:11332;top:4341;width:15;height:26" coordorigin="11332,4341" coordsize="15,26" path="m11332,4367r15,-26e" filled="f" strokecolor="#ff8000" strokeweight=".31272mm">
              <v:path arrowok="t"/>
            </v:shape>
            <v:shape id="_x0000_s4187" style="position:absolute;left:10785;top:4657;width:15;height:26" coordorigin="10785,4657" coordsize="15,26" path="m10800,4657r-15,26e" filled="f" strokecolor="#ff8000" strokeweight=".31272mm">
              <v:path arrowok="t"/>
            </v:shape>
            <v:shape id="_x0000_s4186" style="position:absolute;left:10785;top:4657;width:15;height:26" coordorigin="10785,4657" coordsize="15,26" path="m10785,4683r15,-26e" filled="f" strokecolor="#ff8000" strokeweight=".31272mm">
              <v:path arrowok="t"/>
            </v:shape>
            <v:shape id="_x0000_s4185" style="position:absolute;left:10876;top:4499;width:15;height:26" coordorigin="10876,4499" coordsize="15,26" path="m10891,4499r-15,26e" filled="f" strokecolor="#ff8000" strokeweight=".31272mm">
              <v:path arrowok="t"/>
            </v:shape>
            <v:shape id="_x0000_s4184" style="position:absolute;left:10876;top:4499;width:15;height:26" coordorigin="10876,4499" coordsize="15,26" path="m10876,4525r15,-26e" filled="f" strokecolor="#ff8000" strokeweight=".31272mm">
              <v:path arrowok="t"/>
            </v:shape>
            <v:shape id="_x0000_s4183" style="position:absolute;left:10967;top:4341;width:15;height:26" coordorigin="10967,4341" coordsize="15,26" path="m10982,4341r-15,26e" filled="f" strokecolor="#ff8000" strokeweight=".31272mm">
              <v:path arrowok="t"/>
            </v:shape>
            <v:shape id="_x0000_s4182" style="position:absolute;left:10967;top:4341;width:15;height:26" coordorigin="10967,4341" coordsize="15,26" path="m10967,4367r15,-26e" filled="f" strokecolor="#ff8000" strokeweight=".31272mm">
              <v:path arrowok="t"/>
            </v:shape>
            <v:shape id="_x0000_s4181" style="position:absolute;left:10420;top:4657;width:15;height:26" coordorigin="10420,4657" coordsize="15,26" path="m10435,4657r-15,26e" filled="f" strokecolor="#ff8000" strokeweight=".31272mm">
              <v:path arrowok="t"/>
            </v:shape>
            <v:shape id="_x0000_s4180" style="position:absolute;left:10420;top:4657;width:15;height:26" coordorigin="10420,4657" coordsize="15,26" path="m10420,4683r15,-26e" filled="f" strokecolor="#ff8000" strokeweight=".31272mm">
              <v:path arrowok="t"/>
            </v:shape>
            <v:shape id="_x0000_s4179" style="position:absolute;left:10511;top:4499;width:15;height:26" coordorigin="10511,4499" coordsize="15,26" path="m10526,4499r-15,26e" filled="f" strokecolor="#ff8000" strokeweight=".31272mm">
              <v:path arrowok="t"/>
            </v:shape>
            <v:shape id="_x0000_s4178" style="position:absolute;left:10511;top:4499;width:15;height:26" coordorigin="10511,4499" coordsize="15,26" path="m10511,4525r15,-26e" filled="f" strokecolor="#ff8000" strokeweight=".31272mm">
              <v:path arrowok="t"/>
            </v:shape>
            <v:shape id="_x0000_s4177" style="position:absolute;left:10602;top:4341;width:15;height:26" coordorigin="10602,4341" coordsize="15,26" path="m10617,4341r-15,26e" filled="f" strokecolor="#ff8000" strokeweight=".31272mm">
              <v:path arrowok="t"/>
            </v:shape>
            <v:shape id="_x0000_s4176" style="position:absolute;left:10602;top:4341;width:15;height:26" coordorigin="10602,4341" coordsize="15,26" path="m10602,4367r15,-26e" filled="f" strokecolor="#ff8000" strokeweight=".31272mm">
              <v:path arrowok="t"/>
            </v:shape>
            <v:shape id="_x0000_s4175" style="position:absolute;left:10058;top:4657;width:12;height:22" coordorigin="10058,4657" coordsize="12,22" path="m10070,4657r-12,21e" filled="f" strokecolor="#ff8000" strokeweight=".31272mm">
              <v:path arrowok="t"/>
            </v:shape>
            <v:shape id="_x0000_s4174" style="position:absolute;left:10058;top:4657;width:12;height:22" coordorigin="10058,4657" coordsize="12,22" path="m10058,4678r12,-21e" filled="f" strokecolor="#ff8000" strokeweight=".31272mm">
              <v:path arrowok="t"/>
            </v:shape>
            <v:shape id="_x0000_s4173" style="position:absolute;left:10146;top:4499;width:15;height:26" coordorigin="10146,4499" coordsize="15,26" path="m10161,4499r-15,26e" filled="f" strokecolor="#ff8000" strokeweight=".31272mm">
              <v:path arrowok="t"/>
            </v:shape>
            <v:shape id="_x0000_s4172" style="position:absolute;left:10146;top:4499;width:15;height:26" coordorigin="10146,4499" coordsize="15,26" path="m10146,4525r15,-26e" filled="f" strokecolor="#ff8000" strokeweight=".31272mm">
              <v:path arrowok="t"/>
            </v:shape>
            <v:shape id="_x0000_s4171" style="position:absolute;left:10237;top:4341;width:15;height:26" coordorigin="10237,4341" coordsize="15,26" path="m10253,4341r-16,26e" filled="f" strokecolor="#ff8000" strokeweight=".31272mm">
              <v:path arrowok="t"/>
            </v:shape>
            <v:shape id="_x0000_s4170" style="position:absolute;left:10237;top:4341;width:15;height:26" coordorigin="10237,4341" coordsize="15,26" path="m10237,4367r16,-26e" filled="f" strokecolor="#ff8000" strokeweight=".31272mm">
              <v:path arrowok="t"/>
            </v:shape>
            <v:shape id="_x0000_s4169" style="position:absolute;left:9690;top:4657;width:15;height:26" coordorigin="9690,4657" coordsize="15,26" path="m9706,4657r-16,26e" filled="f" strokecolor="#ff8000" strokeweight=".31272mm">
              <v:path arrowok="t"/>
            </v:shape>
            <v:shape id="_x0000_s4168" style="position:absolute;left:9690;top:4657;width:15;height:26" coordorigin="9690,4657" coordsize="15,26" path="m9690,4683r16,-26e" filled="f" strokecolor="#ff8000" strokeweight=".31272mm">
              <v:path arrowok="t"/>
            </v:shape>
            <v:shape id="_x0000_s4167" style="position:absolute;left:9782;top:4499;width:15;height:26" coordorigin="9782,4499" coordsize="15,26" path="m9797,4499r-15,26e" filled="f" strokecolor="#ff8000" strokeweight=".31272mm">
              <v:path arrowok="t"/>
            </v:shape>
            <v:shape id="_x0000_s4166" style="position:absolute;left:9782;top:4499;width:15;height:26" coordorigin="9782,4499" coordsize="15,26" path="m9782,4525r15,-26e" filled="f" strokecolor="#ff8000" strokeweight=".31272mm">
              <v:path arrowok="t"/>
            </v:shape>
            <v:shape id="_x0000_s4165" style="position:absolute;left:9873;top:4341;width:15;height:26" coordorigin="9873,4341" coordsize="15,26" path="m9888,4341r-15,26e" filled="f" strokecolor="#ff8000" strokeweight=".31272mm">
              <v:path arrowok="t"/>
            </v:shape>
            <v:shape id="_x0000_s4164" style="position:absolute;left:9873;top:4341;width:15;height:26" coordorigin="9873,4341" coordsize="15,26" path="m9873,4367r15,-26e" filled="f" strokecolor="#ff8000" strokeweight=".31272mm">
              <v:path arrowok="t"/>
            </v:shape>
            <v:shape id="_x0000_s4163" style="position:absolute;left:9326;top:4657;width:15;height:26" coordorigin="9326,4657" coordsize="15,26" path="m9341,4657r-15,26e" filled="f" strokecolor="#ff8000" strokeweight=".31272mm">
              <v:path arrowok="t"/>
            </v:shape>
            <v:shape id="_x0000_s4162" style="position:absolute;left:9326;top:4657;width:15;height:26" coordorigin="9326,4657" coordsize="15,26" path="m9326,4683r15,-26e" filled="f" strokecolor="#ff8000" strokeweight=".31272mm">
              <v:path arrowok="t"/>
            </v:shape>
            <v:shape id="_x0000_s4161" style="position:absolute;left:9417;top:4499;width:15;height:26" coordorigin="9417,4499" coordsize="15,26" path="m9432,4499r-15,26e" filled="f" strokecolor="#ff8000" strokeweight=".31272mm">
              <v:path arrowok="t"/>
            </v:shape>
            <v:shape id="_x0000_s4160" style="position:absolute;left:9417;top:4499;width:15;height:26" coordorigin="9417,4499" coordsize="15,26" path="m9417,4525r15,-26e" filled="f" strokecolor="#ff8000" strokeweight=".31272mm">
              <v:path arrowok="t"/>
            </v:shape>
            <v:shape id="_x0000_s4159" style="position:absolute;left:9508;top:4341;width:15;height:26" coordorigin="9508,4341" coordsize="15,26" path="m9523,4341r-15,26e" filled="f" strokecolor="#ff8000" strokeweight=".31272mm">
              <v:path arrowok="t"/>
            </v:shape>
            <v:shape id="_x0000_s4158" style="position:absolute;left:9508;top:4341;width:15;height:26" coordorigin="9508,4341" coordsize="15,26" path="m9508,4367r15,-26e" filled="f" strokecolor="#ff8000" strokeweight=".31272mm">
              <v:path arrowok="t"/>
            </v:shape>
            <v:shape id="_x0000_s4157" style="position:absolute;left:8961;top:4657;width:15;height:26" coordorigin="8961,4657" coordsize="15,26" path="m8976,4657r-15,26e" filled="f" strokecolor="#ff8000" strokeweight=".31272mm">
              <v:path arrowok="t"/>
            </v:shape>
            <v:shape id="_x0000_s4156" style="position:absolute;left:8961;top:4657;width:15;height:26" coordorigin="8961,4657" coordsize="15,26" path="m8961,4683r15,-26e" filled="f" strokecolor="#ff8000" strokeweight=".31272mm">
              <v:path arrowok="t"/>
            </v:shape>
            <v:shape id="_x0000_s4155" style="position:absolute;left:9052;top:4499;width:15;height:26" coordorigin="9052,4499" coordsize="15,26" path="m9067,4499r-15,26e" filled="f" strokecolor="#ff8000" strokeweight=".31272mm">
              <v:path arrowok="t"/>
            </v:shape>
            <v:shape id="_x0000_s4154" style="position:absolute;left:9052;top:4499;width:15;height:26" coordorigin="9052,4499" coordsize="15,26" path="m9052,4525r15,-26e" filled="f" strokecolor="#ff8000" strokeweight=".31272mm">
              <v:path arrowok="t"/>
            </v:shape>
            <v:shape id="_x0000_s4153" style="position:absolute;left:9143;top:4341;width:15;height:26" coordorigin="9143,4341" coordsize="15,26" path="m9158,4341r-15,26e" filled="f" strokecolor="#ff8000" strokeweight=".31272mm">
              <v:path arrowok="t"/>
            </v:shape>
            <v:shape id="_x0000_s4152" style="position:absolute;left:9143;top:4341;width:15;height:26" coordorigin="9143,4341" coordsize="15,26" path="m9143,4367r15,-26e" filled="f" strokecolor="#ff8000" strokeweight=".31272mm">
              <v:path arrowok="t"/>
            </v:shape>
            <v:shape id="_x0000_s4151" style="position:absolute;left:8596;top:4657;width:15;height:26" coordorigin="8596,4657" coordsize="15,26" path="m8611,4657r-15,26e" filled="f" strokecolor="#ff8000" strokeweight=".31272mm">
              <v:path arrowok="t"/>
            </v:shape>
            <v:shape id="_x0000_s4150" style="position:absolute;left:8596;top:4657;width:15;height:26" coordorigin="8596,4657" coordsize="15,26" path="m8596,4683r15,-26e" filled="f" strokecolor="#ff8000" strokeweight=".31272mm">
              <v:path arrowok="t"/>
            </v:shape>
            <v:shape id="_x0000_s4149" style="position:absolute;left:8687;top:4499;width:15;height:26" coordorigin="8687,4499" coordsize="15,26" path="m8703,4499r-16,26e" filled="f" strokecolor="#ff8000" strokeweight=".31272mm">
              <v:path arrowok="t"/>
            </v:shape>
            <v:shape id="_x0000_s4148" style="position:absolute;left:8687;top:4499;width:15;height:26" coordorigin="8687,4499" coordsize="15,26" path="m8687,4525r16,-26e" filled="f" strokecolor="#ff8000" strokeweight=".31272mm">
              <v:path arrowok="t"/>
            </v:shape>
            <v:shape id="_x0000_s4147" style="position:absolute;left:8779;top:4341;width:15;height:26" coordorigin="8779,4341" coordsize="15,26" path="m8794,4341r-15,26e" filled="f" strokecolor="#ff8000" strokeweight=".31272mm">
              <v:path arrowok="t"/>
            </v:shape>
            <v:shape id="_x0000_s4146" style="position:absolute;left:8779;top:4341;width:15;height:26" coordorigin="8779,4341" coordsize="15,26" path="m8779,4367r15,-26e" filled="f" strokecolor="#ff8000" strokeweight=".31272mm">
              <v:path arrowok="t"/>
            </v:shape>
            <v:shape id="_x0000_s4145" style="position:absolute;left:8231;top:4657;width:15;height:26" coordorigin="8231,4657" coordsize="15,26" path="m8247,4657r-16,26e" filled="f" strokecolor="#ff8000" strokeweight=".31272mm">
              <v:path arrowok="t"/>
            </v:shape>
            <v:shape id="_x0000_s4144" style="position:absolute;left:8231;top:4657;width:15;height:26" coordorigin="8231,4657" coordsize="15,26" path="m8231,4683r16,-26e" filled="f" strokecolor="#ff8000" strokeweight=".31272mm">
              <v:path arrowok="t"/>
            </v:shape>
            <v:shape id="_x0000_s4143" style="position:absolute;left:8323;top:4499;width:15;height:26" coordorigin="8323,4499" coordsize="15,26" path="m8338,4499r-15,26e" filled="f" strokecolor="#ff8000" strokeweight=".31272mm">
              <v:path arrowok="t"/>
            </v:shape>
            <v:shape id="_x0000_s4142" style="position:absolute;left:8323;top:4499;width:15;height:26" coordorigin="8323,4499" coordsize="15,26" path="m8323,4525r15,-26e" filled="f" strokecolor="#ff8000" strokeweight=".31272mm">
              <v:path arrowok="t"/>
            </v:shape>
            <v:shape id="_x0000_s4141" style="position:absolute;left:8414;top:4341;width:15;height:26" coordorigin="8414,4341" coordsize="15,26" path="m8429,4341r-15,26e" filled="f" strokecolor="#ff8000" strokeweight=".31272mm">
              <v:path arrowok="t"/>
            </v:shape>
            <v:shape id="_x0000_s4140" style="position:absolute;left:8414;top:4341;width:15;height:26" coordorigin="8414,4341" coordsize="15,26" path="m8414,4367r15,-26e" filled="f" strokecolor="#ff8000" strokeweight=".31272mm">
              <v:path arrowok="t"/>
            </v:shape>
            <v:shape id="_x0000_s4139" style="position:absolute;left:7867;top:4657;width:15;height:26" coordorigin="7867,4657" coordsize="15,26" path="m7882,4657r-15,26e" filled="f" strokecolor="#ff8000" strokeweight=".31272mm">
              <v:path arrowok="t"/>
            </v:shape>
            <v:shape id="_x0000_s4138" style="position:absolute;left:7867;top:4657;width:15;height:26" coordorigin="7867,4657" coordsize="15,26" path="m7867,4683r15,-26e" filled="f" strokecolor="#ff8000" strokeweight=".31272mm">
              <v:path arrowok="t"/>
            </v:shape>
            <v:shape id="_x0000_s4137" style="position:absolute;left:7958;top:4499;width:15;height:26" coordorigin="7958,4499" coordsize="15,26" path="m7973,4499r-15,26e" filled="f" strokecolor="#ff8000" strokeweight=".31272mm">
              <v:path arrowok="t"/>
            </v:shape>
            <v:shape id="_x0000_s4136" style="position:absolute;left:7958;top:4499;width:15;height:26" coordorigin="7958,4499" coordsize="15,26" path="m7958,4525r15,-26e" filled="f" strokecolor="#ff8000" strokeweight=".31272mm">
              <v:path arrowok="t"/>
            </v:shape>
            <v:shape id="_x0000_s4135" style="position:absolute;left:8049;top:4341;width:15;height:26" coordorigin="8049,4341" coordsize="15,26" path="m8064,4341r-15,26e" filled="f" strokecolor="#ff8000" strokeweight=".31272mm">
              <v:path arrowok="t"/>
            </v:shape>
            <v:shape id="_x0000_s4134" style="position:absolute;left:8049;top:4341;width:15;height:26" coordorigin="8049,4341" coordsize="15,26" path="m8049,4367r15,-26e" filled="f" strokecolor="#ff8000" strokeweight=".31272mm">
              <v:path arrowok="t"/>
            </v:shape>
            <v:shape id="_x0000_s4133" style="position:absolute;left:7502;top:4657;width:15;height:26" coordorigin="7502,4657" coordsize="15,26" path="m7517,4657r-15,26e" filled="f" strokecolor="#ff8000" strokeweight=".31272mm">
              <v:path arrowok="t"/>
            </v:shape>
            <v:shape id="_x0000_s4132" style="position:absolute;left:7502;top:4657;width:15;height:26" coordorigin="7502,4657" coordsize="15,26" path="m7502,4683r15,-26e" filled="f" strokecolor="#ff8000" strokeweight=".31272mm">
              <v:path arrowok="t"/>
            </v:shape>
            <v:shape id="_x0000_s4131" style="position:absolute;left:7593;top:4499;width:15;height:26" coordorigin="7593,4499" coordsize="15,26" path="m7608,4499r-15,26e" filled="f" strokecolor="#ff8000" strokeweight=".31272mm">
              <v:path arrowok="t"/>
            </v:shape>
            <v:shape id="_x0000_s4130" style="position:absolute;left:7593;top:4499;width:15;height:26" coordorigin="7593,4499" coordsize="15,26" path="m7593,4525r15,-26e" filled="f" strokecolor="#ff8000" strokeweight=".31272mm">
              <v:path arrowok="t"/>
            </v:shape>
            <v:shape id="_x0000_s4129" style="position:absolute;left:7684;top:4341;width:15;height:26" coordorigin="7684,4341" coordsize="15,26" path="m7700,4341r-16,26e" filled="f" strokecolor="#ff8000" strokeweight=".31272mm">
              <v:path arrowok="t"/>
            </v:shape>
            <v:shape id="_x0000_s4128" style="position:absolute;left:7684;top:4341;width:15;height:26" coordorigin="7684,4341" coordsize="15,26" path="m7684,4367r16,-26e" filled="f" strokecolor="#ff8000" strokeweight=".31272mm">
              <v:path arrowok="t"/>
            </v:shape>
            <v:shape id="_x0000_s4127" style="position:absolute;left:7137;top:4657;width:15;height:26" coordorigin="7137,4657" coordsize="15,26" path="m7153,4657r-16,26e" filled="f" strokecolor="#ff8000" strokeweight=".31272mm">
              <v:path arrowok="t"/>
            </v:shape>
            <v:shape id="_x0000_s4126" style="position:absolute;left:7137;top:4657;width:15;height:26" coordorigin="7137,4657" coordsize="15,26" path="m7137,4683r16,-26e" filled="f" strokecolor="#ff8000" strokeweight=".31272mm">
              <v:path arrowok="t"/>
            </v:shape>
            <v:shape id="_x0000_s4125" style="position:absolute;left:7228;top:4499;width:15;height:26" coordorigin="7228,4499" coordsize="15,26" path="m7244,4499r-16,26e" filled="f" strokecolor="#ff8000" strokeweight=".31272mm">
              <v:path arrowok="t"/>
            </v:shape>
            <v:shape id="_x0000_s4124" style="position:absolute;left:7228;top:4499;width:15;height:26" coordorigin="7228,4499" coordsize="15,26" path="m7228,4525r16,-26e" filled="f" strokecolor="#ff8000" strokeweight=".31272mm">
              <v:path arrowok="t"/>
            </v:shape>
            <v:shape id="_x0000_s4123" style="position:absolute;left:7320;top:4341;width:15;height:26" coordorigin="7320,4341" coordsize="15,26" path="m7335,4341r-15,26e" filled="f" strokecolor="#ff8000" strokeweight=".31272mm">
              <v:path arrowok="t"/>
            </v:shape>
            <v:shape id="_x0000_s4122" style="position:absolute;left:7320;top:4341;width:15;height:26" coordorigin="7320,4341" coordsize="15,26" path="m7320,4367r15,-26e" filled="f" strokecolor="#ff8000" strokeweight=".31272mm">
              <v:path arrowok="t"/>
            </v:shape>
            <v:shape id="_x0000_s4121" style="position:absolute;left:6695;top:4814;width:2;height:3" coordorigin="6695,4814" coordsize="2,3" path="m6695,4818r2,-4l6695,4818e" filled="f" strokecolor="#ff8000" strokeweight=".31272mm">
              <v:path arrowok="t"/>
            </v:shape>
            <v:shape id="_x0000_s4120" style="position:absolute;left:6773;top:4657;width:15;height:26" coordorigin="6773,4657" coordsize="15,26" path="m6788,4657r-15,26e" filled="f" strokecolor="#ff8000" strokeweight=".31272mm">
              <v:path arrowok="t"/>
            </v:shape>
            <v:shape id="_x0000_s4119" style="position:absolute;left:6773;top:4657;width:15;height:26" coordorigin="6773,4657" coordsize="15,26" path="m6773,4683r15,-26e" filled="f" strokecolor="#ff8000" strokeweight=".31272mm">
              <v:path arrowok="t"/>
            </v:shape>
            <v:shape id="_x0000_s4118" style="position:absolute;left:6864;top:4499;width:15;height:26" coordorigin="6864,4499" coordsize="15,26" path="m6879,4499r-15,26e" filled="f" strokecolor="#ff8000" strokeweight=".31272mm">
              <v:path arrowok="t"/>
            </v:shape>
            <v:shape id="_x0000_s4117" style="position:absolute;left:6864;top:4499;width:15;height:26" coordorigin="6864,4499" coordsize="15,26" path="m6864,4525r15,-26e" filled="f" strokecolor="#ff8000" strokeweight=".31272mm">
              <v:path arrowok="t"/>
            </v:shape>
            <v:shape id="_x0000_s4116" style="position:absolute;left:6955;top:4357;width:6;height:10" coordorigin="6955,4357" coordsize="6,10" path="m6960,4357r-5,10e" filled="f" strokecolor="#ff8000" strokeweight=".31272mm">
              <v:path arrowok="t"/>
            </v:shape>
            <v:shape id="_x0000_s4115" style="position:absolute;left:6955;top:4357;width:6;height:10" coordorigin="6955,4357" coordsize="6,10" path="m6955,4367r5,-10e" filled="f" strokecolor="#ff8000" strokeweight=".31272mm">
              <v:path arrowok="t"/>
            </v:shape>
            <v:shape id="_x0000_s4114" style="position:absolute;left:13438;top:4814;width:6;height:11" coordorigin="13438,4814" coordsize="6,11" path="m13444,4814r-6,11e" filled="f" strokecolor="#ff8000" strokeweight=".31272mm">
              <v:path arrowok="t"/>
            </v:shape>
            <v:shape id="_x0000_s4113" style="position:absolute;left:13438;top:4814;width:6;height:11" coordorigin="13438,4814" coordsize="6,11" path="m13438,4825r6,-11e" filled="f" strokecolor="#ff8000" strokeweight=".31272mm">
              <v:path arrowok="t"/>
            </v:shape>
            <v:shape id="_x0000_s4112" style="position:absolute;left:13155;top:4657;width:15;height:26" coordorigin="13155,4657" coordsize="15,26" path="m13170,4657r-15,26e" filled="f" strokecolor="#ff8000" strokeweight=".31272mm">
              <v:path arrowok="t"/>
            </v:shape>
            <v:shape id="_x0000_s4111" style="position:absolute;left:13155;top:4657;width:15;height:26" coordorigin="13155,4657" coordsize="15,26" path="m13155,4683r15,-26e" filled="f" strokecolor="#ff8000" strokeweight=".31272mm">
              <v:path arrowok="t"/>
            </v:shape>
            <v:shape id="_x0000_s4110" style="position:absolute;left:13246;top:4499;width:15;height:26" coordorigin="13246,4499" coordsize="15,26" path="m13262,4499r-16,26e" filled="f" strokecolor="#ff8000" strokeweight=".31272mm">
              <v:path arrowok="t"/>
            </v:shape>
            <v:shape id="_x0000_s4109" style="position:absolute;left:13246;top:4499;width:15;height:26" coordorigin="13246,4499" coordsize="15,26" path="m13246,4525r16,-26e" filled="f" strokecolor="#ff8000" strokeweight=".31272mm">
              <v:path arrowok="t"/>
            </v:shape>
            <v:shape id="_x0000_s4108" style="position:absolute;left:13338;top:4365;width:1;height:2" coordorigin="13338,4365" coordsize="1,2" path="m13339,4365r-1,2e" filled="f" strokecolor="#ff8000" strokeweight=".31272mm">
              <v:path arrowok="t"/>
            </v:shape>
            <v:shape id="_x0000_s4107" style="position:absolute;left:13338;top:4365;width:1;height:2" coordorigin="13338,4365" coordsize="1,2" path="m13338,4367r1,-2e" filled="f" strokecolor="#ff8000" strokeweight=".31272mm">
              <v:path arrowok="t"/>
            </v:shape>
            <v:shape id="_x0000_s4106" style="position:absolute;left:12791;top:4657;width:15;height:26" coordorigin="12791,4657" coordsize="15,26" path="m12806,4657r-15,26e" filled="f" strokecolor="#ff8000" strokeweight=".31272mm">
              <v:path arrowok="t"/>
            </v:shape>
            <v:shape id="_x0000_s4105" style="position:absolute;left:12791;top:4657;width:15;height:26" coordorigin="12791,4657" coordsize="15,26" path="m12791,4683r15,-26e" filled="f" strokecolor="#ff8000" strokeweight=".31272mm">
              <v:path arrowok="t"/>
            </v:shape>
            <v:shape id="_x0000_s4104" style="position:absolute;left:12882;top:4499;width:15;height:26" coordorigin="12882,4499" coordsize="15,26" path="m12897,4499r-15,26e" filled="f" strokecolor="#ff8000" strokeweight=".31272mm">
              <v:path arrowok="t"/>
            </v:shape>
            <v:shape id="_x0000_s4103" style="position:absolute;left:12882;top:4499;width:15;height:26" coordorigin="12882,4499" coordsize="15,26" path="m12882,4525r15,-26e" filled="f" strokecolor="#ff8000" strokeweight=".31272mm">
              <v:path arrowok="t"/>
            </v:shape>
            <v:shape id="_x0000_s4102" style="position:absolute;left:12973;top:4349;width:10;height:18" coordorigin="12973,4349" coordsize="10,18" path="m12983,4349r-10,18e" filled="f" strokecolor="#ff8000" strokeweight=".31272mm">
              <v:path arrowok="t"/>
            </v:shape>
            <v:shape id="_x0000_s4101" style="position:absolute;left:12973;top:4349;width:10;height:18" coordorigin="12973,4349" coordsize="10,18" path="m12973,4367r10,-18e" filled="f" strokecolor="#ff8000" strokeweight=".31272mm">
              <v:path arrowok="t"/>
            </v:shape>
            <v:shape id="_x0000_s4100" style="position:absolute;left:12426;top:4657;width:15;height:26" coordorigin="12426,4657" coordsize="15,26" path="m12441,4657r-15,26e" filled="f" strokecolor="#ff8000" strokeweight=".31272mm">
              <v:path arrowok="t"/>
            </v:shape>
            <v:shape id="_x0000_s4099" style="position:absolute;left:12426;top:4657;width:15;height:26" coordorigin="12426,4657" coordsize="15,26" path="m12426,4683r15,-26e" filled="f" strokecolor="#ff8000" strokeweight=".31272mm">
              <v:path arrowok="t"/>
            </v:shape>
            <v:shape id="_x0000_s4098" style="position:absolute;left:12517;top:4499;width:15;height:26" coordorigin="12517,4499" coordsize="15,26" path="m12532,4499r-15,26e" filled="f" strokecolor="#ff8000" strokeweight=".31272mm">
              <v:path arrowok="t"/>
            </v:shape>
            <v:shape id="_x0000_s4097" style="position:absolute;left:12517;top:4499;width:15;height:26" coordorigin="12517,4499" coordsize="15,26" path="m12517,4525r15,-26e" filled="f" strokecolor="#ff8000" strokeweight=".31272mm">
              <v:path arrowok="t"/>
            </v:shape>
            <v:shape id="_x0000_s4096" style="position:absolute;left:12608;top:4341;width:15;height:26" coordorigin="12608,4341" coordsize="15,26" path="m12623,4341r-15,26e" filled="f" strokecolor="#ff8000" strokeweight=".31272mm">
              <v:path arrowok="t"/>
            </v:shape>
            <v:shape id="_x0000_s4095" style="position:absolute;left:12608;top:4341;width:15;height:26" coordorigin="12608,4341" coordsize="15,26" path="m12608,4367r15,-26e" filled="f" strokecolor="#ff8000" strokeweight=".31272mm">
              <v:path arrowok="t"/>
            </v:shape>
            <v:shape id="_x0000_s4094" style="position:absolute;left:12061;top:4657;width:15;height:26" coordorigin="12061,4657" coordsize="15,26" path="m12076,4657r-15,26e" filled="f" strokecolor="#ff8000" strokeweight=".31272mm">
              <v:path arrowok="t"/>
            </v:shape>
            <v:shape id="_x0000_s4093" style="position:absolute;left:12061;top:4657;width:15;height:26" coordorigin="12061,4657" coordsize="15,26" path="m12061,4683r15,-26e" filled="f" strokecolor="#ff8000" strokeweight=".31272mm">
              <v:path arrowok="t"/>
            </v:shape>
            <v:shape id="_x0000_s4092" style="position:absolute;left:12152;top:4499;width:15;height:26" coordorigin="12152,4499" coordsize="15,26" path="m12167,4499r-15,26e" filled="f" strokecolor="#ff8000" strokeweight=".31272mm">
              <v:path arrowok="t"/>
            </v:shape>
            <v:shape id="_x0000_s4091" style="position:absolute;left:12152;top:4499;width:15;height:26" coordorigin="12152,4499" coordsize="15,26" path="m12152,4525r15,-26e" filled="f" strokecolor="#ff8000" strokeweight=".31272mm">
              <v:path arrowok="t"/>
            </v:shape>
            <v:shape id="_x0000_s4090" style="position:absolute;left:12243;top:4341;width:15;height:26" coordorigin="12243,4341" coordsize="15,26" path="m12259,4341r-16,26e" filled="f" strokecolor="#ff8000" strokeweight=".31272mm">
              <v:path arrowok="t"/>
            </v:shape>
            <v:shape id="_x0000_s4089" style="position:absolute;left:12243;top:4341;width:15;height:26" coordorigin="12243,4341" coordsize="15,26" path="m12243,4367r16,-26e" filled="f" strokecolor="#ff8000" strokeweight=".31272mm">
              <v:path arrowok="t"/>
            </v:shape>
            <v:shape id="_x0000_s4088" style="position:absolute;left:11696;top:4657;width:15;height:26" coordorigin="11696,4657" coordsize="15,26" path="m11712,4657r-16,26e" filled="f" strokecolor="#ff8000" strokeweight=".31272mm">
              <v:path arrowok="t"/>
            </v:shape>
            <v:shape id="_x0000_s4087" style="position:absolute;left:11696;top:4657;width:15;height:26" coordorigin="11696,4657" coordsize="15,26" path="m11696,4683r16,-26e" filled="f" strokecolor="#ff8000" strokeweight=".31272mm">
              <v:path arrowok="t"/>
            </v:shape>
            <v:shape id="_x0000_s4086" style="position:absolute;left:11788;top:4499;width:15;height:26" coordorigin="11788,4499" coordsize="15,26" path="m11803,4499r-15,26e" filled="f" strokecolor="#ff8000" strokeweight=".31272mm">
              <v:path arrowok="t"/>
            </v:shape>
            <v:shape id="_x0000_s4085" style="position:absolute;left:11788;top:4499;width:15;height:26" coordorigin="11788,4499" coordsize="15,26" path="m11788,4525r15,-26e" filled="f" strokecolor="#ff8000" strokeweight=".31272mm">
              <v:path arrowok="t"/>
            </v:shape>
            <v:shape id="_x0000_s4084" style="position:absolute;left:11879;top:4341;width:15;height:26" coordorigin="11879,4341" coordsize="15,26" path="m11894,4341r-15,26e" filled="f" strokecolor="#ff8000" strokeweight=".31272mm">
              <v:path arrowok="t"/>
            </v:shape>
            <v:shape id="_x0000_s4083" style="position:absolute;left:11879;top:4341;width:15;height:26" coordorigin="11879,4341" coordsize="15,26" path="m11879,4367r15,-26e" filled="f" strokecolor="#ff8000" strokeweight=".31272mm">
              <v:path arrowok="t"/>
            </v:shape>
            <v:shape id="_x0000_s4082" style="position:absolute;left:11332;top:4657;width:15;height:26" coordorigin="11332,4657" coordsize="15,26" path="m11347,4657r-15,26e" filled="f" strokecolor="#ff8000" strokeweight=".31272mm">
              <v:path arrowok="t"/>
            </v:shape>
            <v:shape id="_x0000_s4081" style="position:absolute;left:11332;top:4657;width:15;height:26" coordorigin="11332,4657" coordsize="15,26" path="m11332,4683r15,-26e" filled="f" strokecolor="#ff8000" strokeweight=".31272mm">
              <v:path arrowok="t"/>
            </v:shape>
            <v:shape id="_x0000_s4080" style="position:absolute;left:11423;top:4499;width:15;height:26" coordorigin="11423,4499" coordsize="15,26" path="m11438,4499r-15,26e" filled="f" strokecolor="#ff8000" strokeweight=".31272mm">
              <v:path arrowok="t"/>
            </v:shape>
            <v:shape id="_x0000_s4079" style="position:absolute;left:11423;top:4499;width:15;height:26" coordorigin="11423,4499" coordsize="15,26" path="m11423,4525r15,-26e" filled="f" strokecolor="#ff8000" strokeweight=".31272mm">
              <v:path arrowok="t"/>
            </v:shape>
            <v:shape id="_x0000_s4078" style="position:absolute;left:11514;top:4341;width:15;height:26" coordorigin="11514,4341" coordsize="15,26" path="m11529,4341r-15,26e" filled="f" strokecolor="#ff8000" strokeweight=".31272mm">
              <v:path arrowok="t"/>
            </v:shape>
            <v:shape id="_x0000_s4077" style="position:absolute;left:11514;top:4341;width:15;height:26" coordorigin="11514,4341" coordsize="15,26" path="m11514,4367r15,-26e" filled="f" strokecolor="#ff8000" strokeweight=".31272mm">
              <v:path arrowok="t"/>
            </v:shape>
            <v:shape id="_x0000_s4076" style="position:absolute;left:10967;top:4657;width:15;height:26" coordorigin="10967,4657" coordsize="15,26" path="m10982,4657r-15,26e" filled="f" strokecolor="#ff8000" strokeweight=".31272mm">
              <v:path arrowok="t"/>
            </v:shape>
            <v:shape id="_x0000_s4075" style="position:absolute;left:10967;top:4657;width:15;height:26" coordorigin="10967,4657" coordsize="15,26" path="m10967,4683r15,-26e" filled="f" strokecolor="#ff8000" strokeweight=".31272mm">
              <v:path arrowok="t"/>
            </v:shape>
            <v:shape id="_x0000_s4074" style="position:absolute;left:11058;top:4499;width:15;height:26" coordorigin="11058,4499" coordsize="15,26" path="m11073,4499r-15,26e" filled="f" strokecolor="#ff8000" strokeweight=".31272mm">
              <v:path arrowok="t"/>
            </v:shape>
            <v:shape id="_x0000_s4073" style="position:absolute;left:11058;top:4499;width:15;height:26" coordorigin="11058,4499" coordsize="15,26" path="m11058,4525r15,-26e" filled="f" strokecolor="#ff8000" strokeweight=".31272mm">
              <v:path arrowok="t"/>
            </v:shape>
            <v:shape id="_x0000_s4072" style="position:absolute;left:11149;top:4341;width:15;height:26" coordorigin="11149,4341" coordsize="15,26" path="m11164,4341r-15,26e" filled="f" strokecolor="#ff8000" strokeweight=".31272mm">
              <v:path arrowok="t"/>
            </v:shape>
            <v:shape id="_x0000_s4071" style="position:absolute;left:11149;top:4341;width:15;height:26" coordorigin="11149,4341" coordsize="15,26" path="m11149,4367r15,-26e" filled="f" strokecolor="#ff8000" strokeweight=".31272mm">
              <v:path arrowok="t"/>
            </v:shape>
            <v:shape id="_x0000_s4070" style="position:absolute;left:10602;top:4657;width:15;height:26" coordorigin="10602,4657" coordsize="15,26" path="m10617,4657r-15,26e" filled="f" strokecolor="#ff8000" strokeweight=".31272mm">
              <v:path arrowok="t"/>
            </v:shape>
            <v:shape id="_x0000_s4069" style="position:absolute;left:10602;top:4657;width:15;height:26" coordorigin="10602,4657" coordsize="15,26" path="m10602,4683r15,-26e" filled="f" strokecolor="#ff8000" strokeweight=".31272mm">
              <v:path arrowok="t"/>
            </v:shape>
            <v:shape id="_x0000_s4068" style="position:absolute;left:10693;top:4499;width:15;height:26" coordorigin="10693,4499" coordsize="15,26" path="m10709,4499r-16,26e" filled="f" strokecolor="#ff8000" strokeweight=".31272mm">
              <v:path arrowok="t"/>
            </v:shape>
            <v:shape id="_x0000_s4067" style="position:absolute;left:10693;top:4499;width:15;height:26" coordorigin="10693,4499" coordsize="15,26" path="m10693,4525r16,-26e" filled="f" strokecolor="#ff8000" strokeweight=".31272mm">
              <v:path arrowok="t"/>
            </v:shape>
            <v:shape id="_x0000_s4066" style="position:absolute;left:10785;top:4341;width:15;height:26" coordorigin="10785,4341" coordsize="15,26" path="m10800,4341r-15,26e" filled="f" strokecolor="#ff8000" strokeweight=".31272mm">
              <v:path arrowok="t"/>
            </v:shape>
            <v:shape id="_x0000_s4065" style="position:absolute;left:10785;top:4341;width:15;height:26" coordorigin="10785,4341" coordsize="15,26" path="m10785,4367r15,-26e" filled="f" strokecolor="#ff8000" strokeweight=".31272mm">
              <v:path arrowok="t"/>
            </v:shape>
            <v:shape id="_x0000_s4064" style="position:absolute;left:10237;top:4657;width:15;height:26" coordorigin="10237,4657" coordsize="15,26" path="m10253,4657r-16,26e" filled="f" strokecolor="#ff8000" strokeweight=".31272mm">
              <v:path arrowok="t"/>
            </v:shape>
            <v:shape id="_x0000_s4063" style="position:absolute;left:10237;top:4657;width:15;height:26" coordorigin="10237,4657" coordsize="15,26" path="m10237,4683r16,-26e" filled="f" strokecolor="#ff8000" strokeweight=".31272mm">
              <v:path arrowok="t"/>
            </v:shape>
            <v:shape id="_x0000_s4062" style="position:absolute;left:10329;top:4499;width:15;height:26" coordorigin="10329,4499" coordsize="15,26" path="m10344,4499r-15,26e" filled="f" strokecolor="#ff8000" strokeweight=".31272mm">
              <v:path arrowok="t"/>
            </v:shape>
            <v:shape id="_x0000_s4061" style="position:absolute;left:10329;top:4499;width:15;height:26" coordorigin="10329,4499" coordsize="15,26" path="m10329,4525r15,-26e" filled="f" strokecolor="#ff8000" strokeweight=".31272mm">
              <v:path arrowok="t"/>
            </v:shape>
            <v:shape id="_x0000_s4060" style="position:absolute;left:10420;top:4341;width:15;height:26" coordorigin="10420,4341" coordsize="15,26" path="m10435,4341r-15,26e" filled="f" strokecolor="#ff8000" strokeweight=".31272mm">
              <v:path arrowok="t"/>
            </v:shape>
            <v:shape id="_x0000_s4059" style="position:absolute;left:10420;top:4341;width:15;height:26" coordorigin="10420,4341" coordsize="15,26" path="m10420,4367r15,-26e" filled="f" strokecolor="#ff8000" strokeweight=".31272mm">
              <v:path arrowok="t"/>
            </v:shape>
            <v:shape id="_x0000_s4058" style="position:absolute;left:9873;top:4657;width:15;height:26" coordorigin="9873,4657" coordsize="15,26" path="m9888,4657r-15,26e" filled="f" strokecolor="#ff8000" strokeweight=".31272mm">
              <v:path arrowok="t"/>
            </v:shape>
            <v:shape id="_x0000_s4057" style="position:absolute;left:9873;top:4657;width:15;height:26" coordorigin="9873,4657" coordsize="15,26" path="m9873,4683r15,-26e" filled="f" strokecolor="#ff8000" strokeweight=".31272mm">
              <v:path arrowok="t"/>
            </v:shape>
            <v:shape id="_x0000_s4056" style="position:absolute;left:9964;top:4499;width:15;height:26" coordorigin="9964,4499" coordsize="15,26" path="m9979,4499r-15,26e" filled="f" strokecolor="#ff8000" strokeweight=".31272mm">
              <v:path arrowok="t"/>
            </v:shape>
            <v:shape id="_x0000_s4055" style="position:absolute;left:9964;top:4499;width:15;height:26" coordorigin="9964,4499" coordsize="15,26" path="m9964,4525r15,-26e" filled="f" strokecolor="#ff8000" strokeweight=".31272mm">
              <v:path arrowok="t"/>
            </v:shape>
            <v:shape id="_x0000_s4054" style="position:absolute;left:10055;top:4341;width:15;height:26" coordorigin="10055,4341" coordsize="15,26" path="m10070,4341r-15,26e" filled="f" strokecolor="#ff8000" strokeweight=".31272mm">
              <v:path arrowok="t"/>
            </v:shape>
            <v:shape id="_x0000_s4053" style="position:absolute;left:10055;top:4341;width:15;height:26" coordorigin="10055,4341" coordsize="15,26" path="m10055,4367r15,-26e" filled="f" strokecolor="#ff8000" strokeweight=".31272mm">
              <v:path arrowok="t"/>
            </v:shape>
            <v:shape id="_x0000_s4052" style="position:absolute;left:9508;top:4657;width:15;height:26" coordorigin="9508,4657" coordsize="15,26" path="m9523,4657r-15,26e" filled="f" strokecolor="#ff8000" strokeweight=".31272mm">
              <v:path arrowok="t"/>
            </v:shape>
            <v:shape id="_x0000_s4051" style="position:absolute;left:9508;top:4657;width:15;height:26" coordorigin="9508,4657" coordsize="15,26" path="m9508,4683r15,-26e" filled="f" strokecolor="#ff8000" strokeweight=".31272mm">
              <v:path arrowok="t"/>
            </v:shape>
            <v:shape id="_x0000_s4050" style="position:absolute;left:9599;top:4499;width:15;height:26" coordorigin="9599,4499" coordsize="15,26" path="m9614,4499r-15,26e" filled="f" strokecolor="#ff8000" strokeweight=".31272mm">
              <v:path arrowok="t"/>
            </v:shape>
            <v:shape id="_x0000_s4049" style="position:absolute;left:9599;top:4499;width:15;height:26" coordorigin="9599,4499" coordsize="15,26" path="m9599,4525r15,-26e" filled="f" strokecolor="#ff8000" strokeweight=".31272mm">
              <v:path arrowok="t"/>
            </v:shape>
            <v:shape id="_x0000_s4048" style="position:absolute;left:9690;top:4341;width:15;height:26" coordorigin="9690,4341" coordsize="15,26" path="m9706,4341r-16,26e" filled="f" strokecolor="#ff8000" strokeweight=".31272mm">
              <v:path arrowok="t"/>
            </v:shape>
            <v:shape id="_x0000_s4047" style="position:absolute;left:9690;top:4341;width:15;height:26" coordorigin="9690,4341" coordsize="15,26" path="m9690,4367r16,-26e" filled="f" strokecolor="#ff8000" strokeweight=".31272mm">
              <v:path arrowok="t"/>
            </v:shape>
            <v:shape id="_x0000_s4046" style="position:absolute;left:9143;top:4657;width:15;height:26" coordorigin="9143,4657" coordsize="15,26" path="m9158,4657r-15,26e" filled="f" strokecolor="#ff8000" strokeweight=".31272mm">
              <v:path arrowok="t"/>
            </v:shape>
            <v:shape id="_x0000_s4045" style="position:absolute;left:9143;top:4657;width:15;height:26" coordorigin="9143,4657" coordsize="15,26" path="m9143,4683r15,-26e" filled="f" strokecolor="#ff8000" strokeweight=".31272mm">
              <v:path arrowok="t"/>
            </v:shape>
            <v:shape id="_x0000_s4044" style="position:absolute;left:9234;top:4499;width:15;height:26" coordorigin="9234,4499" coordsize="15,26" path="m9250,4499r-16,26e" filled="f" strokecolor="#ff8000" strokeweight=".31272mm">
              <v:path arrowok="t"/>
            </v:shape>
            <v:shape id="_x0000_s4043" style="position:absolute;left:9234;top:4499;width:15;height:26" coordorigin="9234,4499" coordsize="15,26" path="m9234,4525r16,-26e" filled="f" strokecolor="#ff8000" strokeweight=".31272mm">
              <v:path arrowok="t"/>
            </v:shape>
            <v:shape id="_x0000_s4042" style="position:absolute;left:9326;top:4341;width:15;height:26" coordorigin="9326,4341" coordsize="15,26" path="m9341,4341r-15,26e" filled="f" strokecolor="#ff8000" strokeweight=".31272mm">
              <v:path arrowok="t"/>
            </v:shape>
            <v:shape id="_x0000_s4041" style="position:absolute;left:9326;top:4341;width:15;height:26" coordorigin="9326,4341" coordsize="15,26" path="m9326,4367r15,-26e" filled="f" strokecolor="#ff8000" strokeweight=".31272mm">
              <v:path arrowok="t"/>
            </v:shape>
            <v:shape id="_x0000_s4040" style="position:absolute;left:8779;top:4657;width:15;height:26" coordorigin="8779,4657" coordsize="15,26" path="m8794,4657r-15,26e" filled="f" strokecolor="#ff8000" strokeweight=".31272mm">
              <v:path arrowok="t"/>
            </v:shape>
            <v:shape id="_x0000_s4039" style="position:absolute;left:8779;top:4657;width:15;height:26" coordorigin="8779,4657" coordsize="15,26" path="m8779,4683r15,-26e" filled="f" strokecolor="#ff8000" strokeweight=".31272mm">
              <v:path arrowok="t"/>
            </v:shape>
            <v:shape id="_x0000_s4038" style="position:absolute;left:8870;top:4499;width:15;height:26" coordorigin="8870,4499" coordsize="15,26" path="m8885,4499r-15,26e" filled="f" strokecolor="#ff8000" strokeweight=".31272mm">
              <v:path arrowok="t"/>
            </v:shape>
            <v:shape id="_x0000_s4037" style="position:absolute;left:8870;top:4499;width:15;height:26" coordorigin="8870,4499" coordsize="15,26" path="m8870,4525r15,-26e" filled="f" strokecolor="#ff8000" strokeweight=".31272mm">
              <v:path arrowok="t"/>
            </v:shape>
            <v:shape id="_x0000_s4036" style="position:absolute;left:8961;top:4341;width:15;height:26" coordorigin="8961,4341" coordsize="15,26" path="m8976,4341r-15,26e" filled="f" strokecolor="#ff8000" strokeweight=".31272mm">
              <v:path arrowok="t"/>
            </v:shape>
            <v:shape id="_x0000_s4035" style="position:absolute;left:8961;top:4341;width:15;height:26" coordorigin="8961,4341" coordsize="15,26" path="m8961,4367r15,-26e" filled="f" strokecolor="#ff8000" strokeweight=".31272mm">
              <v:path arrowok="t"/>
            </v:shape>
            <v:shape id="_x0000_s4034" style="position:absolute;left:8414;top:4657;width:15;height:26" coordorigin="8414,4657" coordsize="15,26" path="m8429,4657r-15,26e" filled="f" strokecolor="#ff8000" strokeweight=".31272mm">
              <v:path arrowok="t"/>
            </v:shape>
            <v:shape id="_x0000_s4033" style="position:absolute;left:8414;top:4657;width:15;height:26" coordorigin="8414,4657" coordsize="15,26" path="m8414,4683r15,-26e" filled="f" strokecolor="#ff8000" strokeweight=".31272mm">
              <v:path arrowok="t"/>
            </v:shape>
            <v:shape id="_x0000_s4032" style="position:absolute;left:8505;top:4499;width:15;height:26" coordorigin="8505,4499" coordsize="15,26" path="m8520,4499r-15,26e" filled="f" strokecolor="#ff8000" strokeweight=".31272mm">
              <v:path arrowok="t"/>
            </v:shape>
            <v:shape id="_x0000_s4031" style="position:absolute;left:8505;top:4499;width:15;height:26" coordorigin="8505,4499" coordsize="15,26" path="m8505,4525r15,-26e" filled="f" strokecolor="#ff8000" strokeweight=".31272mm">
              <v:path arrowok="t"/>
            </v:shape>
            <v:shape id="_x0000_s4030" style="position:absolute;left:8596;top:4341;width:15;height:26" coordorigin="8596,4341" coordsize="15,26" path="m8611,4341r-15,26e" filled="f" strokecolor="#ff8000" strokeweight=".31272mm">
              <v:path arrowok="t"/>
            </v:shape>
            <v:shape id="_x0000_s4029" style="position:absolute;left:8596;top:4341;width:15;height:26" coordorigin="8596,4341" coordsize="15,26" path="m8596,4367r15,-26e" filled="f" strokecolor="#ff8000" strokeweight=".31272mm">
              <v:path arrowok="t"/>
            </v:shape>
            <v:shape id="_x0000_s4028" style="position:absolute;left:8049;top:4657;width:15;height:26" coordorigin="8049,4657" coordsize="15,26" path="m8064,4657r-15,26e" filled="f" strokecolor="#ff8000" strokeweight=".31272mm">
              <v:path arrowok="t"/>
            </v:shape>
            <v:shape id="_x0000_s4027" style="position:absolute;left:8049;top:4657;width:15;height:26" coordorigin="8049,4657" coordsize="15,26" path="m8049,4683r15,-26e" filled="f" strokecolor="#ff8000" strokeweight=".31272mm">
              <v:path arrowok="t"/>
            </v:shape>
            <v:shape id="_x0000_s4026" style="position:absolute;left:8140;top:4499;width:15;height:26" coordorigin="8140,4499" coordsize="15,26" path="m8155,4499r-15,26e" filled="f" strokecolor="#ff8000" strokeweight=".31272mm">
              <v:path arrowok="t"/>
            </v:shape>
            <v:shape id="_x0000_s4025" style="position:absolute;left:8140;top:4499;width:15;height:26" coordorigin="8140,4499" coordsize="15,26" path="m8140,4525r15,-26e" filled="f" strokecolor="#ff8000" strokeweight=".31272mm">
              <v:path arrowok="t"/>
            </v:shape>
            <v:shape id="_x0000_s4024" style="position:absolute;left:8231;top:4341;width:15;height:26" coordorigin="8231,4341" coordsize="15,26" path="m8247,4341r-16,26e" filled="f" strokecolor="#ff8000" strokeweight=".31272mm">
              <v:path arrowok="t"/>
            </v:shape>
            <v:shape id="_x0000_s4023" style="position:absolute;left:8231;top:4341;width:15;height:26" coordorigin="8231,4341" coordsize="15,26" path="m8231,4367r16,-26e" filled="f" strokecolor="#ff8000" strokeweight=".31272mm">
              <v:path arrowok="t"/>
            </v:shape>
            <v:shape id="_x0000_s4022" style="position:absolute;left:7684;top:4657;width:15;height:26" coordorigin="7684,4657" coordsize="15,26" path="m7700,4657r-16,26e" filled="f" strokecolor="#ff8000" strokeweight=".31272mm">
              <v:path arrowok="t"/>
            </v:shape>
            <v:shape id="_x0000_s4021" style="position:absolute;left:7684;top:4657;width:15;height:26" coordorigin="7684,4657" coordsize="15,26" path="m7684,4683r16,-26e" filled="f" strokecolor="#ff8000" strokeweight=".31272mm">
              <v:path arrowok="t"/>
            </v:shape>
            <v:shape id="_x0000_s4020" style="position:absolute;left:7776;top:4499;width:15;height:26" coordorigin="7776,4499" coordsize="15,26" path="m7791,4499r-15,26e" filled="f" strokecolor="#ff8000" strokeweight=".31272mm">
              <v:path arrowok="t"/>
            </v:shape>
            <v:shape id="_x0000_s4019" style="position:absolute;left:7776;top:4499;width:15;height:26" coordorigin="7776,4499" coordsize="15,26" path="m7776,4525r15,-26e" filled="f" strokecolor="#ff8000" strokeweight=".31272mm">
              <v:path arrowok="t"/>
            </v:shape>
            <v:shape id="_x0000_s4018" style="position:absolute;left:7867;top:4341;width:15;height:26" coordorigin="7867,4341" coordsize="15,26" path="m7882,4341r-15,26e" filled="f" strokecolor="#ff8000" strokeweight=".31272mm">
              <v:path arrowok="t"/>
            </v:shape>
            <v:shape id="_x0000_s4017" style="position:absolute;left:7867;top:4341;width:15;height:26" coordorigin="7867,4341" coordsize="15,26" path="m7867,4367r15,-26e" filled="f" strokecolor="#ff8000" strokeweight=".31272mm">
              <v:path arrowok="t"/>
            </v:shape>
            <v:shape id="_x0000_s4016" style="position:absolute;left:7320;top:4657;width:15;height:26" coordorigin="7320,4657" coordsize="15,26" path="m7335,4657r-15,26e" filled="f" strokecolor="#ff8000" strokeweight=".31272mm">
              <v:path arrowok="t"/>
            </v:shape>
            <v:shape id="_x0000_s4015" style="position:absolute;left:7320;top:4657;width:15;height:26" coordorigin="7320,4657" coordsize="15,26" path="m7320,4683r15,-26e" filled="f" strokecolor="#ff8000" strokeweight=".31272mm">
              <v:path arrowok="t"/>
            </v:shape>
            <v:shape id="_x0000_s4014" style="position:absolute;left:7411;top:4499;width:15;height:26" coordorigin="7411,4499" coordsize="15,26" path="m7426,4499r-15,26e" filled="f" strokecolor="#ff8000" strokeweight=".31272mm">
              <v:path arrowok="t"/>
            </v:shape>
            <v:shape id="_x0000_s4013" style="position:absolute;left:7411;top:4499;width:15;height:26" coordorigin="7411,4499" coordsize="15,26" path="m7411,4525r15,-26e" filled="f" strokecolor="#ff8000" strokeweight=".31272mm">
              <v:path arrowok="t"/>
            </v:shape>
            <v:shape id="_x0000_s4012" style="position:absolute;left:7502;top:4341;width:15;height:26" coordorigin="7502,4341" coordsize="15,26" path="m7517,4341r-15,26e" filled="f" strokecolor="#ff8000" strokeweight=".31272mm">
              <v:path arrowok="t"/>
            </v:shape>
            <v:shape id="_x0000_s4011" style="position:absolute;left:7502;top:4341;width:15;height:26" coordorigin="7502,4341" coordsize="15,26" path="m7502,4367r15,-26e" filled="f" strokecolor="#ff8000" strokeweight=".31272mm">
              <v:path arrowok="t"/>
            </v:shape>
            <v:shape id="_x0000_s4010" style="position:absolute;left:6955;top:4657;width:15;height:26" coordorigin="6955,4657" coordsize="15,26" path="m6970,4657r-15,26e" filled="f" strokecolor="#ff8000" strokeweight=".31272mm">
              <v:path arrowok="t"/>
            </v:shape>
            <v:shape id="_x0000_s4009" style="position:absolute;left:6955;top:4657;width:15;height:26" coordorigin="6955,4657" coordsize="15,26" path="m6955,4683r15,-26e" filled="f" strokecolor="#ff8000" strokeweight=".31272mm">
              <v:path arrowok="t"/>
            </v:shape>
            <v:shape id="_x0000_s4008" style="position:absolute;left:7046;top:4499;width:15;height:26" coordorigin="7046,4499" coordsize="15,26" path="m7061,4499r-15,26e" filled="f" strokecolor="#ff8000" strokeweight=".31272mm">
              <v:path arrowok="t"/>
            </v:shape>
            <v:shape id="_x0000_s4007" style="position:absolute;left:7046;top:4499;width:15;height:26" coordorigin="7046,4499" coordsize="15,26" path="m7046,4525r15,-26e" filled="f" strokecolor="#ff8000" strokeweight=".31272mm">
              <v:path arrowok="t"/>
            </v:shape>
            <v:shape id="_x0000_s4006" style="position:absolute;left:7137;top:4349;width:10;height:18" coordorigin="7137,4349" coordsize="10,18" path="m7148,4349r-11,18e" filled="f" strokecolor="#ff8000" strokeweight=".31272mm">
              <v:path arrowok="t"/>
            </v:shape>
            <v:shape id="_x0000_s4005" style="position:absolute;left:7137;top:4349;width:10;height:18" coordorigin="7137,4349" coordsize="10,18" path="m7137,4367r11,-18e" filled="f" strokecolor="#ff8000" strokeweight=".31272mm">
              <v:path arrowok="t"/>
            </v:shape>
            <v:shape id="_x0000_s4004" style="position:absolute;left:6681;top:4499;width:15;height:26" coordorigin="6681,4499" coordsize="15,26" path="m6697,4499r-16,26e" filled="f" strokecolor="#ff8000" strokeweight=".31272mm">
              <v:path arrowok="t"/>
            </v:shape>
            <v:shape id="_x0000_s4003" style="position:absolute;left:6681;top:4499;width:15;height:26" coordorigin="6681,4499" coordsize="15,26" path="m6681,4525r16,-26e" filled="f" strokecolor="#ff8000" strokeweight=".31272mm">
              <v:path arrowok="t"/>
            </v:shape>
            <v:shape id="_x0000_s4002" style="position:absolute;left:6773;top:4366;width:1;height:1" coordorigin="6773,4366" coordsize="1,1" path="m6773,4366r,1e" filled="f" strokecolor="#ff8000" strokeweight=".31272mm">
              <v:path arrowok="t"/>
            </v:shape>
            <v:shape id="_x0000_s4001" style="position:absolute;left:6773;top:4366;width:1;height:1" coordorigin="6773,4366" coordsize="1,1" path="m6773,4367r,-1e" filled="f" strokecolor="#ff8000" strokeweight=".31272mm">
              <v:path arrowok="t"/>
            </v:shape>
            <v:shape id="_x0000_s4000" style="position:absolute;left:13444;top:4814;width:6;height:11" coordorigin="13444,4814" coordsize="6,11" path="m13450,4826r-6,-12l13450,4826e" filled="f" strokecolor="#ff8000" strokeweight=".31272mm">
              <v:path arrowok="t"/>
            </v:shape>
            <v:shape id="_x0000_s3999" style="position:absolute;left:13353;top:4657;width:15;height:26" coordorigin="13353,4657" coordsize="15,26" path="m13368,4683r-15,-26l13368,4683e" filled="f" strokecolor="#ff8000" strokeweight=".31272mm">
              <v:path arrowok="t"/>
            </v:shape>
            <v:shape id="_x0000_s3998" style="position:absolute;left:13262;top:4499;width:15;height:26" coordorigin="13262,4499" coordsize="15,26" path="m13277,4525r-15,-26l13277,4525e" filled="f" strokecolor="#ff8000" strokeweight=".31272mm">
              <v:path arrowok="t"/>
            </v:shape>
            <v:shape id="_x0000_s3997" style="position:absolute;left:13180;top:4358;width:5;height:9" coordorigin="13180,4358" coordsize="5,9" path="m13186,4367r-6,-9l13186,4367e" filled="f" strokecolor="#ff8000" strokeweight=".31272mm">
              <v:path arrowok="t"/>
            </v:shape>
            <v:shape id="_x0000_s3996" style="position:absolute;left:12988;top:4657;width:15;height:26" coordorigin="12988,4657" coordsize="15,26" path="m13003,4683r-15,-26l13003,4683e" filled="f" strokecolor="#ff8000" strokeweight=".31272mm">
              <v:path arrowok="t"/>
            </v:shape>
            <v:shape id="_x0000_s3995" style="position:absolute;left:12897;top:4499;width:15;height:26" coordorigin="12897,4499" coordsize="15,26" path="m12912,4525r-15,-26l12912,4525e" filled="f" strokecolor="#ff8000" strokeweight=".31272mm">
              <v:path arrowok="t"/>
            </v:shape>
            <v:shape id="_x0000_s3994" style="position:absolute;left:12806;top:4342;width:15;height:25" coordorigin="12806,4342" coordsize="15,25" path="m12821,4367r-15,-25e" filled="f" strokecolor="#ff8000" strokeweight=".31272mm">
              <v:path arrowok="t"/>
            </v:shape>
            <v:shape id="_x0000_s3993" style="position:absolute;left:12806;top:4342;width:15;height:25" coordorigin="12806,4342" coordsize="15,25" path="m12806,4342r15,25e" filled="f" strokecolor="#ff8000" strokeweight=".31272mm">
              <v:path arrowok="t"/>
            </v:shape>
            <v:shape id="_x0000_s3992" style="position:absolute;left:12623;top:4657;width:15;height:26" coordorigin="12623,4657" coordsize="15,26" path="m12639,4683r-16,-26l12639,4683e" filled="f" strokecolor="#ff8000" strokeweight=".31272mm">
              <v:path arrowok="t"/>
            </v:shape>
            <v:shape id="_x0000_s3991" style="position:absolute;left:12532;top:4499;width:15;height:26" coordorigin="12532,4499" coordsize="15,26" path="m12547,4525r-15,-26l12547,4525e" filled="f" strokecolor="#ff8000" strokeweight=".31272mm">
              <v:path arrowok="t"/>
            </v:shape>
            <v:shape id="_x0000_s3990" style="position:absolute;left:12441;top:4341;width:15;height:26" coordorigin="12441,4341" coordsize="15,26" path="m12456,4367r-15,-26l12456,4367e" filled="f" strokecolor="#ff8000" strokeweight=".31272mm">
              <v:path arrowok="t"/>
            </v:shape>
            <v:shape id="_x0000_s3989" style="position:absolute;left:12259;top:4657;width:15;height:26" coordorigin="12259,4657" coordsize="15,26" path="m12274,4683r-15,-26l12274,4683e" filled="f" strokecolor="#ff8000" strokeweight=".31272mm">
              <v:path arrowok="t"/>
            </v:shape>
            <v:shape id="_x0000_s3988" style="position:absolute;left:12167;top:4499;width:15;height:26" coordorigin="12167,4499" coordsize="15,26" path="m12183,4525r-16,-26l12183,4525e" filled="f" strokecolor="#ff8000" strokeweight=".31272mm">
              <v:path arrowok="t"/>
            </v:shape>
            <v:shape id="_x0000_s3987" style="position:absolute;left:12076;top:4341;width:15;height:26" coordorigin="12076,4341" coordsize="15,26" path="m12091,4367r-15,-26l12091,4367e" filled="f" strokecolor="#ff8000" strokeweight=".31272mm">
              <v:path arrowok="t"/>
            </v:shape>
            <v:shape id="_x0000_s3986" style="position:absolute;left:11894;top:4657;width:15;height:26" coordorigin="11894,4657" coordsize="15,26" path="m11909,4683r-15,-26l11909,4683e" filled="f" strokecolor="#ff8000" strokeweight=".31272mm">
              <v:path arrowok="t"/>
            </v:shape>
            <v:shape id="_x0000_s3985" style="position:absolute;left:11803;top:4499;width:15;height:26" coordorigin="11803,4499" coordsize="15,26" path="m11818,4525r-15,-26l11818,4525e" filled="f" strokecolor="#ff8000" strokeweight=".31272mm">
              <v:path arrowok="t"/>
            </v:shape>
            <v:shape id="_x0000_s3984" style="position:absolute;left:11712;top:4341;width:15;height:26" coordorigin="11712,4341" coordsize="15,26" path="m11727,4367r-15,-26l11727,4367e" filled="f" strokecolor="#ff8000" strokeweight=".31272mm">
              <v:path arrowok="t"/>
            </v:shape>
            <v:shape id="_x0000_s3983" style="position:absolute;left:11529;top:4657;width:15;height:26" coordorigin="11529,4657" coordsize="15,26" path="m11544,4683r-15,-26l11544,4683e" filled="f" strokecolor="#ff8000" strokeweight=".31272mm">
              <v:path arrowok="t"/>
            </v:shape>
            <v:shape id="_x0000_s3982" style="position:absolute;left:11438;top:4499;width:15;height:26" coordorigin="11438,4499" coordsize="15,26" path="m11453,4525r-15,-26l11453,4525e" filled="f" strokecolor="#ff8000" strokeweight=".31272mm">
              <v:path arrowok="t"/>
            </v:shape>
            <v:shape id="_x0000_s3981" style="position:absolute;left:11347;top:4341;width:15;height:26" coordorigin="11347,4341" coordsize="15,26" path="m11362,4367r-15,-26l11362,4367e" filled="f" strokecolor="#ff8000" strokeweight=".31272mm">
              <v:path arrowok="t"/>
            </v:shape>
            <v:shape id="_x0000_s3980" style="position:absolute;left:11164;top:4657;width:15;height:26" coordorigin="11164,4657" coordsize="15,26" path="m11180,4683r-16,-26l11180,4683e" filled="f" strokecolor="#ff8000" strokeweight=".31272mm">
              <v:path arrowok="t"/>
            </v:shape>
            <v:shape id="_x0000_s3979" style="position:absolute;left:11073;top:4499;width:15;height:26" coordorigin="11073,4499" coordsize="15,26" path="m11088,4525r-15,-26l11088,4525e" filled="f" strokecolor="#ff8000" strokeweight=".31272mm">
              <v:path arrowok="t"/>
            </v:shape>
            <v:shape id="_x0000_s3978" style="position:absolute;left:10982;top:4341;width:15;height:26" coordorigin="10982,4341" coordsize="15,26" path="m10997,4367r-15,-26l10997,4367e" filled="f" strokecolor="#ff8000" strokeweight=".31272mm">
              <v:path arrowok="t"/>
            </v:shape>
            <v:shape id="_x0000_s3977" style="position:absolute;left:10800;top:4657;width:15;height:26" coordorigin="10800,4657" coordsize="15,26" path="m10815,4683r-15,-26l10815,4683e" filled="f" strokecolor="#ff8000" strokeweight=".31272mm">
              <v:path arrowok="t"/>
            </v:shape>
            <v:shape id="_x0000_s3976" style="position:absolute;left:10709;top:4499;width:15;height:26" coordorigin="10709,4499" coordsize="15,26" path="m10724,4525r-15,-26l10724,4525e" filled="f" strokecolor="#ff8000" strokeweight=".31272mm">
              <v:path arrowok="t"/>
            </v:shape>
            <v:shape id="_x0000_s3975" style="position:absolute;left:10617;top:4341;width:15;height:26" coordorigin="10617,4341" coordsize="15,26" path="m10633,4367r-16,-26l10633,4367e" filled="f" strokecolor="#ff8000" strokeweight=".31272mm">
              <v:path arrowok="t"/>
            </v:shape>
            <v:shape id="_x0000_s3974" style="position:absolute;left:10435;top:4657;width:15;height:26" coordorigin="10435,4657" coordsize="15,26" path="m10450,4683r-15,-26l10450,4683e" filled="f" strokecolor="#ff8000" strokeweight=".31272mm">
              <v:path arrowok="t"/>
            </v:shape>
            <v:shape id="_x0000_s3973" style="position:absolute;left:10344;top:4499;width:15;height:26" coordorigin="10344,4499" coordsize="15,26" path="m10359,4525r-15,-26l10359,4525e" filled="f" strokecolor="#ff8000" strokeweight=".31272mm">
              <v:path arrowok="t"/>
            </v:shape>
            <v:shape id="_x0000_s3972" style="position:absolute;left:10253;top:4341;width:15;height:26" coordorigin="10253,4341" coordsize="15,26" path="m10268,4367r-15,-26l10268,4367e" filled="f" strokecolor="#ff8000" strokeweight=".31272mm">
              <v:path arrowok="t"/>
            </v:shape>
            <v:shape id="_x0000_s3971" style="position:absolute;left:10070;top:4657;width:13;height:22" coordorigin="10070,4657" coordsize="13,22" path="m10083,4679r-13,-22l10083,4679e" filled="f" strokecolor="#ff8000" strokeweight=".31272mm">
              <v:path arrowok="t"/>
            </v:shape>
            <v:shape id="_x0000_s3970" style="position:absolute;left:9979;top:4499;width:15;height:26" coordorigin="9979,4499" coordsize="15,26" path="m9994,4525r-15,-26l9994,4525e" filled="f" strokecolor="#ff8000" strokeweight=".31272mm">
              <v:path arrowok="t"/>
            </v:shape>
            <v:shape id="_x0000_s3969" style="position:absolute;left:9888;top:4341;width:15;height:26" coordorigin="9888,4341" coordsize="15,26" path="m9903,4367r-15,-26l9903,4367e" filled="f" strokecolor="#ff8000" strokeweight=".31272mm">
              <v:path arrowok="t"/>
            </v:shape>
            <v:shape id="_x0000_s3968" style="position:absolute;left:9706;top:4657;width:15;height:26" coordorigin="9706,4657" coordsize="15,26" path="m9721,4683r-15,-26l9721,4683e" filled="f" strokecolor="#ff8000" strokeweight=".31272mm">
              <v:path arrowok="t"/>
            </v:shape>
            <v:shape id="_x0000_s3967" style="position:absolute;left:9614;top:4499;width:15;height:26" coordorigin="9614,4499" coordsize="15,26" path="m9630,4525r-16,-26l9630,4525e" filled="f" strokecolor="#ff8000" strokeweight=".31272mm">
              <v:path arrowok="t"/>
            </v:shape>
            <v:shape id="_x0000_s3966" style="position:absolute;left:9523;top:4341;width:15;height:26" coordorigin="9523,4341" coordsize="15,26" path="m9538,4367r-15,-26l9538,4367e" filled="f" strokecolor="#ff8000" strokeweight=".31272mm">
              <v:path arrowok="t"/>
            </v:shape>
            <v:shape id="_x0000_s3965" style="position:absolute;left:9341;top:4657;width:15;height:26" coordorigin="9341,4657" coordsize="15,26" path="m9356,4683r-15,-26l9356,4683e" filled="f" strokecolor="#ff8000" strokeweight=".31272mm">
              <v:path arrowok="t"/>
            </v:shape>
            <v:shape id="_x0000_s3964" style="position:absolute;left:9250;top:4499;width:15;height:26" coordorigin="9250,4499" coordsize="15,26" path="m9265,4525r-15,-26l9265,4525e" filled="f" strokecolor="#ff8000" strokeweight=".31272mm">
              <v:path arrowok="t"/>
            </v:shape>
            <v:shape id="_x0000_s3963" style="position:absolute;left:9158;top:4341;width:15;height:26" coordorigin="9158,4341" coordsize="15,26" path="m9174,4367r-16,-26l9174,4367e" filled="f" strokecolor="#ff8000" strokeweight=".31272mm">
              <v:path arrowok="t"/>
            </v:shape>
            <v:shape id="_x0000_s3962" style="position:absolute;left:8976;top:4657;width:15;height:26" coordorigin="8976,4657" coordsize="15,26" path="m8991,4683r-15,-26l8991,4683e" filled="f" strokecolor="#ff8000" strokeweight=".31272mm">
              <v:path arrowok="t"/>
            </v:shape>
            <v:shape id="_x0000_s3961" style="position:absolute;left:8885;top:4499;width:15;height:26" coordorigin="8885,4499" coordsize="15,26" path="m8900,4525r-15,-26l8900,4525e" filled="f" strokecolor="#ff8000" strokeweight=".31272mm">
              <v:path arrowok="t"/>
            </v:shape>
            <v:shape id="_x0000_s3960" style="position:absolute;left:8794;top:4341;width:15;height:26" coordorigin="8794,4341" coordsize="15,26" path="m8809,4367r-15,-26l8809,4367e" filled="f" strokecolor="#ff8000" strokeweight=".31272mm">
              <v:path arrowok="t"/>
            </v:shape>
            <v:shape id="_x0000_s3959" style="position:absolute;left:8611;top:4657;width:15;height:26" coordorigin="8611,4657" coordsize="15,26" path="m8627,4683r-16,-26l8627,4683e" filled="f" strokecolor="#ff8000" strokeweight=".31272mm">
              <v:path arrowok="t"/>
            </v:shape>
            <v:shape id="_x0000_s3958" style="position:absolute;left:8520;top:4499;width:15;height:26" coordorigin="8520,4499" coordsize="15,26" path="m8535,4525r-15,-26l8535,4525e" filled="f" strokecolor="#ff8000" strokeweight=".31272mm">
              <v:path arrowok="t"/>
            </v:shape>
            <v:shape id="_x0000_s3957" style="position:absolute;left:8429;top:4341;width:15;height:26" coordorigin="8429,4341" coordsize="15,26" path="m8444,4367r-15,-26l8444,4367e" filled="f" strokecolor="#ff8000" strokeweight=".31272mm">
              <v:path arrowok="t"/>
            </v:shape>
            <v:shape id="_x0000_s3956" style="position:absolute;left:8247;top:4657;width:15;height:26" coordorigin="8247,4657" coordsize="15,26" path="m8262,4683r-15,-26l8262,4683e" filled="f" strokecolor="#ff8000" strokeweight=".31272mm">
              <v:path arrowok="t"/>
            </v:shape>
            <v:shape id="_x0000_s3955" style="position:absolute;left:8155;top:4499;width:15;height:26" coordorigin="8155,4499" coordsize="15,26" path="m8171,4525r-16,-26l8171,4525e" filled="f" strokecolor="#ff8000" strokeweight=".31272mm">
              <v:path arrowok="t"/>
            </v:shape>
            <v:shape id="_x0000_s3954" style="position:absolute;left:8064;top:4341;width:15;height:26" coordorigin="8064,4341" coordsize="15,26" path="m8080,4367r-16,-26l8080,4367e" filled="f" strokecolor="#ff8000" strokeweight=".31272mm">
              <v:path arrowok="t"/>
            </v:shape>
            <v:shape id="_x0000_s3953" style="position:absolute;left:7882;top:4657;width:15;height:26" coordorigin="7882,4657" coordsize="15,26" path="m7897,4683r-15,-26l7897,4683e" filled="f" strokecolor="#ff8000" strokeweight=".31272mm">
              <v:path arrowok="t"/>
            </v:shape>
            <v:shape id="_x0000_s3952" style="position:absolute;left:7791;top:4499;width:15;height:26" coordorigin="7791,4499" coordsize="15,26" path="m7806,4525r-15,-26l7806,4525e" filled="f" strokecolor="#ff8000" strokeweight=".31272mm">
              <v:path arrowok="t"/>
            </v:shape>
            <v:shape id="_x0000_s3951" style="position:absolute;left:7700;top:4341;width:15;height:26" coordorigin="7700,4341" coordsize="15,26" path="m7715,4367r-15,-26l7715,4367e" filled="f" strokecolor="#ff8000" strokeweight=".31272mm">
              <v:path arrowok="t"/>
            </v:shape>
            <v:shape id="_x0000_s3950" style="position:absolute;left:7517;top:4657;width:15;height:26" coordorigin="7517,4657" coordsize="15,26" path="m7532,4683r-15,-26l7532,4683e" filled="f" strokecolor="#ff8000" strokeweight=".31272mm">
              <v:path arrowok="t"/>
            </v:shape>
            <v:shape id="_x0000_s3949" style="position:absolute;left:7426;top:4499;width:15;height:26" coordorigin="7426,4499" coordsize="15,26" path="m7441,4525r-15,-26l7441,4525e" filled="f" strokecolor="#ff8000" strokeweight=".31272mm">
              <v:path arrowok="t"/>
            </v:shape>
            <v:shape id="_x0000_s3948" style="position:absolute;left:7335;top:4341;width:15;height:26" coordorigin="7335,4341" coordsize="15,26" path="m7350,4367r-15,-26e" filled="f" strokecolor="#ff8000" strokeweight=".31272mm">
              <v:path arrowok="t"/>
            </v:shape>
            <v:shape id="_x0000_s3947" style="position:absolute;left:7335;top:4341;width:15;height:26" coordorigin="7335,4341" coordsize="15,26" path="m7335,4341r15,26e" filled="f" strokecolor="#ff8000" strokeweight=".31272mm">
              <v:path arrowok="t"/>
            </v:shape>
            <v:shape id="_x0000_s3946" style="position:absolute;left:7153;top:4657;width:15;height:26" coordorigin="7153,4657" coordsize="15,26" path="m7168,4683r-15,-26l7168,4683e" filled="f" strokecolor="#ff8000" strokeweight=".31272mm">
              <v:path arrowok="t"/>
            </v:shape>
            <v:shape id="_x0000_s3945" style="position:absolute;left:7061;top:4499;width:15;height:26" coordorigin="7061,4499" coordsize="15,26" path="m7077,4525r-16,-26l7077,4525e" filled="f" strokecolor="#ff8000" strokeweight=".31272mm">
              <v:path arrowok="t"/>
            </v:shape>
            <v:shape id="_x0000_s3944" style="position:absolute;left:6979;top:4357;width:6;height:10" coordorigin="6979,4357" coordsize="6,10" path="m6985,4367r-6,-10e" filled="f" strokecolor="#ff8000" strokeweight=".31272mm">
              <v:path arrowok="t"/>
            </v:shape>
            <v:shape id="_x0000_s3943" style="position:absolute;left:6979;top:4357;width:6;height:10" coordorigin="6979,4357" coordsize="6,10" path="m6979,4357r6,10e" filled="f" strokecolor="#ff8000" strokeweight=".31272mm">
              <v:path arrowok="t"/>
            </v:shape>
            <v:shape id="_x0000_s3942" style="position:absolute;left:6788;top:4657;width:15;height:26" coordorigin="6788,4657" coordsize="15,26" path="m6803,4683r-15,-26l6803,4683e" filled="f" strokecolor="#ff8000" strokeweight=".31272mm">
              <v:path arrowok="t"/>
            </v:shape>
            <v:shape id="_x0000_s3941" style="position:absolute;left:6697;top:4499;width:15;height:26" coordorigin="6697,4499" coordsize="15,26" path="m6712,4525r-15,-26l6712,4525e" filled="f" strokecolor="#ff8000" strokeweight=".31272mm">
              <v:path arrowok="t"/>
            </v:shape>
            <v:shape id="_x0000_s3940" style="position:absolute;left:13444;top:4499;width:15;height:26" coordorigin="13444,4499" coordsize="15,26" path="m13459,4525r-15,-26l13459,4525e" filled="f" strokecolor="#ff8000" strokeweight=".31272mm">
              <v:path arrowok="t"/>
            </v:shape>
            <v:shape id="_x0000_s3939" style="position:absolute;left:13367;top:4366;width:1;height:1" coordorigin="13367,4366" coordsize="1,1" path="m13368,4367r-1,-1e" filled="f" strokecolor="#ff8000" strokeweight=".31272mm">
              <v:path arrowok="t"/>
            </v:shape>
            <v:shape id="_x0000_s3938" style="position:absolute;left:13367;top:4366;width:1;height:1" coordorigin="13367,4366" coordsize="1,1" path="m13367,4366r1,1e" filled="f" strokecolor="#ff8000" strokeweight=".31272mm">
              <v:path arrowok="t"/>
            </v:shape>
            <v:shape id="_x0000_s3937" style="position:absolute;left:13262;top:4814;width:2;height:3" coordorigin="13262,4814" coordsize="2,3" path="m13263,4817r-1,-3l13263,4817e" filled="f" strokecolor="#ff8000" strokeweight=".31272mm">
              <v:path arrowok="t"/>
            </v:shape>
            <v:shape id="_x0000_s3936" style="position:absolute;left:13170;top:4657;width:15;height:26" coordorigin="13170,4657" coordsize="15,26" path="m13186,4683r-16,-26l13186,4683e" filled="f" strokecolor="#ff8000" strokeweight=".31272mm">
              <v:path arrowok="t"/>
            </v:shape>
            <v:shape id="_x0000_s3935" style="position:absolute;left:13079;top:4499;width:15;height:26" coordorigin="13079,4499" coordsize="15,26" path="m13094,4525r-15,-26l13094,4525e" filled="f" strokecolor="#ff8000" strokeweight=".31272mm">
              <v:path arrowok="t"/>
            </v:shape>
            <v:shape id="_x0000_s3934" style="position:absolute;left:12993;top:4350;width:10;height:17" coordorigin="12993,4350" coordsize="10,17" path="m13003,4367r-10,-17e" filled="f" strokecolor="#ff8000" strokeweight=".31272mm">
              <v:path arrowok="t"/>
            </v:shape>
            <v:shape id="_x0000_s3933" style="position:absolute;left:12993;top:4350;width:10;height:17" coordorigin="12993,4350" coordsize="10,17" path="m12993,4350r10,17e" filled="f" strokecolor="#ff8000" strokeweight=".31272mm">
              <v:path arrowok="t"/>
            </v:shape>
            <v:shape id="_x0000_s3932" style="position:absolute;left:12806;top:4657;width:15;height:26" coordorigin="12806,4657" coordsize="15,26" path="m12821,4683r-15,-26l12821,4683e" filled="f" strokecolor="#ff8000" strokeweight=".31272mm">
              <v:path arrowok="t"/>
            </v:shape>
            <v:shape id="_x0000_s3931" style="position:absolute;left:12715;top:4499;width:15;height:26" coordorigin="12715,4499" coordsize="15,26" path="m12730,4525r-15,-26l12730,4525e" filled="f" strokecolor="#ff8000" strokeweight=".31272mm">
              <v:path arrowok="t"/>
            </v:shape>
            <v:shape id="_x0000_s3930" style="position:absolute;left:12623;top:4341;width:15;height:26" coordorigin="12623,4341" coordsize="15,26" path="m12639,4367r-16,-26l12639,4367e" filled="f" strokecolor="#ff8000" strokeweight=".31272mm">
              <v:path arrowok="t"/>
            </v:shape>
            <v:shape id="_x0000_s3929" style="position:absolute;left:12441;top:4657;width:15;height:26" coordorigin="12441,4657" coordsize="15,26" path="m12456,4683r-15,-26l12456,4683e" filled="f" strokecolor="#ff8000" strokeweight=".31272mm">
              <v:path arrowok="t"/>
            </v:shape>
            <v:shape id="_x0000_s3928" style="position:absolute;left:12350;top:4499;width:15;height:26" coordorigin="12350,4499" coordsize="15,26" path="m12365,4525r-15,-26l12365,4525e" filled="f" strokecolor="#ff8000" strokeweight=".31272mm">
              <v:path arrowok="t"/>
            </v:shape>
            <v:shape id="_x0000_s3927" style="position:absolute;left:12259;top:4341;width:15;height:26" coordorigin="12259,4341" coordsize="15,26" path="m12274,4367r-15,-26l12274,4367e" filled="f" strokecolor="#ff8000" strokeweight=".31272mm">
              <v:path arrowok="t"/>
            </v:shape>
            <v:shape id="_x0000_s3926" style="position:absolute;left:12076;top:4657;width:15;height:26" coordorigin="12076,4657" coordsize="15,26" path="m12091,4683r-15,-26l12091,4683e" filled="f" strokecolor="#ff8000" strokeweight=".31272mm">
              <v:path arrowok="t"/>
            </v:shape>
            <v:shape id="_x0000_s3925" style="position:absolute;left:11985;top:4499;width:15;height:26" coordorigin="11985,4499" coordsize="15,26" path="m12000,4525r-15,-26l12000,4525e" filled="f" strokecolor="#ff8000" strokeweight=".31272mm">
              <v:path arrowok="t"/>
            </v:shape>
            <v:shape id="_x0000_s3924" style="position:absolute;left:11894;top:4341;width:15;height:26" coordorigin="11894,4341" coordsize="15,26" path="m11909,4367r-15,-26l11909,4367e" filled="f" strokecolor="#ff8000" strokeweight=".31272mm">
              <v:path arrowok="t"/>
            </v:shape>
            <v:shape id="_x0000_s3923" style="position:absolute;left:11712;top:4657;width:15;height:26" coordorigin="11712,4657" coordsize="15,26" path="m11727,4683r-15,-26l11727,4683e" filled="f" strokecolor="#ff8000" strokeweight=".31272mm">
              <v:path arrowok="t"/>
            </v:shape>
            <v:shape id="_x0000_s3922" style="position:absolute;left:11620;top:4499;width:15;height:26" coordorigin="11620,4499" coordsize="15,26" path="m11636,4525r-16,-26l11636,4525e" filled="f" strokecolor="#ff8000" strokeweight=".31272mm">
              <v:path arrowok="t"/>
            </v:shape>
            <v:shape id="_x0000_s3921" style="position:absolute;left:11529;top:4341;width:15;height:26" coordorigin="11529,4341" coordsize="15,26" path="m11544,4367r-15,-26l11544,4367e" filled="f" strokecolor="#ff8000" strokeweight=".31272mm">
              <v:path arrowok="t"/>
            </v:shape>
            <v:shape id="_x0000_s3920" style="position:absolute;left:11347;top:4657;width:15;height:26" coordorigin="11347,4657" coordsize="15,26" path="m11362,4683r-15,-26l11362,4683e" filled="f" strokecolor="#ff8000" strokeweight=".31272mm">
              <v:path arrowok="t"/>
            </v:shape>
            <v:shape id="_x0000_s3919" style="position:absolute;left:11256;top:4499;width:15;height:26" coordorigin="11256,4499" coordsize="15,26" path="m11271,4525r-15,-26l11271,4525e" filled="f" strokecolor="#ff8000" strokeweight=".31272mm">
              <v:path arrowok="t"/>
            </v:shape>
            <v:shape id="_x0000_s3918" style="position:absolute;left:11164;top:4341;width:15;height:26" coordorigin="11164,4341" coordsize="15,26" path="m11180,4367r-16,-26l11180,4367e" filled="f" strokecolor="#ff8000" strokeweight=".31272mm">
              <v:path arrowok="t"/>
            </v:shape>
            <v:shape id="_x0000_s3917" style="position:absolute;left:10982;top:4657;width:15;height:26" coordorigin="10982,4657" coordsize="15,26" path="m10997,4683r-15,-26l10997,4683e" filled="f" strokecolor="#ff8000" strokeweight=".31272mm">
              <v:path arrowok="t"/>
            </v:shape>
            <v:shape id="_x0000_s3916" style="position:absolute;left:10891;top:4499;width:15;height:26" coordorigin="10891,4499" coordsize="15,26" path="m10906,4525r-15,-26l10906,4525e" filled="f" strokecolor="#ff8000" strokeweight=".31272mm">
              <v:path arrowok="t"/>
            </v:shape>
            <v:shape id="_x0000_s3915" style="position:absolute;left:10800;top:4341;width:15;height:26" coordorigin="10800,4341" coordsize="15,26" path="m10815,4367r-15,-26l10815,4367e" filled="f" strokecolor="#ff8000" strokeweight=".31272mm">
              <v:path arrowok="t"/>
            </v:shape>
            <v:shape id="_x0000_s3914" style="position:absolute;left:10617;top:4657;width:15;height:26" coordorigin="10617,4657" coordsize="15,26" path="m10633,4683r-16,-26l10633,4683e" filled="f" strokecolor="#ff8000" strokeweight=".31272mm">
              <v:path arrowok="t"/>
            </v:shape>
            <v:shape id="_x0000_s3913" style="position:absolute;left:10526;top:4499;width:15;height:26" coordorigin="10526,4499" coordsize="15,26" path="m10541,4525r-15,-26l10541,4525e" filled="f" strokecolor="#ff8000" strokeweight=".31272mm">
              <v:path arrowok="t"/>
            </v:shape>
            <v:shape id="_x0000_s3912" style="position:absolute;left:10435;top:4341;width:15;height:26" coordorigin="10435,4341" coordsize="15,26" path="m10450,4367r-15,-26l10450,4367e" filled="f" strokecolor="#ff8000" strokeweight=".31272mm">
              <v:path arrowok="t"/>
            </v:shape>
            <v:shape id="_x0000_s3911" style="position:absolute;left:10253;top:4657;width:15;height:26" coordorigin="10253,4657" coordsize="15,26" path="m10268,4683r-15,-26l10268,4683e" filled="f" strokecolor="#ff8000" strokeweight=".31272mm">
              <v:path arrowok="t"/>
            </v:shape>
            <v:shape id="_x0000_s3910" style="position:absolute;left:10161;top:4499;width:15;height:26" coordorigin="10161,4499" coordsize="15,26" path="m10177,4525r-16,-26l10177,4525e" filled="f" strokecolor="#ff8000" strokeweight=".31272mm">
              <v:path arrowok="t"/>
            </v:shape>
            <v:shape id="_x0000_s3909" style="position:absolute;left:10070;top:4341;width:15;height:26" coordorigin="10070,4341" coordsize="15,26" path="m10085,4367r-15,-26l10085,4367e" filled="f" strokecolor="#ff8000" strokeweight=".31272mm">
              <v:path arrowok="t"/>
            </v:shape>
            <v:shape id="_x0000_s3908" style="position:absolute;left:9888;top:4657;width:15;height:26" coordorigin="9888,4657" coordsize="15,26" path="m9903,4683r-15,-26l9903,4683e" filled="f" strokecolor="#ff8000" strokeweight=".31272mm">
              <v:path arrowok="t"/>
            </v:shape>
            <v:shape id="_x0000_s3907" style="position:absolute;left:9797;top:4499;width:15;height:26" coordorigin="9797,4499" coordsize="15,26" path="m9812,4525r-15,-26l9812,4525e" filled="f" strokecolor="#ff8000" strokeweight=".31272mm">
              <v:path arrowok="t"/>
            </v:shape>
            <v:shape id="_x0000_s3906" style="position:absolute;left:9706;top:4341;width:15;height:26" coordorigin="9706,4341" coordsize="15,26" path="m9721,4367r-15,-26l9721,4367e" filled="f" strokecolor="#ff8000" strokeweight=".31272mm">
              <v:path arrowok="t"/>
            </v:shape>
            <v:shape id="_x0000_s3905" style="position:absolute;left:9523;top:4657;width:15;height:26" coordorigin="9523,4657" coordsize="15,26" path="m9538,4683r-15,-26l9538,4683e" filled="f" strokecolor="#ff8000" strokeweight=".31272mm">
              <v:path arrowok="t"/>
            </v:shape>
            <v:shape id="_x0000_s3904" style="position:absolute;left:9432;top:4499;width:15;height:26" coordorigin="9432,4499" coordsize="15,26" path="m9447,4525r-15,-26l9447,4525e" filled="f" strokecolor="#ff8000" strokeweight=".31272mm">
              <v:path arrowok="t"/>
            </v:shape>
            <v:shape id="_x0000_s3903" style="position:absolute;left:9341;top:4341;width:15;height:26" coordorigin="9341,4341" coordsize="15,26" path="m9356,4367r-15,-26l9356,4367e" filled="f" strokecolor="#ff8000" strokeweight=".31272mm">
              <v:path arrowok="t"/>
            </v:shape>
            <v:shape id="_x0000_s3902" style="position:absolute;left:9158;top:4657;width:15;height:26" coordorigin="9158,4657" coordsize="15,26" path="m9174,4683r-16,-26l9174,4683e" filled="f" strokecolor="#ff8000" strokeweight=".31272mm">
              <v:path arrowok="t"/>
            </v:shape>
            <v:shape id="_x0000_s3901" style="position:absolute;left:9067;top:4499;width:15;height:26" coordorigin="9067,4499" coordsize="15,26" path="m9083,4525r-16,-26l9083,4525e" filled="f" strokecolor="#ff8000" strokeweight=".31272mm">
              <v:path arrowok="t"/>
            </v:shape>
            <v:shape id="_x0000_s3900" style="position:absolute;left:8976;top:4341;width:15;height:26" coordorigin="8976,4341" coordsize="15,26" path="m8991,4367r-15,-26l8991,4367e" filled="f" strokecolor="#ff8000" strokeweight=".31272mm">
              <v:path arrowok="t"/>
            </v:shape>
            <v:shape id="_x0000_s3899" style="position:absolute;left:8794;top:4657;width:15;height:26" coordorigin="8794,4657" coordsize="15,26" path="m8809,4683r-15,-26l8809,4683e" filled="f" strokecolor="#ff8000" strokeweight=".31272mm">
              <v:path arrowok="t"/>
            </v:shape>
            <v:shape id="_x0000_s3898" style="position:absolute;left:8703;top:4499;width:15;height:26" coordorigin="8703,4499" coordsize="15,26" path="m8718,4525r-15,-26l8718,4525e" filled="f" strokecolor="#ff8000" strokeweight=".31272mm">
              <v:path arrowok="t"/>
            </v:shape>
            <v:shape id="_x0000_s3897" style="position:absolute;left:8611;top:4341;width:15;height:26" coordorigin="8611,4341" coordsize="15,26" path="m8627,4367r-16,-26l8627,4367e" filled="f" strokecolor="#ff8000" strokeweight=".31272mm">
              <v:path arrowok="t"/>
            </v:shape>
            <v:shape id="_x0000_s3896" style="position:absolute;left:8429;top:4657;width:15;height:26" coordorigin="8429,4657" coordsize="15,26" path="m8444,4683r-15,-26l8444,4683e" filled="f" strokecolor="#ff8000" strokeweight=".31272mm">
              <v:path arrowok="t"/>
            </v:shape>
            <v:shape id="_x0000_s3895" style="position:absolute;left:8338;top:4499;width:15;height:26" coordorigin="8338,4499" coordsize="15,26" path="m8353,4525r-15,-26l8353,4525e" filled="f" strokecolor="#ff8000" strokeweight=".31272mm">
              <v:path arrowok="t"/>
            </v:shape>
            <v:shape id="_x0000_s3894" style="position:absolute;left:8247;top:4341;width:15;height:26" coordorigin="8247,4341" coordsize="15,26" path="m8262,4367r-15,-26l8262,4367e" filled="f" strokecolor="#ff8000" strokeweight=".31272mm">
              <v:path arrowok="t"/>
            </v:shape>
            <v:shape id="_x0000_s3893" style="position:absolute;left:8064;top:4657;width:15;height:26" coordorigin="8064,4657" coordsize="15,26" path="m8080,4683r-16,-26l8080,4683e" filled="f" strokecolor="#ff8000" strokeweight=".31272mm">
              <v:path arrowok="t"/>
            </v:shape>
            <v:shape id="_x0000_s3892" style="position:absolute;left:7973;top:4499;width:15;height:26" coordorigin="7973,4499" coordsize="15,26" path="m7988,4525r-15,-26l7988,4525e" filled="f" strokecolor="#ff8000" strokeweight=".31272mm">
              <v:path arrowok="t"/>
            </v:shape>
            <v:shape id="_x0000_s3891" style="position:absolute;left:7882;top:4341;width:15;height:26" coordorigin="7882,4341" coordsize="15,26" path="m7897,4367r-15,-26l7897,4367e" filled="f" strokecolor="#ff8000" strokeweight=".31272mm">
              <v:path arrowok="t"/>
            </v:shape>
            <v:shape id="_x0000_s3890" style="position:absolute;left:7700;top:4657;width:15;height:26" coordorigin="7700,4657" coordsize="15,26" path="m7715,4683r-15,-26l7715,4683e" filled="f" strokecolor="#ff8000" strokeweight=".31272mm">
              <v:path arrowok="t"/>
            </v:shape>
            <v:shape id="_x0000_s3889" style="position:absolute;left:7608;top:4499;width:15;height:26" coordorigin="7608,4499" coordsize="15,26" path="m7624,4525r-16,-26l7624,4525e" filled="f" strokecolor="#ff8000" strokeweight=".31272mm">
              <v:path arrowok="t"/>
            </v:shape>
            <v:shape id="_x0000_s3888" style="position:absolute;left:7517;top:4341;width:15;height:26" coordorigin="7517,4341" coordsize="15,26" path="m7532,4367r-15,-26l7532,4367e" filled="f" strokecolor="#ff8000" strokeweight=".31272mm">
              <v:path arrowok="t"/>
            </v:shape>
            <v:shape id="_x0000_s3887" style="position:absolute;left:7335;top:4657;width:15;height:26" coordorigin="7335,4657" coordsize="15,26" path="m7350,4683r-15,-26l7350,4683e" filled="f" strokecolor="#ff8000" strokeweight=".31272mm">
              <v:path arrowok="t"/>
            </v:shape>
            <v:shape id="_x0000_s3886" style="position:absolute;left:7244;top:4499;width:15;height:26" coordorigin="7244,4499" coordsize="15,26" path="m7259,4525r-15,-26l7259,4525e" filled="f" strokecolor="#ff8000" strokeweight=".31272mm">
              <v:path arrowok="t"/>
            </v:shape>
            <v:shape id="_x0000_s3885" style="position:absolute;left:7157;top:4349;width:10;height:18" coordorigin="7157,4349" coordsize="10,18" path="m7168,4367r-11,-18e" filled="f" strokecolor="#ff8000" strokeweight=".31272mm">
              <v:path arrowok="t"/>
            </v:shape>
            <v:shape id="_x0000_s3884" style="position:absolute;left:7157;top:4349;width:10;height:18" coordorigin="7157,4349" coordsize="10,18" path="m7157,4349r11,18e" filled="f" strokecolor="#ff8000" strokeweight=".31272mm">
              <v:path arrowok="t"/>
            </v:shape>
            <v:shape id="_x0000_s3883" style="position:absolute;left:6970;top:4657;width:15;height:26" coordorigin="6970,4657" coordsize="15,26" path="m6985,4683r-15,-26l6985,4683e" filled="f" strokecolor="#ff8000" strokeweight=".31272mm">
              <v:path arrowok="t"/>
            </v:shape>
            <v:shape id="_x0000_s3882" style="position:absolute;left:6879;top:4499;width:15;height:26" coordorigin="6879,4499" coordsize="15,26" path="m6894,4525r-15,-26l6894,4525e" filled="f" strokecolor="#ff8000" strokeweight=".31272mm">
              <v:path arrowok="t"/>
            </v:shape>
            <v:shape id="_x0000_s3881" style="position:absolute;left:6801;top:4364;width:2;height:3" coordorigin="6801,4364" coordsize="2,3" path="m6803,4367r-2,-3e" filled="f" strokecolor="#ff8000" strokeweight=".31272mm">
              <v:path arrowok="t"/>
            </v:shape>
            <v:shape id="_x0000_s3880" style="position:absolute;left:6801;top:4364;width:2;height:3" coordorigin="6801,4364" coordsize="2,3" path="m6801,4364r2,3e" filled="f" strokecolor="#ff8000" strokeweight=".31272mm">
              <v:path arrowok="t"/>
            </v:shape>
            <v:shape id="_x0000_s3879" style="position:absolute;left:6697;top:4814;width:2;height:3" coordorigin="6697,4814" coordsize="2,3" path="m6698,4818r-1,-4l6698,4818e" filled="f" strokecolor="#ff8000" strokeweight=".31272mm">
              <v:path arrowok="t"/>
            </v:shape>
            <v:shape id="_x0000_s3878" style="position:absolute;left:6610;top:4665;width:10;height:18" coordorigin="6610,4665" coordsize="10,18" path="m6621,4683r-11,-18l6621,4683e" filled="f" strokecolor="#ff8000" strokeweight=".31272mm">
              <v:path arrowok="t"/>
            </v:shape>
            <v:shape id="_x0000_s3877" style="position:absolute;left:13470;top:4371;width:0;height:456" coordorigin="13470,4371" coordsize="0,456" path="m13470,4826r,-455e" filled="f" strokeweight=".1162mm">
              <v:path arrowok="t"/>
            </v:shape>
            <v:shape id="_x0000_s3876" style="position:absolute;left:10065;top:4222;width:3405;height:149" coordorigin="10065,4222" coordsize="3405,149" path="m13470,4371l10065,4222e" filled="f" strokeweight=".1162mm">
              <v:path arrowok="t"/>
            </v:shape>
            <v:shape id="_x0000_s3875" style="position:absolute;left:6610;top:4222;width:3455;height:151" coordorigin="6610,4222" coordsize="3455,151" path="m10065,4222l6610,4373e" filled="f" strokeweight=".1162mm">
              <v:path arrowok="t"/>
            </v:shape>
            <v:shape id="_x0000_s3874" style="position:absolute;left:6610;top:4373;width:0;height:449" coordorigin="6610,4373" coordsize="0,449" path="m6610,4373r,448e" filled="f" strokeweight=".1162mm">
              <v:path arrowok="t"/>
            </v:shape>
            <v:shape id="_x0000_s3873" style="position:absolute;left:6610;top:4678;width:3455;height:144" coordorigin="6610,4678" coordsize="3455,144" path="m6610,4821r3455,-143e" filled="f" strokeweight=".1162mm">
              <v:path arrowok="t"/>
            </v:shape>
            <v:shape id="_x0000_s3872" style="position:absolute;left:10065;top:4678;width:3405;height:149" coordorigin="10065,4678" coordsize="3405,149" path="m10065,4678r3405,148e" filled="f" strokeweight=".1162mm">
              <v:path arrowok="t"/>
            </v:shape>
            <v:shape id="_x0000_s3871" style="position:absolute;left:5190;top:3819;width:1522;height:100" coordorigin="5190,3819" coordsize="1522,100" path="m6594,3850r-1404,69l5210,3893r1502,-74l6712,3844r-118,6xe" fillcolor="#80ffff" stroked="f">
              <v:path arrowok="t"/>
            </v:shape>
            <v:shape id="_x0000_s3870" style="position:absolute;left:6594;top:3844;width:118;height:6" coordorigin="6594,3844" coordsize="118,6" path="m6594,3850r118,-6e" filled="f" strokeweight=".1162mm">
              <v:path arrowok="t"/>
            </v:shape>
            <v:shape id="_x0000_s3869" style="position:absolute;left:6712;top:3819;width:0;height:25" coordorigin="6712,3819" coordsize="0,25" path="m6712,3844r,-25e" filled="f" strokeweight=".1162mm">
              <v:path arrowok="t"/>
            </v:shape>
            <v:shape id="_x0000_s3868" style="position:absolute;left:6712;top:3819;width:0;height:0" coordorigin="6712,3819" coordsize="0,0" path="m6712,3819r,e" filled="f" strokeweight=".1162mm">
              <v:path arrowok="t"/>
            </v:shape>
            <v:shape id="_x0000_s3867" style="position:absolute;left:5210;top:3819;width:1501;height:74" coordorigin="5210,3819" coordsize="1501,74" path="m6712,3819r-1502,74e" filled="f" strokeweight=".1162mm">
              <v:path arrowok="t"/>
            </v:shape>
            <v:shape id="_x0000_s3866" style="position:absolute;left:5190;top:3893;width:21;height:26" coordorigin="5190,3893" coordsize="21,26" path="m5210,3893r-20,26e" filled="f" strokeweight=".1162mm">
              <v:path arrowok="t"/>
            </v:shape>
            <v:shape id="_x0000_s3865" style="position:absolute;left:5190;top:3850;width:1404;height:69" coordorigin="5190,3850" coordsize="1404,69" path="m5190,3919r1404,-69e" filled="f" strokeweight=".1162mm">
              <v:path arrowok="t"/>
            </v:shape>
            <v:shape id="_x0000_s3864" style="position:absolute;left:13368;top:3823;width:1472;height:128" coordorigin="13368,3823" coordsize="1472,128" path="m13368,3849r,-26l14818,3925r-4,l14840,3951,13368,3849xe" fillcolor="#80ffff" stroked="f">
              <v:path arrowok="t"/>
            </v:shape>
            <v:shape id="_x0000_s3863" style="position:absolute;left:14814;top:3925;width:27;height:27" coordorigin="14814,3925" coordsize="27,27" path="m14840,3951r-26,-26e" filled="f" strokeweight=".1162mm">
              <v:path arrowok="t"/>
            </v:shape>
            <v:shape id="_x0000_s3862" style="position:absolute;left:14814;top:3925;width:5;height:0" coordorigin="14814,3925" coordsize="5,0" path="m14814,3925r4,e" filled="f" strokeweight=".1162mm">
              <v:path arrowok="t"/>
            </v:shape>
            <v:shape id="_x0000_s3861" style="position:absolute;left:13368;top:3823;width:1450;height:101" coordorigin="13368,3823" coordsize="1450,101" path="m14818,3925l13368,3823e" filled="f" strokeweight=".1162mm">
              <v:path arrowok="t"/>
            </v:shape>
            <v:shape id="_x0000_s3860" style="position:absolute;left:13368;top:3823;width:0;height:25" coordorigin="13368,3823" coordsize="0,25" path="m13368,3823r,26e" filled="f" strokeweight=".1162mm">
              <v:path arrowok="t"/>
            </v:shape>
            <v:shape id="_x0000_s3859" style="position:absolute;left:13368;top:3849;width:1472;height:103" coordorigin="13368,3849" coordsize="1472,103" path="m13368,3849r1472,102e" filled="f" strokeweight=".1162mm">
              <v:path arrowok="t"/>
            </v:shape>
            <v:shape id="_x0000_s3858" style="position:absolute;left:5065;top:3844;width:1647;height:233" coordorigin="5065,3844" coordsize="1647,233" path="m5190,3919r1522,-75l6712,3900r-102,71l6610,4001r-1545,76l5190,3919xe" fillcolor="#80ffdf" stroked="f">
              <v:path arrowok="t"/>
            </v:shape>
            <v:shape id="_x0000_s3857" style="position:absolute;left:6603;top:3996;width:5;height:5" coordorigin="6603,3996" coordsize="5,5" path="m6603,4002r5,-6l6603,4002e" filled="f" strokecolor="#ff8000" strokeweight=".31272mm">
              <v:path arrowok="t"/>
            </v:shape>
            <v:shape id="_x0000_s3856" style="position:absolute;left:6686;top:3903;width:16;height:16" coordorigin="6686,3903" coordsize="16,16" path="m6701,3903r-15,16e" filled="f" strokecolor="#ff8000" strokeweight=".31272mm">
              <v:path arrowok="t"/>
            </v:shape>
            <v:shape id="_x0000_s3855" style="position:absolute;left:6686;top:3903;width:16;height:16" coordorigin="6686,3903" coordsize="16,16" path="m6686,3919r15,-16e" filled="f" strokecolor="#ff8000" strokeweight=".31272mm">
              <v:path arrowok="t"/>
            </v:shape>
            <v:shape id="_x0000_s3854" style="position:absolute;left:6407;top:3996;width:15;height:15" coordorigin="6407,3996" coordsize="15,15" path="m6407,4011r15,-15l6407,4011e" filled="f" strokecolor="#ff8000" strokeweight=".31272mm">
              <v:path arrowok="t"/>
            </v:shape>
            <v:shape id="_x0000_s3853" style="position:absolute;left:6445;top:3903;width:70;height:70" coordorigin="6445,3903" coordsize="70,70" path="m6515,3903r-70,70e" filled="f" strokecolor="#ff8000" strokeweight=".31272mm">
              <v:path arrowok="t"/>
            </v:shape>
            <v:shape id="_x0000_s3852" style="position:absolute;left:6445;top:3903;width:70;height:70" coordorigin="6445,3903" coordsize="70,70" path="m6445,3973r70,-70e" filled="f" strokecolor="#ff8000" strokeweight=".31272mm">
              <v:path arrowok="t"/>
            </v:shape>
            <v:shape id="_x0000_s3851" style="position:absolute;left:6538;top:3851;width:28;height:28" coordorigin="6538,3851" coordsize="28,28" path="m6567,3851r-29,29e" filled="f" strokecolor="#ff8000" strokeweight=".31272mm">
              <v:path arrowok="t"/>
            </v:shape>
            <v:shape id="_x0000_s3850" style="position:absolute;left:6538;top:3851;width:28;height:28" coordorigin="6538,3851" coordsize="28,28" path="m6538,3880r29,-29e" filled="f" strokecolor="#ff8000" strokeweight=".31272mm">
              <v:path arrowok="t"/>
            </v:shape>
            <v:shape id="_x0000_s3849" style="position:absolute;left:6211;top:3996;width:25;height:25" coordorigin="6211,3996" coordsize="25,25" path="m6211,4021r25,-25l6211,4021e" filled="f" strokecolor="#ff8000" strokeweight=".31272mm">
              <v:path arrowok="t"/>
            </v:shape>
            <v:shape id="_x0000_s3848" style="position:absolute;left:6259;top:3903;width:70;height:70" coordorigin="6259,3903" coordsize="70,70" path="m6329,3903r-70,70e" filled="f" strokecolor="#ff8000" strokeweight=".31272mm">
              <v:path arrowok="t"/>
            </v:shape>
            <v:shape id="_x0000_s3847" style="position:absolute;left:6259;top:3903;width:70;height:70" coordorigin="6259,3903" coordsize="70,70" path="m6259,3973r70,-70e" filled="f" strokecolor="#ff8000" strokeweight=".31272mm">
              <v:path arrowok="t"/>
            </v:shape>
            <v:shape id="_x0000_s3846" style="position:absolute;left:6352;top:3861;width:19;height:19" coordorigin="6352,3861" coordsize="19,19" path="m6371,3861r-19,19e" filled="f" strokecolor="#ff8000" strokeweight=".31272mm">
              <v:path arrowok="t"/>
            </v:shape>
            <v:shape id="_x0000_s3845" style="position:absolute;left:6352;top:3861;width:19;height:19" coordorigin="6352,3861" coordsize="19,19" path="m6352,3880r19,-19e" filled="f" strokecolor="#ff8000" strokeweight=".31272mm">
              <v:path arrowok="t"/>
            </v:shape>
            <v:shape id="_x0000_s3844" style="position:absolute;left:6015;top:3996;width:34;height:34" coordorigin="6015,3996" coordsize="34,34" path="m6015,4031r34,-35l6015,4031e" filled="f" strokecolor="#ff8000" strokeweight=".31272mm">
              <v:path arrowok="t"/>
            </v:shape>
            <v:shape id="_x0000_s3843" style="position:absolute;left:6073;top:3903;width:70;height:70" coordorigin="6073,3903" coordsize="70,70" path="m6142,3903r-69,70e" filled="f" strokecolor="#ff8000" strokeweight=".31272mm">
              <v:path arrowok="t"/>
            </v:shape>
            <v:shape id="_x0000_s3842" style="position:absolute;left:6073;top:3903;width:70;height:70" coordorigin="6073,3903" coordsize="70,70" path="m6073,3973r69,-70e" filled="f" strokecolor="#ff8000" strokeweight=".31272mm">
              <v:path arrowok="t"/>
            </v:shape>
            <v:shape id="_x0000_s3841" style="position:absolute;left:6166;top:3871;width:9;height:9" coordorigin="6166,3871" coordsize="9,9" path="m6175,3871r-9,9e" filled="f" strokecolor="#ff8000" strokeweight=".31272mm">
              <v:path arrowok="t"/>
            </v:shape>
            <v:shape id="_x0000_s3840" style="position:absolute;left:6166;top:3871;width:9;height:9" coordorigin="6166,3871" coordsize="9,9" path="m6166,3880r9,-9e" filled="f" strokecolor="#ff8000" strokeweight=".31272mm">
              <v:path arrowok="t"/>
            </v:shape>
            <v:shape id="_x0000_s3839" style="position:absolute;left:5819;top:3996;width:44;height:44" coordorigin="5819,3996" coordsize="44,44" path="m5819,4040r44,-44l5819,4040e" filled="f" strokecolor="#ff8000" strokeweight=".31272mm">
              <v:path arrowok="t"/>
            </v:shape>
            <v:shape id="_x0000_s3838" style="position:absolute;left:5886;top:3903;width:70;height:70" coordorigin="5886,3903" coordsize="70,70" path="m5956,3903r-70,70e" filled="f" strokecolor="#ff8000" strokeweight=".31272mm">
              <v:path arrowok="t"/>
            </v:shape>
            <v:shape id="_x0000_s3837" style="position:absolute;left:5886;top:3903;width:70;height:70" coordorigin="5886,3903" coordsize="70,70" path="m5886,3973r70,-70e" filled="f" strokecolor="#ff8000" strokeweight=".31272mm">
              <v:path arrowok="t"/>
            </v:shape>
            <v:shape id="_x0000_s3836" style="position:absolute;left:5623;top:3996;width:54;height:54" coordorigin="5623,3996" coordsize="54,54" path="m5623,4050r54,-54l5623,4050e" filled="f" strokecolor="#ff8000" strokeweight=".31272mm">
              <v:path arrowok="t"/>
            </v:shape>
            <v:shape id="_x0000_s3835" style="position:absolute;left:5700;top:3903;width:70;height:70" coordorigin="5700,3903" coordsize="70,70" path="m5770,3903r-70,70e" filled="f" strokecolor="#ff8000" strokeweight=".31272mm">
              <v:path arrowok="t"/>
            </v:shape>
            <v:shape id="_x0000_s3834" style="position:absolute;left:5700;top:3903;width:70;height:70" coordorigin="5700,3903" coordsize="70,70" path="m5700,3973r70,-70e" filled="f" strokecolor="#ff8000" strokeweight=".31272mm">
              <v:path arrowok="t"/>
            </v:shape>
            <v:shape id="_x0000_s3833" style="position:absolute;left:5427;top:3996;width:63;height:63" coordorigin="5427,3996" coordsize="63,63" path="m5427,4060r64,-64l5427,4060e" filled="f" strokecolor="#ff8000" strokeweight=".31272mm">
              <v:path arrowok="t"/>
            </v:shape>
            <v:shape id="_x0000_s3832" style="position:absolute;left:5514;top:3903;width:70;height:70" coordorigin="5514,3903" coordsize="70,70" path="m5584,3903r-70,70e" filled="f" strokecolor="#ff8000" strokeweight=".31272mm">
              <v:path arrowok="t"/>
            </v:shape>
            <v:shape id="_x0000_s3831" style="position:absolute;left:5514;top:3903;width:70;height:70" coordorigin="5514,3903" coordsize="70,70" path="m5514,3973r70,-70e" filled="f" strokecolor="#ff8000" strokeweight=".31272mm">
              <v:path arrowok="t"/>
            </v:shape>
            <v:shape id="_x0000_s3830" style="position:absolute;left:5234;top:3996;width:70;height:70" coordorigin="5234,3996" coordsize="70,70" path="m5304,3996r-70,70e" filled="f" strokecolor="#ff8000" strokeweight=".31272mm">
              <v:path arrowok="t"/>
            </v:shape>
            <v:shape id="_x0000_s3829" style="position:absolute;left:5234;top:3996;width:70;height:70" coordorigin="5234,3996" coordsize="70,70" path="m5234,4066r70,-70e" filled="f" strokecolor="#ff8000" strokeweight=".31272mm">
              <v:path arrowok="t"/>
            </v:shape>
            <v:shape id="_x0000_s3828" style="position:absolute;left:5328;top:3909;width:64;height:64" coordorigin="5328,3909" coordsize="64,64" path="m5391,3909r-63,64e" filled="f" strokecolor="#ff8000" strokeweight=".31272mm">
              <v:path arrowok="t"/>
            </v:shape>
            <v:shape id="_x0000_s3827" style="position:absolute;left:5328;top:3909;width:64;height:64" coordorigin="5328,3909" coordsize="64,64" path="m5328,3973r63,-64e" filled="f" strokecolor="#ff8000" strokeweight=".31272mm">
              <v:path arrowok="t"/>
            </v:shape>
            <v:shape id="_x0000_s3826" style="position:absolute;left:5170;top:3919;width:26;height:26" coordorigin="5170,3919" coordsize="26,26" path="m5195,3919r-25,26e" filled="f" strokecolor="#ff8000" strokeweight=".31272mm">
              <v:path arrowok="t"/>
            </v:shape>
            <v:shape id="_x0000_s3825" style="position:absolute;left:5170;top:3919;width:26;height:26" coordorigin="5170,3919" coordsize="26,26" path="m5170,3945r25,-26e" filled="f" strokecolor="#ff8000" strokeweight=".31272mm">
              <v:path arrowok="t"/>
            </v:shape>
            <v:shape id="_x0000_s3824" style="position:absolute;left:6505;top:3996;width:10;height:10" coordorigin="6505,3996" coordsize="10,10" path="m6515,3996r-10,10e" filled="f" strokecolor="#ff8000" strokeweight=".31272mm">
              <v:path arrowok="t"/>
            </v:shape>
            <v:shape id="_x0000_s3823" style="position:absolute;left:6505;top:3996;width:10;height:10" coordorigin="6505,3996" coordsize="10,10" path="m6505,4007r10,-11e" filled="f" strokecolor="#ff8000" strokeweight=".31272mm">
              <v:path arrowok="t"/>
            </v:shape>
            <v:shape id="_x0000_s3822" style="position:absolute;left:6538;top:3903;width:70;height:70" coordorigin="6538,3903" coordsize="70,70" path="m6608,3903r-70,70e" filled="f" strokecolor="#ff8000" strokeweight=".31272mm">
              <v:path arrowok="t"/>
            </v:shape>
            <v:shape id="_x0000_s3821" style="position:absolute;left:6538;top:3903;width:70;height:70" coordorigin="6538,3903" coordsize="70,70" path="m6538,3973r70,-70e" filled="f" strokecolor="#ff8000" strokeweight=".31272mm">
              <v:path arrowok="t"/>
            </v:shape>
            <v:shape id="_x0000_s3820" style="position:absolute;left:6631;top:3847;width:33;height:33" coordorigin="6631,3847" coordsize="33,33" path="m6665,3847r-34,33e" filled="f" strokecolor="#ff8000" strokeweight=".31272mm">
              <v:path arrowok="t"/>
            </v:shape>
            <v:shape id="_x0000_s3819" style="position:absolute;left:6631;top:3847;width:33;height:33" coordorigin="6631,3847" coordsize="33,33" path="m6631,3880r34,-33e" filled="f" strokecolor="#ff8000" strokeweight=".31272mm">
              <v:path arrowok="t"/>
            </v:shape>
            <v:shape id="_x0000_s3818" style="position:absolute;left:6309;top:3996;width:20;height:20" coordorigin="6309,3996" coordsize="20,20" path="m6309,4016r20,-20l6309,4016e" filled="f" strokecolor="#ff8000" strokeweight=".31272mm">
              <v:path arrowok="t"/>
            </v:shape>
            <v:shape id="_x0000_s3817" style="position:absolute;left:6352;top:3903;width:70;height:70" coordorigin="6352,3903" coordsize="70,70" path="m6422,3903r-70,70e" filled="f" strokecolor="#ff8000" strokeweight=".31272mm">
              <v:path arrowok="t"/>
            </v:shape>
            <v:shape id="_x0000_s3816" style="position:absolute;left:6352;top:3903;width:70;height:70" coordorigin="6352,3903" coordsize="70,70" path="m6352,3973r70,-70e" filled="f" strokecolor="#ff8000" strokeweight=".31272mm">
              <v:path arrowok="t"/>
            </v:shape>
            <v:shape id="_x0000_s3815" style="position:absolute;left:6445;top:3856;width:24;height:24" coordorigin="6445,3856" coordsize="24,24" path="m6469,3856r-24,24e" filled="f" strokecolor="#ff8000" strokeweight=".31272mm">
              <v:path arrowok="t"/>
            </v:shape>
            <v:shape id="_x0000_s3814" style="position:absolute;left:6445;top:3856;width:24;height:24" coordorigin="6445,3856" coordsize="24,24" path="m6445,3880r24,-24e" filled="f" strokecolor="#ff8000" strokeweight=".31272mm">
              <v:path arrowok="t"/>
            </v:shape>
            <v:shape id="_x0000_s3813" style="position:absolute;left:6113;top:3996;width:30;height:30" coordorigin="6113,3996" coordsize="30,30" path="m6113,4026r29,-30l6113,4026e" filled="f" strokecolor="#ff8000" strokeweight=".31272mm">
              <v:path arrowok="t"/>
            </v:shape>
            <v:shape id="_x0000_s3812" style="position:absolute;left:6166;top:3903;width:70;height:70" coordorigin="6166,3903" coordsize="70,70" path="m6236,3903r-70,70e" filled="f" strokecolor="#ff8000" strokeweight=".31272mm">
              <v:path arrowok="t"/>
            </v:shape>
            <v:shape id="_x0000_s3811" style="position:absolute;left:6166;top:3903;width:70;height:70" coordorigin="6166,3903" coordsize="70,70" path="m6166,3973r70,-70e" filled="f" strokecolor="#ff8000" strokeweight=".31272mm">
              <v:path arrowok="t"/>
            </v:shape>
            <v:shape id="_x0000_s3810" style="position:absolute;left:6259;top:3866;width:14;height:14" coordorigin="6259,3866" coordsize="14,14" path="m6273,3866r-14,14e" filled="f" strokecolor="#ff8000" strokeweight=".31272mm">
              <v:path arrowok="t"/>
            </v:shape>
            <v:shape id="_x0000_s3809" style="position:absolute;left:6259;top:3866;width:14;height:14" coordorigin="6259,3866" coordsize="14,14" path="m6259,3880r14,-14e" filled="f" strokecolor="#ff8000" strokeweight=".31272mm">
              <v:path arrowok="t"/>
            </v:shape>
            <v:shape id="_x0000_s3808" style="position:absolute;left:5917;top:3996;width:39;height:39" coordorigin="5917,3996" coordsize="39,39" path="m5917,4035r39,-39l5917,4035e" filled="f" strokecolor="#ff8000" strokeweight=".31272mm">
              <v:path arrowok="t"/>
            </v:shape>
            <v:shape id="_x0000_s3807" style="position:absolute;left:5979;top:3903;width:70;height:70" coordorigin="5979,3903" coordsize="70,70" path="m6049,3903r-70,70e" filled="f" strokecolor="#ff8000" strokeweight=".31272mm">
              <v:path arrowok="t"/>
            </v:shape>
            <v:shape id="_x0000_s3806" style="position:absolute;left:5979;top:3903;width:70;height:70" coordorigin="5979,3903" coordsize="70,70" path="m5979,3973r70,-70e" filled="f" strokecolor="#ff8000" strokeweight=".31272mm">
              <v:path arrowok="t"/>
            </v:shape>
            <v:shape id="_x0000_s3805" style="position:absolute;left:6073;top:3876;width:4;height:4" coordorigin="6073,3876" coordsize="4,4" path="m6077,3876r-4,4e" filled="f" strokecolor="#ff8000" strokeweight=".31272mm">
              <v:path arrowok="t"/>
            </v:shape>
            <v:shape id="_x0000_s3804" style="position:absolute;left:6073;top:3876;width:4;height:4" coordorigin="6073,3876" coordsize="4,4" path="m6073,3880r4,-4e" filled="f" strokecolor="#ff8000" strokeweight=".31272mm">
              <v:path arrowok="t"/>
            </v:shape>
            <v:shape id="_x0000_s3803" style="position:absolute;left:5721;top:3996;width:49;height:49" coordorigin="5721,3996" coordsize="49,49" path="m5721,4045r49,-49l5721,4045e" filled="f" strokecolor="#ff8000" strokeweight=".31272mm">
              <v:path arrowok="t"/>
            </v:shape>
            <v:shape id="_x0000_s3802" style="position:absolute;left:5793;top:3903;width:70;height:70" coordorigin="5793,3903" coordsize="70,70" path="m5863,3903r-70,70e" filled="f" strokecolor="#ff8000" strokeweight=".31272mm">
              <v:path arrowok="t"/>
            </v:shape>
            <v:shape id="_x0000_s3801" style="position:absolute;left:5793;top:3903;width:70;height:70" coordorigin="5793,3903" coordsize="70,70" path="m5793,3973r70,-70e" filled="f" strokecolor="#ff8000" strokeweight=".31272mm">
              <v:path arrowok="t"/>
            </v:shape>
            <v:shape id="_x0000_s3800" style="position:absolute;left:5525;top:3996;width:59;height:58" coordorigin="5525,3996" coordsize="59,58" path="m5525,4055r59,-59l5525,4055e" filled="f" strokecolor="#ff8000" strokeweight=".31272mm">
              <v:path arrowok="t"/>
            </v:shape>
            <v:shape id="_x0000_s3799" style="position:absolute;left:5607;top:3903;width:70;height:70" coordorigin="5607,3903" coordsize="70,70" path="m5677,3903r-70,70e" filled="f" strokecolor="#ff8000" strokeweight=".31272mm">
              <v:path arrowok="t"/>
            </v:shape>
            <v:shape id="_x0000_s3798" style="position:absolute;left:5607;top:3903;width:70;height:70" coordorigin="5607,3903" coordsize="70,70" path="m5607,3973r70,-70e" filled="f" strokecolor="#ff8000" strokeweight=".31272mm">
              <v:path arrowok="t"/>
            </v:shape>
            <v:shape id="_x0000_s3797" style="position:absolute;left:5329;top:3996;width:68;height:68" coordorigin="5329,3996" coordsize="68,68" path="m5329,4064r68,-68l5329,4064e" filled="f" strokecolor="#ff8000" strokeweight=".31272mm">
              <v:path arrowok="t"/>
            </v:shape>
            <v:shape id="_x0000_s3796" style="position:absolute;left:5421;top:3904;width:68;height:68" coordorigin="5421,3904" coordsize="68,68" path="m5489,3904r-68,69e" filled="f" strokecolor="#ff8000" strokeweight=".31272mm">
              <v:path arrowok="t"/>
            </v:shape>
            <v:shape id="_x0000_s3795" style="position:absolute;left:5421;top:3904;width:68;height:68" coordorigin="5421,3904" coordsize="68,68" path="m5421,3973r68,-69e" filled="f" strokecolor="#ff8000" strokeweight=".31272mm">
              <v:path arrowok="t"/>
            </v:shape>
            <v:shape id="_x0000_s3794" style="position:absolute;left:5141;top:3996;width:70;height:70" coordorigin="5141,3996" coordsize="70,70" path="m5211,3996r-70,70e" filled="f" strokecolor="#ff8000" strokeweight=".31272mm">
              <v:path arrowok="t"/>
            </v:shape>
            <v:shape id="_x0000_s3793" style="position:absolute;left:5141;top:3996;width:70;height:70" coordorigin="5141,3996" coordsize="70,70" path="m5141,4066r70,-70e" filled="f" strokecolor="#ff8000" strokeweight=".31272mm">
              <v:path arrowok="t"/>
            </v:shape>
            <v:shape id="_x0000_s3792" style="position:absolute;left:5234;top:3914;width:59;height:59" coordorigin="5234,3914" coordsize="59,59" path="m5293,3914r-59,59e" filled="f" strokecolor="#ff8000" strokeweight=".31272mm">
              <v:path arrowok="t"/>
            </v:shape>
            <v:shape id="_x0000_s3791" style="position:absolute;left:5234;top:3914;width:59;height:59" coordorigin="5234,3914" coordsize="59,59" path="m5234,3973r59,-59e" filled="f" strokecolor="#ff8000" strokeweight=".31272mm">
              <v:path arrowok="t"/>
            </v:shape>
            <v:shape id="_x0000_s3790" style="position:absolute;left:6610;top:3971;width:0;height:30" coordorigin="6610,3971" coordsize="0,30" path="m6610,4001r,-30e" filled="f" strokeweight=".1162mm">
              <v:path arrowok="t"/>
            </v:shape>
            <v:shape id="_x0000_s3789" style="position:absolute;left:6610;top:3900;width:101;height:71" coordorigin="6610,3900" coordsize="101,71" path="m6610,3971r102,-71e" filled="f" strokeweight=".1162mm">
              <v:path arrowok="t"/>
            </v:shape>
            <v:shape id="_x0000_s3788" style="position:absolute;left:6712;top:3844;width:0;height:56" coordorigin="6712,3844" coordsize="0,56" path="m6712,3900r,-56e" filled="f" strokeweight=".1162mm">
              <v:path arrowok="t"/>
            </v:shape>
            <v:shape id="_x0000_s3787" style="position:absolute;left:5190;top:3844;width:1522;height:75" coordorigin="5190,3844" coordsize="1522,75" path="m6712,3844r-1522,75e" filled="f" strokeweight=".1162mm">
              <v:path arrowok="t"/>
            </v:shape>
            <v:shape id="_x0000_s3786" style="position:absolute;left:5065;top:3919;width:125;height:158" coordorigin="5065,3919" coordsize="125,158" path="m5190,3919r-125,158e" filled="f" strokeweight=".1162mm">
              <v:path arrowok="t"/>
            </v:shape>
            <v:shape id="_x0000_s3785" style="position:absolute;left:5065;top:4001;width:1545;height:76" coordorigin="5065,4001" coordsize="1545,76" path="m5065,4077r1545,-76e" filled="f" strokeweight=".1162mm">
              <v:path arrowok="t"/>
            </v:shape>
            <v:shape id="_x0000_s3784" style="position:absolute;left:13368;top:3849;width:1636;height:266" coordorigin="13368,3849" coordsize="1636,266" path="m15004,4115l13470,4008r,-37l13368,3900r,-51l14840,3951r164,164xe" fillcolor="#80ffdf" stroked="f">
              <v:path arrowok="t"/>
            </v:shape>
            <v:shape id="_x0000_s3783" style="position:absolute;left:14880;top:4089;width:17;height:17" coordorigin="14880,4089" coordsize="17,17" path="m14897,4089r-17,17e" filled="f" strokecolor="#ff8000" strokeweight=".31272mm">
              <v:path arrowok="t"/>
            </v:shape>
            <v:shape id="_x0000_s3782" style="position:absolute;left:14880;top:4089;width:17;height:17" coordorigin="14880,4089" coordsize="17,17" path="m14880,4106r17,-17e" filled="f" strokecolor="#ff8000" strokeweight=".31272mm">
              <v:path arrowok="t"/>
            </v:shape>
            <v:shape id="_x0000_s3781" style="position:absolute;left:14920;top:4049;width:18;height:18" coordorigin="14920,4049" coordsize="18,18" path="m14937,4049r-17,17e" filled="f" strokecolor="#ff8000" strokeweight=".31272mm">
              <v:path arrowok="t"/>
            </v:shape>
            <v:shape id="_x0000_s3780" style="position:absolute;left:14920;top:4049;width:18;height:18" coordorigin="14920,4049" coordsize="18,18" path="m14920,4066r17,-17e" filled="f" strokecolor="#ff8000" strokeweight=".31272mm">
              <v:path arrowok="t"/>
            </v:shape>
            <v:shape id="_x0000_s3779" style="position:absolute;left:14706;top:4089;width:5;height:5" coordorigin="14706,4089" coordsize="5,5" path="m14710,4089r-4,5e" filled="f" strokecolor="#ff8000" strokeweight=".31272mm">
              <v:path arrowok="t"/>
            </v:shape>
            <v:shape id="_x0000_s3778" style="position:absolute;left:14706;top:4089;width:5;height:5" coordorigin="14706,4089" coordsize="5,5" path="m14706,4094r4,-5e" filled="f" strokecolor="#ff8000" strokeweight=".31272mm">
              <v:path arrowok="t"/>
            </v:shape>
            <v:shape id="_x0000_s3777" style="position:absolute;left:14734;top:3996;width:70;height:70" coordorigin="14734,3996" coordsize="70,70" path="m14804,3996r-70,70e" filled="f" strokecolor="#ff8000" strokeweight=".31272mm">
              <v:path arrowok="t"/>
            </v:shape>
            <v:shape id="_x0000_s3776" style="position:absolute;left:14734;top:3996;width:70;height:70" coordorigin="14734,3996" coordsize="70,70" path="m14734,4066r70,-70e" filled="f" strokecolor="#ff8000" strokeweight=".31272mm">
              <v:path arrowok="t"/>
            </v:shape>
            <v:shape id="_x0000_s3775" style="position:absolute;left:14827;top:3955;width:18;height:18" coordorigin="14827,3955" coordsize="18,18" path="m14844,3955r-17,18e" filled="f" strokecolor="#ff8000" strokeweight=".31272mm">
              <v:path arrowok="t"/>
            </v:shape>
            <v:shape id="_x0000_s3774" style="position:absolute;left:14827;top:3955;width:18;height:18" coordorigin="14827,3955" coordsize="18,18" path="m14827,3973r17,-18e" filled="f" strokecolor="#ff8000" strokeweight=".31272mm">
              <v:path arrowok="t"/>
            </v:shape>
            <v:shape id="_x0000_s3773" style="position:absolute;left:14547;top:3996;width:70;height:70" coordorigin="14547,3996" coordsize="70,70" path="m14617,3996r-70,70e" filled="f" strokecolor="#ff8000" strokeweight=".31272mm">
              <v:path arrowok="t"/>
            </v:shape>
            <v:shape id="_x0000_s3772" style="position:absolute;left:14547;top:3996;width:70;height:70" coordorigin="14547,3996" coordsize="70,70" path="m14547,4066r70,-70e" filled="f" strokecolor="#ff8000" strokeweight=".31272mm">
              <v:path arrowok="t"/>
            </v:shape>
            <v:shape id="_x0000_s3771" style="position:absolute;left:14641;top:3940;width:33;height:33" coordorigin="14641,3940" coordsize="33,33" path="m14674,3940r-33,33e" filled="f" strokecolor="#ff8000" strokeweight=".31272mm">
              <v:path arrowok="t"/>
            </v:shape>
            <v:shape id="_x0000_s3770" style="position:absolute;left:14641;top:3940;width:33;height:33" coordorigin="14641,3940" coordsize="33,33" path="m14641,3973r33,-33e" filled="f" strokecolor="#ff8000" strokeweight=".31272mm">
              <v:path arrowok="t"/>
            </v:shape>
            <v:shape id="_x0000_s3769" style="position:absolute;left:14361;top:3996;width:70;height:70" coordorigin="14361,3996" coordsize="70,70" path="m14431,3996r-70,70e" filled="f" strokecolor="#ff8000" strokeweight=".31272mm">
              <v:path arrowok="t"/>
            </v:shape>
            <v:shape id="_x0000_s3768" style="position:absolute;left:14361;top:3996;width:70;height:70" coordorigin="14361,3996" coordsize="70,70" path="m14361,4066r70,-70e" filled="f" strokecolor="#ff8000" strokeweight=".31272mm">
              <v:path arrowok="t"/>
            </v:shape>
            <v:shape id="_x0000_s3767" style="position:absolute;left:14454;top:3928;width:45;height:45" coordorigin="14454,3928" coordsize="45,45" path="m14500,3928r-46,45e" filled="f" strokecolor="#ff8000" strokeweight=".31272mm">
              <v:path arrowok="t"/>
            </v:shape>
            <v:shape id="_x0000_s3766" style="position:absolute;left:14454;top:3928;width:45;height:45" coordorigin="14454,3928" coordsize="45,45" path="m14454,3973r46,-45e" filled="f" strokecolor="#ff8000" strokeweight=".31272mm">
              <v:path arrowok="t"/>
            </v:shape>
            <v:shape id="_x0000_s3765" style="position:absolute;left:14184;top:3996;width:61;height:61" coordorigin="14184,3996" coordsize="61,61" path="m14245,3996r-61,61e" filled="f" strokecolor="#ff8000" strokeweight=".31272mm">
              <v:path arrowok="t"/>
            </v:shape>
            <v:shape id="_x0000_s3764" style="position:absolute;left:14184;top:3996;width:61;height:61" coordorigin="14184,3996" coordsize="61,61" path="m14184,4057r61,-61e" filled="f" strokecolor="#ff8000" strokeweight=".31272mm">
              <v:path arrowok="t"/>
            </v:shape>
            <v:shape id="_x0000_s3763" style="position:absolute;left:14268;top:3915;width:57;height:57" coordorigin="14268,3915" coordsize="57,57" path="m14326,3915r-58,58e" filled="f" strokecolor="#ff8000" strokeweight=".31272mm">
              <v:path arrowok="t"/>
            </v:shape>
            <v:shape id="_x0000_s3762" style="position:absolute;left:14268;top:3915;width:57;height:57" coordorigin="14268,3915" coordsize="57,57" path="m14268,3973r58,-58e" filled="f" strokecolor="#ff8000" strokeweight=".31272mm">
              <v:path arrowok="t"/>
            </v:shape>
            <v:shape id="_x0000_s3761" style="position:absolute;left:14009;top:3996;width:49;height:49" coordorigin="14009,3996" coordsize="49,49" path="m14059,3996r-50,49e" filled="f" strokecolor="#ff8000" strokeweight=".31272mm">
              <v:path arrowok="t"/>
            </v:shape>
            <v:shape id="_x0000_s3760" style="position:absolute;left:14009;top:3996;width:49;height:49" coordorigin="14009,3996" coordsize="49,49" path="m14009,4045r50,-49e" filled="f" strokecolor="#ff8000" strokeweight=".31272mm">
              <v:path arrowok="t"/>
            </v:shape>
            <v:shape id="_x0000_s3759" style="position:absolute;left:14082;top:3903;width:70;height:70" coordorigin="14082,3903" coordsize="70,70" path="m14151,3903r-69,70e" filled="f" strokecolor="#ff8000" strokeweight=".31272mm">
              <v:path arrowok="t"/>
            </v:shape>
            <v:shape id="_x0000_s3758" style="position:absolute;left:14082;top:3903;width:70;height:70" coordorigin="14082,3903" coordsize="70,70" path="m14082,3973r69,-70e" filled="f" strokecolor="#ff8000" strokeweight=".31272mm">
              <v:path arrowok="t"/>
            </v:shape>
            <v:shape id="_x0000_s3757" style="position:absolute;left:13835;top:3996;width:37;height:37" coordorigin="13835,3996" coordsize="37,37" path="m13872,3996r-37,37e" filled="f" strokecolor="#ff8000" strokeweight=".31272mm">
              <v:path arrowok="t"/>
            </v:shape>
            <v:shape id="_x0000_s3756" style="position:absolute;left:13835;top:3996;width:37;height:37" coordorigin="13835,3996" coordsize="37,37" path="m13835,4033r37,-37e" filled="f" strokecolor="#ff8000" strokeweight=".31272mm">
              <v:path arrowok="t"/>
            </v:shape>
            <v:shape id="_x0000_s3755" style="position:absolute;left:13896;top:3903;width:70;height:70" coordorigin="13896,3903" coordsize="70,70" path="m13965,3903r-69,70e" filled="f" strokecolor="#ff8000" strokeweight=".31272mm">
              <v:path arrowok="t"/>
            </v:shape>
            <v:shape id="_x0000_s3754" style="position:absolute;left:13896;top:3903;width:70;height:70" coordorigin="13896,3903" coordsize="70,70" path="m13896,3973r69,-70e" filled="f" strokecolor="#ff8000" strokeweight=".31272mm">
              <v:path arrowok="t"/>
            </v:shape>
            <v:shape id="_x0000_s3753" style="position:absolute;left:13661;top:3996;width:25;height:25" coordorigin="13661,3996" coordsize="25,25" path="m13686,3996r-25,25e" filled="f" strokecolor="#ff8000" strokeweight=".31272mm">
              <v:path arrowok="t"/>
            </v:shape>
            <v:shape id="_x0000_s3752" style="position:absolute;left:13661;top:3996;width:25;height:25" coordorigin="13661,3996" coordsize="25,25" path="m13661,4021r25,-25e" filled="f" strokecolor="#ff8000" strokeweight=".31272mm">
              <v:path arrowok="t"/>
            </v:shape>
            <v:shape id="_x0000_s3751" style="position:absolute;left:13709;top:3903;width:70;height:70" coordorigin="13709,3903" coordsize="70,70" path="m13779,3903r-70,70e" filled="f" strokecolor="#ff8000" strokeweight=".31272mm">
              <v:path arrowok="t"/>
            </v:shape>
            <v:shape id="_x0000_s3750" style="position:absolute;left:13709;top:3903;width:70;height:70" coordorigin="13709,3903" coordsize="70,70" path="m13709,3973r70,-70e" filled="f" strokecolor="#ff8000" strokeweight=".31272mm">
              <v:path arrowok="t"/>
            </v:shape>
            <v:shape id="_x0000_s3749" style="position:absolute;left:13802;top:3879;width:1;height:1" coordorigin="13802,3879" coordsize="1,1" path="m13803,3879r-1,1e" filled="f" strokecolor="#ff8000" strokeweight=".31272mm">
              <v:path arrowok="t"/>
            </v:shape>
            <v:shape id="_x0000_s3748" style="position:absolute;left:13802;top:3879;width:1;height:1" coordorigin="13802,3879" coordsize="1,1" path="m13802,3880r1,-1e" filled="f" strokecolor="#ff8000" strokeweight=".31272mm">
              <v:path arrowok="t"/>
            </v:shape>
            <v:shape id="_x0000_s3747" style="position:absolute;left:13487;top:3996;width:13;height:13" coordorigin="13487,3996" coordsize="13,13" path="m13500,3996r-13,13e" filled="f" strokecolor="#ff8000" strokeweight=".31272mm">
              <v:path arrowok="t"/>
            </v:shape>
            <v:shape id="_x0000_s3746" style="position:absolute;left:13487;top:3996;width:13;height:13" coordorigin="13487,3996" coordsize="13,13" path="m13487,4009r13,-13e" filled="f" strokecolor="#ff8000" strokeweight=".31272mm">
              <v:path arrowok="t"/>
            </v:shape>
            <v:shape id="_x0000_s3745" style="position:absolute;left:13523;top:3903;width:70;height:70" coordorigin="13523,3903" coordsize="70,70" path="m13593,3903r-70,70e" filled="f" strokecolor="#ff8000" strokeweight=".31272mm">
              <v:path arrowok="t"/>
            </v:shape>
            <v:shape id="_x0000_s3744" style="position:absolute;left:13523;top:3903;width:70;height:70" coordorigin="13523,3903" coordsize="70,70" path="m13523,3973r70,-70e" filled="f" strokecolor="#ff8000" strokeweight=".31272mm">
              <v:path arrowok="t"/>
            </v:shape>
            <v:shape id="_x0000_s3743" style="position:absolute;left:13616;top:3867;width:13;height:13" coordorigin="13616,3867" coordsize="13,13" path="m13629,3867r-13,13e" filled="f" strokecolor="#ff8000" strokeweight=".31272mm">
              <v:path arrowok="t"/>
            </v:shape>
            <v:shape id="_x0000_s3742" style="position:absolute;left:13616;top:3867;width:13;height:13" coordorigin="13616,3867" coordsize="13,13" path="m13616,3880r13,-13e" filled="f" strokecolor="#ff8000" strokeweight=".31272mm">
              <v:path arrowok="t"/>
            </v:shape>
            <v:shape id="_x0000_s3741" style="position:absolute;left:13392;top:3903;width:14;height:14" coordorigin="13392,3903" coordsize="14,14" path="m13407,3903r-15,14e" filled="f" strokecolor="#ff8000" strokeweight=".31272mm">
              <v:path arrowok="t"/>
            </v:shape>
            <v:shape id="_x0000_s3740" style="position:absolute;left:13392;top:3903;width:14;height:14" coordorigin="13392,3903" coordsize="14,14" path="m13392,3917r15,-14e" filled="f" strokecolor="#ff8000" strokeweight=".31272mm">
              <v:path arrowok="t"/>
            </v:shape>
            <v:shape id="_x0000_s3739" style="position:absolute;left:13430;top:3855;width:25;height:25" coordorigin="13430,3855" coordsize="25,25" path="m13455,3855r-25,25e" filled="f" strokecolor="#ff8000" strokeweight=".31272mm">
              <v:path arrowok="t"/>
            </v:shape>
            <v:shape id="_x0000_s3738" style="position:absolute;left:13430;top:3855;width:25;height:25" coordorigin="13430,3855" coordsize="25,25" path="m13430,3880r25,-25e" filled="f" strokecolor="#ff8000" strokeweight=".31272mm">
              <v:path arrowok="t"/>
            </v:shape>
            <v:shape id="_x0000_s3737" style="position:absolute;left:14967;top:4095;width:17;height:17" coordorigin="14967,4095" coordsize="17,17" path="m14984,4095r-17,17e" filled="f" strokecolor="#ff8000" strokeweight=".31272mm">
              <v:path arrowok="t"/>
            </v:shape>
            <v:shape id="_x0000_s3736" style="position:absolute;left:14967;top:4095;width:17;height:17" coordorigin="14967,4095" coordsize="17,17" path="m14967,4112r17,-17e" filled="f" strokecolor="#ff8000" strokeweight=".31272mm">
              <v:path arrowok="t"/>
            </v:shape>
            <v:shape id="_x0000_s3735" style="position:absolute;left:14793;top:4089;width:11;height:11" coordorigin="14793,4089" coordsize="11,11" path="m14804,4089r-11,11e" filled="f" strokecolor="#ff8000" strokeweight=".31272mm">
              <v:path arrowok="t"/>
            </v:shape>
            <v:shape id="_x0000_s3734" style="position:absolute;left:14793;top:4089;width:11;height:11" coordorigin="14793,4089" coordsize="11,11" path="m14793,4100r11,-11e" filled="f" strokecolor="#ff8000" strokeweight=".31272mm">
              <v:path arrowok="t"/>
            </v:shape>
            <v:shape id="_x0000_s3733" style="position:absolute;left:14827;top:4002;width:64;height:64" coordorigin="14827,4002" coordsize="64,64" path="m14891,4002r-64,64e" filled="f" strokecolor="#ff8000" strokeweight=".31272mm">
              <v:path arrowok="t"/>
            </v:shape>
            <v:shape id="_x0000_s3732" style="position:absolute;left:14827;top:4002;width:64;height:64" coordorigin="14827,4002" coordsize="64,64" path="m14827,4066r64,-64e" filled="f" strokecolor="#ff8000" strokeweight=".31272mm">
              <v:path arrowok="t"/>
            </v:shape>
            <v:shape id="_x0000_s3731" style="position:absolute;left:14641;top:3996;width:70;height:70" coordorigin="14641,3996" coordsize="70,70" path="m14710,3996r-69,70e" filled="f" strokecolor="#ff8000" strokeweight=".31272mm">
              <v:path arrowok="t"/>
            </v:shape>
            <v:shape id="_x0000_s3730" style="position:absolute;left:14641;top:3996;width:70;height:70" coordorigin="14641,3996" coordsize="70,70" path="m14641,4066r69,-70e" filled="f" strokecolor="#ff8000" strokeweight=".31272mm">
              <v:path arrowok="t"/>
            </v:shape>
            <v:shape id="_x0000_s3729" style="position:absolute;left:14734;top:3946;width:27;height:27" coordorigin="14734,3946" coordsize="27,27" path="m14761,3946r-27,27e" filled="f" strokecolor="#ff8000" strokeweight=".31272mm">
              <v:path arrowok="t"/>
            </v:shape>
            <v:shape id="_x0000_s3728" style="position:absolute;left:14734;top:3946;width:27;height:27" coordorigin="14734,3946" coordsize="27,27" path="m14734,3973r27,-27e" filled="f" strokecolor="#ff8000" strokeweight=".31272mm">
              <v:path arrowok="t"/>
            </v:shape>
            <v:shape id="_x0000_s3727" style="position:absolute;left:14454;top:3996;width:70;height:70" coordorigin="14454,3996" coordsize="70,70" path="m14524,3996r-70,70e" filled="f" strokecolor="#ff8000" strokeweight=".31272mm">
              <v:path arrowok="t"/>
            </v:shape>
            <v:shape id="_x0000_s3726" style="position:absolute;left:14454;top:3996;width:70;height:70" coordorigin="14454,3996" coordsize="70,70" path="m14454,4066r70,-70e" filled="f" strokecolor="#ff8000" strokeweight=".31272mm">
              <v:path arrowok="t"/>
            </v:shape>
            <v:shape id="_x0000_s3725" style="position:absolute;left:14547;top:3934;width:39;height:39" coordorigin="14547,3934" coordsize="39,39" path="m14587,3934r-40,39e" filled="f" strokecolor="#ff8000" strokeweight=".31272mm">
              <v:path arrowok="t"/>
            </v:shape>
            <v:shape id="_x0000_s3724" style="position:absolute;left:14547;top:3934;width:39;height:39" coordorigin="14547,3934" coordsize="39,39" path="m14547,3973r40,-39e" filled="f" strokecolor="#ff8000" strokeweight=".31272mm">
              <v:path arrowok="t"/>
            </v:shape>
            <v:shape id="_x0000_s3723" style="position:absolute;left:14271;top:3996;width:67;height:67" coordorigin="14271,3996" coordsize="67,67" path="m14338,3996r-67,68e" filled="f" strokecolor="#ff8000" strokeweight=".31272mm">
              <v:path arrowok="t"/>
            </v:shape>
            <v:shape id="_x0000_s3722" style="position:absolute;left:14271;top:3996;width:67;height:67" coordorigin="14271,3996" coordsize="67,67" path="m14271,4064r67,-68e" filled="f" strokecolor="#ff8000" strokeweight=".31272mm">
              <v:path arrowok="t"/>
            </v:shape>
            <v:shape id="_x0000_s3721" style="position:absolute;left:14361;top:3922;width:51;height:51" coordorigin="14361,3922" coordsize="51,51" path="m14413,3922r-52,51e" filled="f" strokecolor="#ff8000" strokeweight=".31272mm">
              <v:path arrowok="t"/>
            </v:shape>
            <v:shape id="_x0000_s3720" style="position:absolute;left:14361;top:3922;width:51;height:51" coordorigin="14361,3922" coordsize="51,51" path="m14361,3973r52,-51e" filled="f" strokecolor="#ff8000" strokeweight=".31272mm">
              <v:path arrowok="t"/>
            </v:shape>
            <v:shape id="_x0000_s3719" style="position:absolute;left:14096;top:3996;width:55;height:55" coordorigin="14096,3996" coordsize="55,55" path="m14152,3996r-56,55e" filled="f" strokecolor="#ff8000" strokeweight=".31272mm">
              <v:path arrowok="t"/>
            </v:shape>
            <v:shape id="_x0000_s3718" style="position:absolute;left:14096;top:3996;width:55;height:55" coordorigin="14096,3996" coordsize="55,55" path="m14096,4051r56,-55e" filled="f" strokecolor="#ff8000" strokeweight=".31272mm">
              <v:path arrowok="t"/>
            </v:shape>
            <v:shape id="_x0000_s3717" style="position:absolute;left:14175;top:3909;width:64;height:64" coordorigin="14175,3909" coordsize="64,64" path="m14238,3909r-63,64e" filled="f" strokecolor="#ff8000" strokeweight=".31272mm">
              <v:path arrowok="t"/>
            </v:shape>
            <v:shape id="_x0000_s3716" style="position:absolute;left:14175;top:3909;width:64;height:64" coordorigin="14175,3909" coordsize="64,64" path="m14175,3973r63,-64e" filled="f" strokecolor="#ff8000" strokeweight=".31272mm">
              <v:path arrowok="t"/>
            </v:shape>
            <v:shape id="_x0000_s3715" style="position:absolute;left:13922;top:3996;width:43;height:43" coordorigin="13922,3996" coordsize="43,43" path="m13965,3996r-43,43e" filled="f" strokecolor="#ff8000" strokeweight=".31272mm">
              <v:path arrowok="t"/>
            </v:shape>
            <v:shape id="_x0000_s3714" style="position:absolute;left:13922;top:3996;width:43;height:43" coordorigin="13922,3996" coordsize="43,43" path="m13922,4039r43,-43e" filled="f" strokecolor="#ff8000" strokeweight=".31272mm">
              <v:path arrowok="t"/>
            </v:shape>
            <v:shape id="_x0000_s3713" style="position:absolute;left:13989;top:3903;width:70;height:70" coordorigin="13989,3903" coordsize="70,70" path="m14059,3903r-70,70e" filled="f" strokecolor="#ff8000" strokeweight=".31272mm">
              <v:path arrowok="t"/>
            </v:shape>
            <v:shape id="_x0000_s3712" style="position:absolute;left:13989;top:3903;width:70;height:70" coordorigin="13989,3903" coordsize="70,70" path="m13989,3973r70,-70e" filled="f" strokecolor="#ff8000" strokeweight=".31272mm">
              <v:path arrowok="t"/>
            </v:shape>
            <v:shape id="_x0000_s3711" style="position:absolute;left:13748;top:3996;width:31;height:31" coordorigin="13748,3996" coordsize="31,31" path="m13779,3996r-31,31e" filled="f" strokecolor="#ff8000" strokeweight=".31272mm">
              <v:path arrowok="t"/>
            </v:shape>
            <v:shape id="_x0000_s3710" style="position:absolute;left:13748;top:3996;width:31;height:31" coordorigin="13748,3996" coordsize="31,31" path="m13748,4027r31,-31e" filled="f" strokecolor="#ff8000" strokeweight=".31272mm">
              <v:path arrowok="t"/>
            </v:shape>
            <v:shape id="_x0000_s3709" style="position:absolute;left:13802;top:3903;width:70;height:70" coordorigin="13802,3903" coordsize="70,70" path="m13872,3903r-70,70e" filled="f" strokecolor="#ff8000" strokeweight=".31272mm">
              <v:path arrowok="t"/>
            </v:shape>
            <v:shape id="_x0000_s3708" style="position:absolute;left:13802;top:3903;width:70;height:70" coordorigin="13802,3903" coordsize="70,70" path="m13802,3973r70,-70e" filled="f" strokecolor="#ff8000" strokeweight=".31272mm">
              <v:path arrowok="t"/>
            </v:shape>
            <v:shape id="_x0000_s3707" style="position:absolute;left:13574;top:3996;width:19;height:19" coordorigin="13574,3996" coordsize="19,19" path="m13593,3996r-19,19e" filled="f" strokecolor="#ff8000" strokeweight=".31272mm">
              <v:path arrowok="t"/>
            </v:shape>
            <v:shape id="_x0000_s3706" style="position:absolute;left:13574;top:3996;width:19;height:19" coordorigin="13574,3996" coordsize="19,19" path="m13574,4015r19,-19e" filled="f" strokecolor="#ff8000" strokeweight=".31272mm">
              <v:path arrowok="t"/>
            </v:shape>
            <v:shape id="_x0000_s3705" style="position:absolute;left:13616;top:3903;width:70;height:70" coordorigin="13616,3903" coordsize="70,70" path="m13686,3903r-70,70e" filled="f" strokecolor="#ff8000" strokeweight=".31272mm">
              <v:path arrowok="t"/>
            </v:shape>
            <v:shape id="_x0000_s3704" style="position:absolute;left:13616;top:3903;width:70;height:70" coordorigin="13616,3903" coordsize="70,70" path="m13616,3973r70,-70e" filled="f" strokecolor="#ff8000" strokeweight=".31272mm">
              <v:path arrowok="t"/>
            </v:shape>
            <v:shape id="_x0000_s3703" style="position:absolute;left:13709;top:3873;width:7;height:7" coordorigin="13709,3873" coordsize="7,7" path="m13716,3873r-7,7e" filled="f" strokecolor="#ff8000" strokeweight=".31272mm">
              <v:path arrowok="t"/>
            </v:shape>
            <v:shape id="_x0000_s3702" style="position:absolute;left:13709;top:3873;width:7;height:7" coordorigin="13709,3873" coordsize="7,7" path="m13709,3880r7,-7e" filled="f" strokecolor="#ff8000" strokeweight=".31272mm">
              <v:path arrowok="t"/>
            </v:shape>
            <v:shape id="_x0000_s3701" style="position:absolute;left:13447;top:3903;width:53;height:53" coordorigin="13447,3903" coordsize="53,53" path="m13500,3903r-53,53e" filled="f" strokecolor="#ff8000" strokeweight=".31272mm">
              <v:path arrowok="t"/>
            </v:shape>
            <v:shape id="_x0000_s3700" style="position:absolute;left:13447;top:3903;width:53;height:53" coordorigin="13447,3903" coordsize="53,53" path="m13447,3956r53,-53e" filled="f" strokecolor="#ff8000" strokeweight=".31272mm">
              <v:path arrowok="t"/>
            </v:shape>
            <v:shape id="_x0000_s3699" style="position:absolute;left:13523;top:3861;width:19;height:19" coordorigin="13523,3861" coordsize="19,19" path="m13542,3861r-19,19e" filled="f" strokecolor="#ff8000" strokeweight=".31272mm">
              <v:path arrowok="t"/>
            </v:shape>
            <v:shape id="_x0000_s3698" style="position:absolute;left:13523;top:3861;width:19;height:19" coordorigin="13523,3861" coordsize="19,19" path="m13523,3880r19,-19e" filled="f" strokecolor="#ff8000" strokeweight=".31272mm">
              <v:path arrowok="t"/>
            </v:shape>
            <v:shape id="_x0000_s3697" style="position:absolute;left:14840;top:3951;width:163;height:163" coordorigin="14840,3951" coordsize="163,163" path="m15004,4115r-164,-164e" filled="f" strokeweight=".1162mm">
              <v:path arrowok="t"/>
            </v:shape>
            <v:shape id="_x0000_s3696" style="position:absolute;left:13368;top:3849;width:1472;height:103" coordorigin="13368,3849" coordsize="1472,103" path="m14840,3951l13368,3849e" filled="f" strokeweight=".1162mm">
              <v:path arrowok="t"/>
            </v:shape>
            <v:shape id="_x0000_s3695" style="position:absolute;left:13368;top:3849;width:0;height:52" coordorigin="13368,3849" coordsize="0,52" path="m13368,3849r,51e" filled="f" strokeweight=".1162mm">
              <v:path arrowok="t"/>
            </v:shape>
            <v:shape id="_x0000_s3694" style="position:absolute;left:13368;top:3900;width:101;height:71" coordorigin="13368,3900" coordsize="101,71" path="m13368,3900r102,71e" filled="f" strokeweight=".1162mm">
              <v:path arrowok="t"/>
            </v:shape>
            <v:shape id="_x0000_s3693" style="position:absolute;left:13470;top:3971;width:0;height:36" coordorigin="13470,3971" coordsize="0,36" path="m13470,3971r,37e" filled="f" strokeweight=".1162mm">
              <v:path arrowok="t"/>
            </v:shape>
            <v:shape id="_x0000_s3692" style="position:absolute;left:13470;top:4008;width:1534;height:107" coordorigin="13470,4008" coordsize="1534,107" path="m13470,4008r1534,107e" filled="f" strokeweight=".1162mm">
              <v:path arrowok="t"/>
            </v:shape>
            <v:shape id="_x0000_s3691" style="position:absolute;left:6610;top:3900;width:413;height:274" coordorigin="6610,3900" coordsize="413,274" path="m6712,3900r,173l7023,4073r,101l6610,4174r,-203l6712,3900xe" fillcolor="black" stroked="f">
              <v:path arrowok="t"/>
            </v:shape>
            <v:shape id="_x0000_s3690" style="position:absolute;left:6610;top:4051;width:10;height:0" coordorigin="6610,4051" coordsize="10,0" path="m6621,4051r-11,e" filled="f" strokecolor="#ff8000" strokeweight=".31272mm">
              <v:path arrowok="t"/>
            </v:shape>
            <v:shape id="_x0000_s3689" style="position:absolute;left:6610;top:4051;width:10;height:0" coordorigin="6610,4051" coordsize="10,0" path="m6610,4051r11,e" filled="f" strokecolor="#ff8000" strokeweight=".31272mm">
              <v:path arrowok="t"/>
            </v:shape>
            <v:shape id="_x0000_s3688" style="position:absolute;left:6610;top:4033;width:10;height:18" coordorigin="6610,4033" coordsize="10,18" path="m6621,4051r-11,-18l6621,4051e" filled="f" strokecolor="#ff8000" strokeweight=".31272mm">
              <v:path arrowok="t"/>
            </v:shape>
            <v:shape id="_x0000_s3687" style="position:absolute;left:6712;top:4073;width:152;height:0" coordorigin="6712,4073" coordsize="152,0" path="m6864,4073r-152,e" filled="f" strokeweight=".1162mm">
              <v:path arrowok="t"/>
            </v:shape>
            <v:shape id="_x0000_s3686" style="position:absolute;left:6712;top:3900;width:0;height:172" coordorigin="6712,3900" coordsize="0,172" path="m6712,4073r,-173e" filled="f" strokeweight=".1162mm">
              <v:path arrowok="t"/>
            </v:shape>
            <v:shape id="_x0000_s3685" style="position:absolute;left:6610;top:3900;width:101;height:71" coordorigin="6610,3900" coordsize="101,71" path="m6712,3900r-102,71e" filled="f" strokeweight=".1162mm">
              <v:path arrowok="t"/>
            </v:shape>
            <v:shape id="_x0000_s3684" style="position:absolute;left:6610;top:3971;width:0;height:101" coordorigin="6610,3971" coordsize="0,101" path="m6610,3971r,102e" filled="f" strokeweight=".1162mm">
              <v:path arrowok="t"/>
            </v:shape>
            <v:shape id="_x0000_s3683" style="position:absolute;left:6610;top:4073;width:0;height:101" coordorigin="6610,4073" coordsize="0,101" path="m6610,4073r,101e" filled="f" strokeweight=".1162mm">
              <v:path arrowok="t"/>
            </v:shape>
            <v:shape id="_x0000_s3682" style="position:absolute;left:6610;top:4174;width:101;height:0" coordorigin="6610,4174" coordsize="101,0" path="m6610,4174r102,e" filled="f" strokeweight=".1162mm">
              <v:path arrowok="t"/>
            </v:shape>
            <v:shape id="_x0000_s3681" style="position:absolute;left:6712;top:4174;width:152;height:0" coordorigin="6712,4174" coordsize="152,0" path="m6712,4174r152,e" filled="f" strokeweight=".1162mm">
              <v:path arrowok="t"/>
            </v:shape>
            <v:shape id="_x0000_s3680" style="position:absolute;left:6864;top:4174;width:160;height:0" coordorigin="6864,4174" coordsize="160,0" path="m6864,4174r159,e" filled="f" strokeweight=".1162mm">
              <v:path arrowok="t"/>
            </v:shape>
            <v:shape id="_x0000_s3679" style="position:absolute;left:7023;top:4073;width:0;height:101" coordorigin="7023,4073" coordsize="0,101" path="m7023,4174r,-101e" filled="f" strokeweight=".1162mm">
              <v:path arrowok="t"/>
            </v:shape>
            <v:shape id="_x0000_s3678" style="position:absolute;left:6994;top:4073;width:29;height:0" coordorigin="6994,4073" coordsize="29,0" path="m7023,4073r-29,e" filled="f" strokeweight=".1162mm">
              <v:path arrowok="t"/>
            </v:shape>
            <v:shape id="_x0000_s3677" style="position:absolute;left:6864;top:4073;width:130;height:0" coordorigin="6864,4073" coordsize="130,0" path="m6994,4073r-130,e" filled="f" strokeweight=".1162mm">
              <v:path arrowok="t"/>
            </v:shape>
            <v:shape id="_x0000_s3676" style="position:absolute;left:13057;top:3900;width:413;height:274" coordorigin="13057,3900" coordsize="413,274" path="m13368,4174r-311,l13057,4073r311,l13368,3900r102,71l13470,4174r-102,xe" fillcolor="black" stroked="f">
              <v:path arrowok="t"/>
            </v:shape>
            <v:shape id="_x0000_s3675" style="position:absolute;left:13368;top:4174;width:101;height:0" coordorigin="13368,4174" coordsize="101,0" path="m13368,4174r102,e" filled="f" strokeweight=".1162mm">
              <v:path arrowok="t"/>
            </v:shape>
            <v:shape id="_x0000_s3674" style="position:absolute;left:13470;top:4073;width:0;height:101" coordorigin="13470,4073" coordsize="0,101" path="m13470,4174r,-101e" filled="f" strokeweight=".1162mm">
              <v:path arrowok="t"/>
            </v:shape>
            <v:shape id="_x0000_s3673" style="position:absolute;left:13470;top:3971;width:0;height:101" coordorigin="13470,3971" coordsize="0,101" path="m13470,4073r,-102e" filled="f" strokeweight=".1162mm">
              <v:path arrowok="t"/>
            </v:shape>
            <v:shape id="_x0000_s3672" style="position:absolute;left:13368;top:3900;width:101;height:71" coordorigin="13368,3900" coordsize="101,71" path="m13470,3971r-102,-71e" filled="f" strokeweight=".1162mm">
              <v:path arrowok="t"/>
            </v:shape>
            <v:shape id="_x0000_s3671" style="position:absolute;left:13368;top:3900;width:0;height:172" coordorigin="13368,3900" coordsize="0,172" path="m13368,3900r,173e" filled="f" strokeweight=".1162mm">
              <v:path arrowok="t"/>
            </v:shape>
            <v:shape id="_x0000_s3670" style="position:absolute;left:13057;top:4073;width:312;height:0" coordorigin="13057,4073" coordsize="312,0" path="m13368,4073r-311,e" filled="f" strokeweight=".1162mm">
              <v:path arrowok="t"/>
            </v:shape>
            <v:shape id="_x0000_s3669" style="position:absolute;left:13057;top:4073;width:0;height:101" coordorigin="13057,4073" coordsize="0,101" path="m13057,4073r,101e" filled="f" strokeweight=".1162mm">
              <v:path arrowok="t"/>
            </v:shape>
            <v:shape id="_x0000_s3668" style="position:absolute;left:13057;top:4174;width:160;height:0" coordorigin="13057,4174" coordsize="160,0" path="m13057,4174r159,e" filled="f" strokeweight=".1162mm">
              <v:path arrowok="t"/>
            </v:shape>
            <v:shape id="_x0000_s3667" style="position:absolute;left:13216;top:4174;width:152;height:0" coordorigin="13216,4174" coordsize="152,0" path="m13216,4174r152,e" filled="f" strokeweight=".1162mm">
              <v:path arrowok="t"/>
            </v:shape>
            <v:shape id="_x0000_s3666" style="position:absolute;left:3853;top:4441;width:927;height:0" coordorigin="3853,4441" coordsize="927,0" path="m3853,4441r927,e" filled="f" strokeweight=".31272mm">
              <v:path arrowok="t"/>
            </v:shape>
            <v:shape id="_x0000_s3665" style="position:absolute;left:4780;top:3895;width:430;height:546" coordorigin="4780,3895" coordsize="430,546" path="m4780,4441r431,-546e" filled="f" strokeweight=".31272mm">
              <v:path arrowok="t"/>
            </v:shape>
            <v:shape id="_x0000_s3664" style="position:absolute;left:5210;top:3818;width:1520;height:75" coordorigin="5210,3818" coordsize="1520,75" path="m5210,3893r1520,-75e" filled="f" strokeweight=".31272mm">
              <v:path arrowok="t"/>
            </v:shape>
            <v:shape id="_x0000_s3663" style="position:absolute;left:3217;top:3805;width:636;height:636" coordorigin="3217,3805" coordsize="636,636" path="m3853,4441l3217,3805e" filled="f" strokeweight=".31272mm">
              <v:path arrowok="t"/>
            </v:shape>
            <v:shape id="_x0000_s3662" style="position:absolute;left:2473;top:3805;width:2762;height:0" coordorigin="2473,3805" coordsize="2762,0" path="m2473,3805r2762,e" filled="f" strokeweight=".31272mm">
              <v:path arrowok="t"/>
            </v:shape>
            <v:shape id="_x0000_s3661" style="position:absolute;left:6734;top:3662;width:3290;height:144" coordorigin="6734,3662" coordsize="3290,144" path="m6734,3806r3290,-144e" filled="f" strokeweight=".31272mm">
              <v:path arrowok="t"/>
            </v:shape>
            <v:shape id="_x0000_s3660" style="position:absolute;left:10024;top:3662;width:3290;height:144" coordorigin="10024,3662" coordsize="3290,144" path="m10024,3662r3289,144e" filled="f" strokeweight=".31272mm">
              <v:path arrowok="t"/>
            </v:shape>
            <v:shape id="_x0000_s3659" style="position:absolute;left:14801;top:3806;width:3070;height:0" coordorigin="14801,3806" coordsize="3070,0" path="m14801,3806r3070,e" filled="f" strokeweight=".31272mm">
              <v:path arrowok="t"/>
            </v:shape>
            <v:shape id="_x0000_s3658" style="position:absolute;left:15394;top:4505;width:881;height:0" coordorigin="15394,4505" coordsize="881,0" path="m15394,4505r881,e" filled="f" strokeweight=".31272mm">
              <v:path arrowok="t"/>
            </v:shape>
            <v:shape id="_x0000_s3657" style="position:absolute;left:14814;top:3925;width:581;height:581" coordorigin="14814,3925" coordsize="581,581" path="m14814,3925r580,580e" filled="f" strokeweight=".31272mm">
              <v:path arrowok="t"/>
            </v:shape>
            <v:shape id="_x0000_s3656" style="position:absolute;left:16275;top:3806;width:368;height:700" coordorigin="16275,3806" coordsize="368,700" path="m16275,4505r368,-699e" filled="f" strokeweight=".31272mm">
              <v:path arrowok="t"/>
            </v:shape>
            <v:shape id="_x0000_s3655" style="position:absolute;left:6712;top:3819;width:0;height:253" coordorigin="6712,3819" coordsize="0,253" path="m6712,3819r,254e" filled="f" strokeweight=".31272mm">
              <v:path arrowok="t"/>
            </v:shape>
            <v:shape id="_x0000_s3654" style="position:absolute;left:6712;top:4174;width:152;height:0" coordorigin="6712,4174" coordsize="152,0" path="m6712,4174r152,e" filled="f" strokeweight=".31272mm">
              <v:path arrowok="t"/>
            </v:shape>
            <v:shape id="_x0000_s3653" style="position:absolute;left:6864;top:3906;width:0;height:167" coordorigin="6864,3906" coordsize="0,167" path="m6864,4073r,-167e" filled="f" strokeweight=".31272mm">
              <v:path arrowok="t"/>
            </v:shape>
            <v:shape id="_x0000_s3652" style="position:absolute;left:6712;top:3819;width:88;height:0" coordorigin="6712,3819" coordsize="88,0" path="m6712,3819r88,e" filled="f" strokeweight=".31272mm">
              <v:path arrowok="t"/>
            </v:shape>
            <v:shape id="_x0000_s3651" style="position:absolute;left:6800;top:3819;width:64;height:87" coordorigin="6800,3819" coordsize="64,87" path="m6800,3819r64,87e" filled="f" strokeweight=".31272mm">
              <v:path arrowok="t"/>
            </v:shape>
            <v:shape id="_x0000_s3650" style="position:absolute;left:6610;top:4174;width:101;height:0" coordorigin="6610,4174" coordsize="101,0" path="m6712,4174r-102,e" filled="f" strokeweight=".31272mm">
              <v:path arrowok="t"/>
            </v:shape>
            <v:shape id="_x0000_s3649" style="position:absolute;left:6610;top:4073;width:0;height:101" coordorigin="6610,4073" coordsize="0,101" path="m6610,4174r,-101e" filled="f" strokeweight=".31272mm">
              <v:path arrowok="t"/>
            </v:shape>
            <v:shape id="_x0000_s3648" style="position:absolute;left:6610;top:3971;width:0;height:101" coordorigin="6610,3971" coordsize="0,101" path="m6610,4073r,-102e" filled="f" strokeweight=".31272mm">
              <v:path arrowok="t"/>
            </v:shape>
            <v:shape id="_x0000_s3647" style="position:absolute;left:6610;top:3900;width:101;height:71" coordorigin="6610,3900" coordsize="101,71" path="m6610,3971r102,-71e" filled="f" strokeweight=".31272mm">
              <v:path arrowok="t"/>
            </v:shape>
            <v:shape id="_x0000_s3646" style="position:absolute;left:6864;top:4174;width:160;height:0" coordorigin="6864,4174" coordsize="160,0" path="m6864,4174r159,e" filled="f" strokeweight=".31272mm">
              <v:path arrowok="t"/>
            </v:shape>
            <v:shape id="_x0000_s3645" style="position:absolute;left:6965;top:3943;width:0;height:129" coordorigin="6965,3943" coordsize="0,129" path="m6965,4073r,-130e" filled="f" strokeweight=".31272mm">
              <v:path arrowok="t"/>
            </v:shape>
            <v:shape id="_x0000_s3644" style="position:absolute;left:6864;top:3943;width:101;height:0" coordorigin="6864,3943" coordsize="101,0" path="m6864,3943r101,e" filled="f" strokeweight=".31272mm">
              <v:path arrowok="t"/>
            </v:shape>
            <v:shape id="_x0000_s3643" style="position:absolute;left:7023;top:4073;width:0;height:101" coordorigin="7023,4073" coordsize="0,101" path="m7023,4174r,-101e" filled="f" strokeweight=".31272mm">
              <v:path arrowok="t"/>
            </v:shape>
            <v:shape id="_x0000_s3642" style="position:absolute;left:13368;top:3819;width:0;height:253" coordorigin="13368,3819" coordsize="0,253" path="m13368,3819r,254e" filled="f" strokeweight=".31272mm">
              <v:path arrowok="t"/>
            </v:shape>
            <v:shape id="_x0000_s3641" style="position:absolute;left:13216;top:4174;width:152;height:0" coordorigin="13216,4174" coordsize="152,0" path="m13368,4174r-152,e" filled="f" strokeweight=".31272mm">
              <v:path arrowok="t"/>
            </v:shape>
            <v:shape id="_x0000_s3640" style="position:absolute;left:13216;top:3906;width:0;height:167" coordorigin="13216,3906" coordsize="0,167" path="m13216,4073r,-167e" filled="f" strokeweight=".31272mm">
              <v:path arrowok="t"/>
            </v:shape>
            <v:shape id="_x0000_s3639" style="position:absolute;left:13216;top:3819;width:64;height:87" coordorigin="13216,3819" coordsize="64,87" path="m13280,3819r-64,87e" filled="f" strokeweight=".31272mm">
              <v:path arrowok="t"/>
            </v:shape>
            <v:shape id="_x0000_s3638" style="position:absolute;left:13368;top:4174;width:101;height:0" coordorigin="13368,4174" coordsize="101,0" path="m13368,4174r102,e" filled="f" strokeweight=".31272mm">
              <v:path arrowok="t"/>
            </v:shape>
            <v:shape id="_x0000_s3637" style="position:absolute;left:13470;top:4073;width:0;height:101" coordorigin="13470,4073" coordsize="0,101" path="m13470,4174r,-101e" filled="f" strokeweight=".31272mm">
              <v:path arrowok="t"/>
            </v:shape>
            <v:shape id="_x0000_s3636" style="position:absolute;left:13470;top:3971;width:0;height:101" coordorigin="13470,3971" coordsize="0,101" path="m13470,4073r,-102e" filled="f" strokeweight=".31272mm">
              <v:path arrowok="t"/>
            </v:shape>
            <v:shape id="_x0000_s3635" style="position:absolute;left:13368;top:3900;width:101;height:71" coordorigin="13368,3900" coordsize="101,71" path="m13470,3971r-102,-71e" filled="f" strokeweight=".31272mm">
              <v:path arrowok="t"/>
            </v:shape>
            <v:shape id="_x0000_s3634" style="position:absolute;left:13057;top:4073;width:312;height:0" coordorigin="13057,4073" coordsize="312,0" path="m13368,4073r-311,e" filled="f" strokeweight=".31272mm">
              <v:path arrowok="t"/>
            </v:shape>
            <v:shape id="_x0000_s3633" style="position:absolute;left:13057;top:4174;width:160;height:0" coordorigin="13057,4174" coordsize="160,0" path="m13216,4174r-159,e" filled="f" strokeweight=".31272mm">
              <v:path arrowok="t"/>
            </v:shape>
            <v:shape id="_x0000_s3632" style="position:absolute;left:13115;top:3943;width:0;height:129" coordorigin="13115,3943" coordsize="0,129" path="m13115,4073r,-130e" filled="f" strokeweight=".31272mm">
              <v:path arrowok="t"/>
            </v:shape>
            <v:shape id="_x0000_s3631" style="position:absolute;left:13115;top:3943;width:101;height:0" coordorigin="13115,3943" coordsize="101,0" path="m13216,3943r-101,e" filled="f" strokeweight=".31272mm">
              <v:path arrowok="t"/>
            </v:shape>
            <v:shape id="_x0000_s3630" style="position:absolute;left:13057;top:4073;width:0;height:101" coordorigin="13057,4073" coordsize="0,101" path="m13057,4073r,101e" filled="f" strokeweight=".31272mm">
              <v:path arrowok="t"/>
            </v:shape>
            <v:shape id="_x0000_s3629" style="position:absolute;left:6965;top:3869;width:3048;height:133" coordorigin="6965,3869" coordsize="3048,133" path="m6965,4002r3048,-133e" filled="f" strokeweight=".31272mm">
              <v:path arrowok="t"/>
            </v:shape>
            <v:shape id="_x0000_s3628" style="position:absolute;left:7023;top:3943;width:3042;height:133" coordorigin="7023,3943" coordsize="3042,133" path="m7023,4076r3042,-133e" filled="f" strokeweight=".31272mm">
              <v:path arrowok="t"/>
            </v:shape>
            <v:shape id="_x0000_s3627" style="position:absolute;left:10065;top:3943;width:2992;height:131" coordorigin="10065,3943" coordsize="2992,131" path="m10065,3943r2992,131e" filled="f" strokeweight=".31272mm">
              <v:path arrowok="t"/>
            </v:shape>
            <v:shape id="_x0000_s3626" style="position:absolute;left:6610;top:4070;width:3455;height:144" coordorigin="6610,4070" coordsize="3455,144" path="m6610,4214r3455,-144e" filled="f" strokeweight=".31272mm">
              <v:path arrowok="t"/>
            </v:shape>
            <v:shape id="_x0000_s3625" style="position:absolute;left:10065;top:4070;width:3405;height:149" coordorigin="10065,4070" coordsize="3405,149" path="m10065,4070r3405,149e" filled="f" strokeweight=".31272mm">
              <v:path arrowok="t"/>
            </v:shape>
            <v:shape id="_x0000_s3624" style="position:absolute;left:6599;top:4222;width:3466;height:151" coordorigin="6599,4222" coordsize="3466,151" path="m6599,4373r3466,-151e" filled="f" strokeweight=".31272mm">
              <v:path arrowok="t"/>
            </v:shape>
            <v:shape id="_x0000_s3623" style="position:absolute;left:10065;top:4222;width:3405;height:149" coordorigin="10065,4222" coordsize="3405,149" path="m10065,4222r3405,149e" filled="f" strokeweight=".31272mm">
              <v:path arrowok="t"/>
            </v:shape>
            <v:shape id="_x0000_s3622" style="position:absolute;left:6610;top:4678;width:3455;height:144" coordorigin="6610,4678" coordsize="3455,144" path="m6610,4821r3455,-143e" filled="f" strokeweight=".31272mm">
              <v:path arrowok="t"/>
            </v:shape>
            <v:shape id="_x0000_s3621" style="position:absolute;left:10065;top:4678;width:3405;height:149" coordorigin="10065,4678" coordsize="3405,149" path="m10065,4678r3405,148e" filled="f" strokeweight=".31272mm">
              <v:path arrowok="t"/>
            </v:shape>
            <v:shape id="_x0000_s3620" style="position:absolute;left:13470;top:4174;width:0;height:652" coordorigin="13470,4174" coordsize="0,652" path="m13470,4174r,652e" filled="f" strokeweight=".31272mm">
              <v:path arrowok="t"/>
            </v:shape>
            <v:shape id="_x0000_s3619" style="position:absolute;left:10013;top:3869;width:3102;height:135" coordorigin="10013,3869" coordsize="3102,135" path="m10013,3869r3102,135e" filled="f" strokeweight=".31272mm">
              <v:path arrowok="t"/>
            </v:shape>
            <v:shape id="_x0000_s3618" style="position:absolute;left:6610;top:4174;width:0;height:658" coordorigin="6610,4174" coordsize="0,658" path="m6610,4174r,658e" filled="f" strokeweight=".31272mm">
              <v:path arrowok="t"/>
            </v:shape>
            <v:shape id="_x0000_s3617" style="position:absolute;left:16693;top:3804;width:139;height:262" coordorigin="16693,3804" coordsize="139,262" path="m16832,3804r-139,263e" filled="f" strokeweight=".31272mm">
              <v:path arrowok="t"/>
            </v:shape>
            <v:shape id="_x0000_s3616" style="position:absolute;left:16758;top:3804;width:139;height:262" coordorigin="16758,3804" coordsize="139,262" path="m16897,3804r-139,263e" filled="f" strokeweight=".31272mm">
              <v:path arrowok="t"/>
            </v:shape>
            <v:shape id="_x0000_s3615" style="position:absolute;left:16826;top:3804;width:139;height:262" coordorigin="16826,3804" coordsize="139,262" path="m16965,3804r-139,263e" filled="f" strokeweight=".31272mm">
              <v:path arrowok="t"/>
            </v:shape>
            <v:shape id="_x0000_s3614" style="position:absolute;left:16888;top:3804;width:139;height:262" coordorigin="16888,3804" coordsize="139,262" path="m17026,3804r-138,263e" filled="f" strokeweight=".31272mm">
              <v:path arrowok="t"/>
            </v:shape>
            <v:shape id="_x0000_s3613" style="position:absolute;left:17001;top:3852;width:85;height:55" coordorigin="17001,3852" coordsize="85,55" path="m17001,3852r85,54e" filled="f" strokeweight=".31272mm">
              <v:path arrowok="t"/>
            </v:shape>
            <v:shape id="_x0000_s3612" style="position:absolute;left:16984;top:3884;width:85;height:55" coordorigin="16984,3884" coordsize="85,55" path="m16984,3884r85,55e" filled="f" strokeweight=".31272mm">
              <v:path arrowok="t"/>
            </v:shape>
            <v:shape id="_x0000_s3611" style="position:absolute;left:16967;top:3916;width:85;height:55" coordorigin="16967,3916" coordsize="85,55" path="m16967,3916r85,55e" filled="f" strokeweight=".31272mm">
              <v:path arrowok="t"/>
            </v:shape>
            <v:shape id="_x0000_s3610" style="position:absolute;left:16948;top:3952;width:85;height:55" coordorigin="16948,3952" coordsize="85,55" path="m16948,3952r85,55e" filled="f" strokeweight=".31272mm">
              <v:path arrowok="t"/>
            </v:shape>
            <v:shape id="_x0000_s3609" style="position:absolute;left:17216;top:3804;width:100;height:196" coordorigin="17216,3804" coordsize="100,196" path="m17316,3804r-100,196e" filled="f" strokeweight=".31272mm">
              <v:path arrowok="t"/>
            </v:shape>
            <v:shape id="_x0000_s3608" style="position:absolute;left:17277;top:3804;width:100;height:196" coordorigin="17277,3804" coordsize="100,196" path="m17377,3804r-100,196e" filled="f" strokeweight=".31272mm">
              <v:path arrowok="t"/>
            </v:shape>
            <v:shape id="_x0000_s3607" style="position:absolute;left:17327;top:3804;width:100;height:196" coordorigin="17327,3804" coordsize="100,196" path="m17427,3804r-100,196e" filled="f" strokeweight=".31272mm">
              <v:path arrowok="t"/>
            </v:shape>
            <v:shape id="_x0000_s3606" style="position:absolute;left:17384;top:3804;width:100;height:196" coordorigin="17384,3804" coordsize="100,196" path="m17484,3804r-100,196e" filled="f" strokeweight=".31272mm">
              <v:path arrowok="t"/>
            </v:shape>
            <v:shape id="_x0000_s3605" style="position:absolute;left:17461;top:3851;width:81;height:49" coordorigin="17461,3851" coordsize="81,49" path="m17461,3851r80,49e" filled="f" strokeweight=".31272mm">
              <v:path arrowok="t"/>
            </v:shape>
            <v:shape id="_x0000_s3604" style="position:absolute;left:17434;top:3902;width:81;height:49" coordorigin="17434,3902" coordsize="81,49" path="m17434,3902r81,50e" filled="f" strokeweight=".31272mm">
              <v:path arrowok="t"/>
            </v:shape>
            <v:shape id="_x0000_s3603" style="position:absolute;left:17420;top:3930;width:81;height:49" coordorigin="17420,3930" coordsize="81,49" path="m17420,3930r81,50e" filled="f" strokeweight=".31272mm">
              <v:path arrowok="t"/>
            </v:shape>
            <v:shape id="_x0000_s3602" style="position:absolute;left:17401;top:3967;width:81;height:49" coordorigin="17401,3967" coordsize="81,49" path="m17401,3967r81,50e" filled="f" strokeweight=".31272mm">
              <v:path arrowok="t"/>
            </v:shape>
            <v:shape id="_x0000_s3601" style="position:absolute;left:17446;top:3879;width:81;height:49" coordorigin="17446,3879" coordsize="81,49" path="m17446,3879r81,50e" filled="f" strokeweight=".31272mm">
              <v:path arrowok="t"/>
            </v:shape>
            <v:shape id="_x0000_s3600" style="position:absolute;left:2375;top:3809;width:139;height:262" coordorigin="2375,3809" coordsize="139,262" path="m2514,3809r-139,262e" filled="f" strokeweight=".31272mm">
              <v:path arrowok="t"/>
            </v:shape>
            <v:shape id="_x0000_s3599" style="position:absolute;left:2440;top:3809;width:139;height:262" coordorigin="2440,3809" coordsize="139,262" path="m2579,3809r-139,262e" filled="f" strokeweight=".31272mm">
              <v:path arrowok="t"/>
            </v:shape>
            <v:shape id="_x0000_s3598" style="position:absolute;left:2508;top:3809;width:139;height:262" coordorigin="2508,3809" coordsize="139,262" path="m2647,3809r-139,262e" filled="f" strokeweight=".31272mm">
              <v:path arrowok="t"/>
            </v:shape>
            <v:shape id="_x0000_s3597" style="position:absolute;left:2570;top:3809;width:139;height:262" coordorigin="2570,3809" coordsize="139,262" path="m2709,3809r-139,262e" filled="f" strokeweight=".31272mm">
              <v:path arrowok="t"/>
            </v:shape>
            <v:shape id="_x0000_s3596" style="position:absolute;left:2666;top:3826;width:85;height:55" coordorigin="2666,3826" coordsize="85,55" path="m2666,3826r85,55e" filled="f" strokeweight=".31272mm">
              <v:path arrowok="t"/>
            </v:shape>
            <v:shape id="_x0000_s3595" style="position:absolute;left:2649;top:3921;width:85;height:55" coordorigin="2649,3921" coordsize="85,55" path="m2649,3921r85,55e" filled="f" strokeweight=".31272mm">
              <v:path arrowok="t"/>
            </v:shape>
            <v:shape id="_x0000_s3594" style="position:absolute;left:2631;top:3956;width:85;height:55" coordorigin="2631,3956" coordsize="85,55" path="m2631,3956r84,55e" filled="f" strokeweight=".31272mm">
              <v:path arrowok="t"/>
            </v:shape>
            <v:shape id="_x0000_s3593" style="position:absolute;left:2898;top:3809;width:100;height:196" coordorigin="2898,3809" coordsize="100,196" path="m2998,3809r-100,196e" filled="f" strokeweight=".31272mm">
              <v:path arrowok="t"/>
            </v:shape>
            <v:shape id="_x0000_s3592" style="position:absolute;left:2959;top:3809;width:100;height:196" coordorigin="2959,3809" coordsize="100,196" path="m3059,3809r-100,196e" filled="f" strokeweight=".31272mm">
              <v:path arrowok="t"/>
            </v:shape>
            <v:shape id="_x0000_s3591" style="position:absolute;left:3009;top:3809;width:100;height:196" coordorigin="3009,3809" coordsize="100,196" path="m3109,3809r-100,196e" filled="f" strokeweight=".31272mm">
              <v:path arrowok="t"/>
            </v:shape>
            <v:shape id="_x0000_s3590" style="position:absolute;left:3066;top:3809;width:100;height:196" coordorigin="3066,3809" coordsize="100,196" path="m3166,3809r-100,196e" filled="f" strokeweight=".31272mm">
              <v:path arrowok="t"/>
            </v:shape>
            <v:shape id="_x0000_s3589" style="position:absolute;left:3116;top:3844;width:81;height:49" coordorigin="3116,3844" coordsize="81,49" path="m3116,3844r81,50e" filled="f" strokeweight=".31272mm">
              <v:path arrowok="t"/>
            </v:shape>
            <v:shape id="_x0000_s3588" style="position:absolute;left:3102;top:3935;width:81;height:49" coordorigin="3102,3935" coordsize="81,49" path="m3102,3935r81,49e" filled="f" strokeweight=".31272mm">
              <v:path arrowok="t"/>
            </v:shape>
            <v:shape id="_x0000_s3587" style="position:absolute;left:3083;top:3972;width:81;height:49" coordorigin="3083,3972" coordsize="81,49" path="m3083,3972r81,49e" filled="f" strokeweight=".31272mm">
              <v:path arrowok="t"/>
            </v:shape>
            <v:shape id="_x0000_s3586" style="position:absolute;left:3128;top:3821;width:81;height:49" coordorigin="3128,3821" coordsize="81,49" path="m3128,3821r81,50e" filled="f" strokeweight=".31272mm">
              <v:path arrowok="t"/>
            </v:shape>
            <v:shape id="_x0000_s3585" style="position:absolute;left:6712;top:4073;width:152;height:0" coordorigin="6712,4073" coordsize="152,0" path="m6712,4073r152,e" filled="f" strokeweight=".31272mm">
              <v:path arrowok="t"/>
            </v:shape>
            <v:shape id="_x0000_s3584" style="position:absolute;left:6965;top:4073;width:58;height:0" coordorigin="6965,4073" coordsize="58,0" path="m6965,4073r58,e" filled="f" strokeweight=".31272mm">
              <v:path arrowok="t"/>
            </v:shape>
            <v:shape id="_x0000_s3583" style="position:absolute;left:8170;top:3470;width:1055;height:90" coordorigin="8170,3470" coordsize="1055,90" path="m9225,3470r-1055,90e" filled="f" strokeweight=".31272mm">
              <v:path arrowok="t"/>
            </v:shape>
            <v:shape id="_x0000_s3582" style="position:absolute;left:8170;top:3505;width:46;height:55" coordorigin="8170,3505" coordsize="46,55" path="m8170,3560r46,-55e" filled="f" strokeweight=".1162mm">
              <v:path arrowok="t"/>
            </v:shape>
            <v:shape id="_x0000_s3581" style="position:absolute;left:8170;top:3560;width:55;height:46" coordorigin="8170,3560" coordsize="55,46" path="m8170,3560r54,46e" filled="f" strokeweight=".1162mm">
              <v:path arrowok="t"/>
            </v:shape>
            <v:shape id="_x0000_s3580" style="position:absolute;left:5190;top:3844;width:1522;height:75" coordorigin="5190,3844" coordsize="1522,75" path="m5190,3919r1522,-75e" filled="f" strokeweight=".31272mm">
              <v:path arrowok="t"/>
            </v:shape>
            <v:shape id="_x0000_s3579" style="position:absolute;left:13280;top:3819;width:88;height:4" coordorigin="13280,3819" coordsize="88,4" path="m13280,3819r88,4e" filled="f" strokeweight=".31272mm">
              <v:path arrowok="t"/>
            </v:shape>
            <v:shape id="_x0000_s3578" style="position:absolute;left:13368;top:3849;width:1472;height:103" coordorigin="13368,3849" coordsize="1472,103" path="m13368,3849r1472,102e" filled="f" strokeweight=".31272mm">
              <v:path arrowok="t"/>
            </v:shape>
            <v:shape id="_x0000_s3577" style="position:absolute;left:13470;top:4008;width:1534;height:107" coordorigin="13470,4008" coordsize="1534,107" path="m13470,4008r1534,107e" filled="f" strokeweight=".31272mm">
              <v:path arrowok="t"/>
            </v:shape>
            <v:shape id="_x0000_s3576" style="position:absolute;left:13557;top:3501;width:854;height:91" coordorigin="13557,3501" coordsize="854,91" path="m13557,3501r854,90e" filled="f" strokeweight=".31272mm">
              <v:path arrowok="t"/>
            </v:shape>
            <v:shape id="_x0000_s3575" style="position:absolute;left:14356;top:3591;width:56;height:45" coordorigin="14356,3591" coordsize="56,45" path="m14411,3591r-55,45e" filled="f" strokeweight=".1162mm">
              <v:path arrowok="t"/>
            </v:shape>
            <v:shape id="_x0000_s3574" style="position:absolute;left:14366;top:3535;width:45;height:56" coordorigin="14366,3535" coordsize="45,56" path="m14411,3591r-45,-56e" filled="f" strokeweight=".1162mm">
              <v:path arrowok="t"/>
            </v:shape>
            <v:shape id="_x0000_s3573" style="position:absolute;left:5390;top:3510;width:1044;height:112" coordorigin="5390,3510" coordsize="1044,112" path="m6434,3510l5390,3622e" filled="f" strokeweight=".31272mm">
              <v:path arrowok="t"/>
            </v:shape>
            <v:shape id="_x0000_s3572" style="position:absolute;left:5390;top:3566;width:45;height:56" coordorigin="5390,3566" coordsize="45,56" path="m5390,3622r45,-56e" filled="f" strokeweight=".1162mm">
              <v:path arrowok="t"/>
            </v:shape>
            <v:shape id="_x0000_s3571" style="position:absolute;left:5390;top:3622;width:56;height:45" coordorigin="5390,3622" coordsize="56,45" path="m5390,3622r56,45e" filled="f" strokeweight=".1162mm">
              <v:path arrowok="t"/>
            </v:shape>
            <v:shape id="_x0000_s3570" style="position:absolute;left:11085;top:3995;width:0;height:1237" coordorigin="11085,3995" coordsize="0,1237" path="m11085,3995r,1237e" filled="f" strokeweight=".31272mm">
              <v:path arrowok="t"/>
            </v:shape>
            <v:shape id="_x0000_s3569" style="position:absolute;left:11085;top:3995;width:25;height:25" coordorigin="11085,3995" coordsize="25,25" path="m11085,3995r26,25e" filled="f" strokeweight=".1162mm">
              <v:path arrowok="t"/>
            </v:shape>
            <v:shape id="_x0000_s3568" style="position:absolute;left:11060;top:3995;width:25;height:25" coordorigin="11060,3995" coordsize="25,25" path="m11085,3995r-25,25e" filled="f" strokeweight=".1162mm">
              <v:path arrowok="t"/>
            </v:shape>
            <v:shape id="_x0000_s3567" style="position:absolute;left:11085;top:5232;width:1007;height:0" coordorigin="11085,5232" coordsize="1007,0" path="m11085,5232r1007,e" filled="f" strokeweight=".31272mm">
              <v:path arrowok="t"/>
            </v:shape>
            <v:shape id="_x0000_s3566" style="position:absolute;left:10647;top:4045;width:0;height:1468" coordorigin="10647,4045" coordsize="0,1468" path="m10647,4045r,1468e" filled="f" strokeweight=".31272mm">
              <v:path arrowok="t"/>
            </v:shape>
            <v:shape id="_x0000_s3565" style="position:absolute;left:10647;top:4045;width:25;height:25" coordorigin="10647,4045" coordsize="25,25" path="m10647,4045r25,25e" filled="f" strokeweight=".1162mm">
              <v:path arrowok="t"/>
            </v:shape>
            <v:shape id="_x0000_s3564" style="position:absolute;left:10622;top:4045;width:25;height:25" coordorigin="10622,4045" coordsize="25,25" path="m10647,4045r-25,25e" filled="f" strokeweight=".1162mm">
              <v:path arrowok="t"/>
            </v:shape>
            <v:shape id="_x0000_s3563" style="position:absolute;left:10647;top:5513;width:869;height:0" coordorigin="10647,5513" coordsize="869,0" path="m10647,5513r869,e" filled="f" strokeweight=".31272mm">
              <v:path arrowok="t"/>
            </v:shape>
            <v:shape id="_x0000_s3562" style="position:absolute;left:10153;top:4165;width:0;height:1648" coordorigin="10153,4165" coordsize="0,1648" path="m10153,4165r,1647e" filled="f" strokeweight=".31272mm">
              <v:path arrowok="t"/>
            </v:shape>
            <v:shape id="_x0000_s3561" style="position:absolute;left:10153;top:4165;width:25;height:25" coordorigin="10153,4165" coordsize="25,25" path="m10153,4165r25,25e" filled="f" strokeweight=".1162mm">
              <v:path arrowok="t"/>
            </v:shape>
            <v:shape id="_x0000_s3560" style="position:absolute;left:10127;top:4165;width:25;height:25" coordorigin="10127,4165" coordsize="25,25" path="m10153,4165r-26,25e" filled="f" strokeweight=".1162mm">
              <v:path arrowok="t"/>
            </v:shape>
            <v:shape id="_x0000_s3559" style="position:absolute;left:10153;top:5812;width:667;height:0" coordorigin="10153,5812" coordsize="667,0" path="m10153,5812r666,e" filled="f" strokeweight=".31272mm">
              <v:path arrowok="t"/>
            </v:shape>
            <v:shape id="_x0000_s3558" style="position:absolute;left:9606;top:4547;width:0;height:1603" coordorigin="9606,4547" coordsize="0,1603" path="m9606,4547r,1603e" filled="f" strokeweight=".31272mm">
              <v:path arrowok="t"/>
            </v:shape>
            <v:shape id="_x0000_s3557" style="position:absolute;left:9606;top:4547;width:25;height:25" coordorigin="9606,4547" coordsize="25,25" path="m9606,4547r25,25e" filled="f" strokeweight=".1162mm">
              <v:path arrowok="t"/>
            </v:shape>
            <v:shape id="_x0000_s3556" style="position:absolute;left:9581;top:4547;width:25;height:25" coordorigin="9581,4547" coordsize="25,25" path="m9606,4547r-25,25e" filled="f" strokeweight=".1162mm">
              <v:path arrowok="t"/>
            </v:shape>
            <v:shape id="_x0000_s3555" style="position:absolute;left:9606;top:6150;width:509;height:0" coordorigin="9606,6150" coordsize="509,0" path="m9606,6150r509,e" filled="f" strokeweight=".31272mm">
              <v:path arrowok="t"/>
            </v:shape>
            <v:shape id="_x0000_s3554" style="position:absolute;left:8725;top:4733;width:0;height:1872" coordorigin="8725,4733" coordsize="0,1872" path="m8725,4733r,1872e" filled="f" strokeweight=".31272mm">
              <v:path arrowok="t"/>
            </v:shape>
            <v:shape id="_x0000_s3553" style="position:absolute;left:8725;top:4733;width:25;height:25" coordorigin="8725,4733" coordsize="25,25" path="m8725,4733r26,26e" filled="f" strokeweight=".1162mm">
              <v:path arrowok="t"/>
            </v:shape>
            <v:shape id="_x0000_s3552" style="position:absolute;left:8700;top:4733;width:25;height:25" coordorigin="8700,4733" coordsize="25,25" path="m8725,4733r-25,26e" filled="f" strokeweight=".1162mm">
              <v:path arrowok="t"/>
            </v:shape>
            <v:shape id="_x0000_s3551" style="position:absolute;left:8725;top:6605;width:367;height:0" coordorigin="8725,6605" coordsize="367,0" path="m8725,6605r367,e" filled="f" strokeweight=".31272mm">
              <v:path arrowok="t"/>
            </v:shape>
            <v:shape id="_x0000_s3550" style="position:absolute;left:5235;top:3805;width:1506;height:0" coordorigin="5235,3805" coordsize="1506,0" path="m6741,3805r-1506,e" filled="f" strokeweight=".31272mm">
              <v:path arrowok="t"/>
            </v:shape>
            <v:shape id="_x0000_s3549" style="position:absolute;left:13276;top:3806;width:1524;height:0" coordorigin="13276,3806" coordsize="1524,0" path="m13276,3806r1525,e" filled="f" strokeweight=".31272mm">
              <v:path arrowok="t"/>
            </v:shape>
            <v:shape id="_x0000_s3548" style="position:absolute;left:6864;top:4073;width:130;height:0" coordorigin="6864,4073" coordsize="130,0" path="m6864,4073r130,e" filled="f" strokeweight=".31272mm">
              <v:path arrowok="t"/>
            </v:shape>
            <v:shape id="_x0000_s3547" style="position:absolute;left:5065;top:4001;width:1545;height:76" coordorigin="5065,4001" coordsize="1545,76" path="m5065,4077r1545,-76e" filled="f" strokeweight=".31272mm">
              <v:path arrowok="t"/>
            </v:shape>
            <v:shape id="_x0000_s3546" style="position:absolute;left:6156;top:3846;width:0;height:760" coordorigin="6156,3846" coordsize="0,760" path="m6156,3846r,760e" filled="f" strokeweight=".31272mm">
              <v:path arrowok="t"/>
            </v:shape>
            <v:shape id="_x0000_s3545" style="position:absolute;left:6156;top:3846;width:25;height:25" coordorigin="6156,3846" coordsize="25,25" path="m6156,3846r25,26e" filled="f" strokeweight=".1162mm">
              <v:path arrowok="t"/>
            </v:shape>
            <v:shape id="_x0000_s3544" style="position:absolute;left:6130;top:3846;width:25;height:25" coordorigin="6130,3846" coordsize="25,25" path="m6156,3846r-26,26e" filled="f" strokeweight=".1162mm">
              <v:path arrowok="t"/>
            </v:shape>
            <v:shape id="_x0000_s3543" style="position:absolute;left:6374;top:3976;width:0;height:927" coordorigin="6374,3976" coordsize="0,927" path="m6374,3976r,927e" filled="f" strokeweight=".31272mm">
              <v:path arrowok="t"/>
            </v:shape>
            <v:shape id="_x0000_s3542" style="position:absolute;left:6374;top:3976;width:25;height:25" coordorigin="6374,3976" coordsize="25,25" path="m6374,3976r25,25e" filled="f" strokeweight=".1162mm">
              <v:path arrowok="t"/>
            </v:shape>
            <v:shape id="_x0000_s3541" style="position:absolute;left:6349;top:3976;width:25;height:25" coordorigin="6349,3976" coordsize="25,25" path="m6374,3976r-25,25e" filled="f" strokeweight=".1162mm">
              <v:path arrowok="t"/>
            </v:shape>
            <v:shape id="_x0000_s3540" style="position:absolute;left:6083;top:4903;width:291;height:0" coordorigin="6083,4903" coordsize="291,0" path="m6374,4903r-291,e" filled="f" strokeweight=".31272mm">
              <v:path arrowok="t"/>
            </v:shape>
            <v:shape id="_x0000_s3539" style="position:absolute;left:6535;top:4005;width:0;height:1327" coordorigin="6535,4005" coordsize="0,1327" path="m6535,4005r,1327e" filled="f" strokeweight=".31272mm">
              <v:path arrowok="t"/>
            </v:shape>
            <v:shape id="_x0000_s3538" style="position:absolute;left:6535;top:4005;width:25;height:25" coordorigin="6535,4005" coordsize="25,25" path="m6535,4005r25,25e" filled="f" strokeweight=".1162mm">
              <v:path arrowok="t"/>
            </v:shape>
            <v:shape id="_x0000_s3537" style="position:absolute;left:6510;top:4005;width:25;height:25" coordorigin="6510,4005" coordsize="25,25" path="m6535,4005r-25,25e" filled="f" strokeweight=".1162mm">
              <v:path arrowok="t"/>
            </v:shape>
            <v:shape id="_x0000_s3536" style="position:absolute;left:5871;top:5332;width:664;height:0" coordorigin="5871,5332" coordsize="664,0" path="m6535,5332r-664,e" filled="f" strokeweight=".31272mm">
              <v:path arrowok="t"/>
            </v:shape>
            <w10:wrap anchorx="page" anchory="page"/>
          </v:group>
        </w:pict>
      </w:r>
      <w:r>
        <w:rPr>
          <w:rFonts w:ascii="Arial" w:eastAsia="Arial" w:hAnsi="Arial" w:cs="Arial"/>
          <w:b/>
          <w:spacing w:val="-1"/>
          <w:sz w:val="14"/>
          <w:szCs w:val="14"/>
        </w:rPr>
        <w:t>FORMATIO</w:t>
      </w:r>
      <w:r>
        <w:rPr>
          <w:rFonts w:ascii="Arial" w:eastAsia="Arial" w:hAnsi="Arial" w:cs="Arial"/>
          <w:b/>
          <w:sz w:val="14"/>
          <w:szCs w:val="14"/>
        </w:rPr>
        <w:t>N</w:t>
      </w:r>
      <w:r>
        <w:rPr>
          <w:rFonts w:ascii="Arial" w:eastAsia="Arial" w:hAnsi="Arial" w:cs="Arial"/>
          <w:b/>
          <w:spacing w:val="29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pacing w:val="-1"/>
          <w:sz w:val="14"/>
          <w:szCs w:val="14"/>
        </w:rPr>
        <w:t>COMPACTE</w:t>
      </w:r>
      <w:r>
        <w:rPr>
          <w:rFonts w:ascii="Arial" w:eastAsia="Arial" w:hAnsi="Arial" w:cs="Arial"/>
          <w:b/>
          <w:sz w:val="14"/>
          <w:szCs w:val="14"/>
        </w:rPr>
        <w:t>D</w:t>
      </w:r>
      <w:r>
        <w:rPr>
          <w:rFonts w:ascii="Arial" w:eastAsia="Arial" w:hAnsi="Arial" w:cs="Arial"/>
          <w:b/>
          <w:spacing w:val="-12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pacing w:val="-1"/>
          <w:sz w:val="14"/>
          <w:szCs w:val="14"/>
        </w:rPr>
        <w:t>T</w:t>
      </w:r>
      <w:r>
        <w:rPr>
          <w:rFonts w:ascii="Arial" w:eastAsia="Arial" w:hAnsi="Arial" w:cs="Arial"/>
          <w:b/>
          <w:sz w:val="14"/>
          <w:szCs w:val="14"/>
        </w:rPr>
        <w:t>O</w:t>
      </w:r>
      <w:r>
        <w:rPr>
          <w:rFonts w:ascii="Arial" w:eastAsia="Arial" w:hAnsi="Arial" w:cs="Arial"/>
          <w:b/>
          <w:spacing w:val="-2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z w:val="14"/>
          <w:szCs w:val="14"/>
        </w:rPr>
        <w:t>95%</w:t>
      </w:r>
      <w:r>
        <w:rPr>
          <w:rFonts w:ascii="Arial" w:eastAsia="Arial" w:hAnsi="Arial" w:cs="Arial"/>
          <w:b/>
          <w:spacing w:val="-4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w w:val="99"/>
          <w:sz w:val="14"/>
          <w:szCs w:val="14"/>
        </w:rPr>
        <w:t>MDD</w:t>
      </w:r>
    </w:p>
    <w:p w14:paraId="7233AA36" w14:textId="77777777" w:rsidR="000F5B33" w:rsidRDefault="000F5B33">
      <w:pPr>
        <w:spacing w:before="16" w:line="220" w:lineRule="exact"/>
        <w:rPr>
          <w:sz w:val="22"/>
          <w:szCs w:val="22"/>
        </w:rPr>
      </w:pPr>
    </w:p>
    <w:p w14:paraId="4315BC26" w14:textId="77777777" w:rsidR="000F5B33" w:rsidRDefault="00110856">
      <w:pPr>
        <w:spacing w:line="300" w:lineRule="exact"/>
        <w:ind w:left="4615"/>
        <w:rPr>
          <w:rFonts w:ascii="Arial" w:eastAsia="Arial" w:hAnsi="Arial" w:cs="Arial"/>
          <w:sz w:val="27"/>
          <w:szCs w:val="27"/>
        </w:rPr>
      </w:pPr>
      <w:r>
        <w:pict w14:anchorId="5308DE07">
          <v:group id="_x0000_s3530" style="position:absolute;left:0;text-align:left;margin-left:341pt;margin-top:13.45pt;width:217.4pt;height:1.55pt;z-index:-2664;mso-position-horizontal-relative:page" coordorigin="6820,269" coordsize="4348,31">
            <v:shape id="_x0000_s3534" style="position:absolute;left:6835;top:285;width:1875;height:0" coordorigin="6835,285" coordsize="1875,0" path="m6835,285r1875,e" filled="f" strokeweight=".55161mm">
              <v:path arrowok="t"/>
            </v:shape>
            <v:shape id="_x0000_s3533" style="position:absolute;left:8710;top:285;width:170;height:0" coordorigin="8710,285" coordsize="170,0" path="m8710,285r171,e" filled="f" strokeweight=".55161mm">
              <v:path arrowok="t"/>
            </v:shape>
            <v:shape id="_x0000_s3532" style="position:absolute;left:8881;top:285;width:2117;height:0" coordorigin="8881,285" coordsize="2117,0" path="m8881,285r2117,e" filled="f" strokeweight=".55161mm">
              <v:path arrowok="t"/>
            </v:shape>
            <v:shape id="_x0000_s3531" style="position:absolute;left:10998;top:285;width:154;height:0" coordorigin="10998,285" coordsize="154,0" path="m10998,285r154,e" filled="f" strokeweight=".55161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spacing w:val="-1"/>
          <w:position w:val="-1"/>
          <w:sz w:val="27"/>
          <w:szCs w:val="27"/>
        </w:rPr>
        <w:t>ROA</w:t>
      </w:r>
      <w:r>
        <w:rPr>
          <w:rFonts w:ascii="Arial" w:eastAsia="Arial" w:hAnsi="Arial" w:cs="Arial"/>
          <w:b/>
          <w:position w:val="-1"/>
          <w:sz w:val="27"/>
          <w:szCs w:val="27"/>
        </w:rPr>
        <w:t>D</w:t>
      </w:r>
      <w:r>
        <w:rPr>
          <w:rFonts w:ascii="Arial" w:eastAsia="Arial" w:hAnsi="Arial" w:cs="Arial"/>
          <w:b/>
          <w:spacing w:val="14"/>
          <w:position w:val="-1"/>
          <w:sz w:val="27"/>
          <w:szCs w:val="27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27"/>
          <w:szCs w:val="27"/>
        </w:rPr>
        <w:t>CROS</w:t>
      </w:r>
      <w:r>
        <w:rPr>
          <w:rFonts w:ascii="Arial" w:eastAsia="Arial" w:hAnsi="Arial" w:cs="Arial"/>
          <w:b/>
          <w:spacing w:val="3"/>
          <w:position w:val="-1"/>
          <w:sz w:val="27"/>
          <w:szCs w:val="27"/>
        </w:rPr>
        <w:t>S</w:t>
      </w:r>
      <w:r>
        <w:rPr>
          <w:rFonts w:ascii="Arial" w:eastAsia="Arial" w:hAnsi="Arial" w:cs="Arial"/>
          <w:b/>
          <w:position w:val="-1"/>
          <w:sz w:val="27"/>
          <w:szCs w:val="27"/>
        </w:rPr>
        <w:t>-</w:t>
      </w:r>
      <w:r>
        <w:rPr>
          <w:rFonts w:ascii="Arial" w:eastAsia="Arial" w:hAnsi="Arial" w:cs="Arial"/>
          <w:b/>
          <w:spacing w:val="24"/>
          <w:position w:val="-1"/>
          <w:sz w:val="27"/>
          <w:szCs w:val="27"/>
        </w:rPr>
        <w:t xml:space="preserve"> </w:t>
      </w:r>
      <w:r>
        <w:rPr>
          <w:rFonts w:ascii="Arial" w:eastAsia="Arial" w:hAnsi="Arial" w:cs="Arial"/>
          <w:b/>
          <w:position w:val="-1"/>
          <w:sz w:val="27"/>
          <w:szCs w:val="27"/>
        </w:rPr>
        <w:t>SECTION</w:t>
      </w:r>
      <w:r>
        <w:rPr>
          <w:rFonts w:ascii="Arial" w:eastAsia="Arial" w:hAnsi="Arial" w:cs="Arial"/>
          <w:b/>
          <w:spacing w:val="39"/>
          <w:position w:val="-1"/>
          <w:sz w:val="27"/>
          <w:szCs w:val="27"/>
        </w:rPr>
        <w:t xml:space="preserve"> </w:t>
      </w:r>
      <w:r>
        <w:rPr>
          <w:rFonts w:ascii="Arial" w:eastAsia="Arial" w:hAnsi="Arial" w:cs="Arial"/>
          <w:b/>
          <w:position w:val="-1"/>
          <w:sz w:val="27"/>
          <w:szCs w:val="27"/>
        </w:rPr>
        <w:t>TYPE</w:t>
      </w:r>
      <w:r>
        <w:rPr>
          <w:rFonts w:ascii="Arial" w:eastAsia="Arial" w:hAnsi="Arial" w:cs="Arial"/>
          <w:b/>
          <w:spacing w:val="24"/>
          <w:position w:val="-1"/>
          <w:sz w:val="27"/>
          <w:szCs w:val="27"/>
        </w:rPr>
        <w:t xml:space="preserve"> </w:t>
      </w:r>
      <w:r>
        <w:rPr>
          <w:rFonts w:ascii="Arial" w:eastAsia="Arial" w:hAnsi="Arial" w:cs="Arial"/>
          <w:b/>
          <w:w w:val="102"/>
          <w:position w:val="-1"/>
          <w:sz w:val="27"/>
          <w:szCs w:val="27"/>
        </w:rPr>
        <w:t>1</w:t>
      </w:r>
    </w:p>
    <w:p w14:paraId="33DFD240" w14:textId="77777777" w:rsidR="000F5B33" w:rsidRDefault="00110856">
      <w:pPr>
        <w:spacing w:before="2" w:line="180" w:lineRule="exact"/>
        <w:rPr>
          <w:sz w:val="19"/>
          <w:szCs w:val="19"/>
        </w:rPr>
      </w:pPr>
      <w:r>
        <w:br w:type="column"/>
      </w:r>
    </w:p>
    <w:p w14:paraId="2C91AFED" w14:textId="77777777" w:rsidR="000F5B33" w:rsidRDefault="000F5B33">
      <w:pPr>
        <w:spacing w:line="200" w:lineRule="exact"/>
      </w:pPr>
    </w:p>
    <w:p w14:paraId="6C16E64B" w14:textId="77777777" w:rsidR="000F5B33" w:rsidRDefault="000F5B33">
      <w:pPr>
        <w:spacing w:line="200" w:lineRule="exact"/>
      </w:pPr>
    </w:p>
    <w:p w14:paraId="458DCB39" w14:textId="77777777" w:rsidR="000F5B33" w:rsidRDefault="00110856">
      <w:pPr>
        <w:ind w:right="-43"/>
        <w:rPr>
          <w:rFonts w:ascii="Arial" w:eastAsia="Arial" w:hAnsi="Arial" w:cs="Arial"/>
          <w:sz w:val="14"/>
          <w:szCs w:val="14"/>
        </w:rPr>
      </w:pPr>
      <w:r>
        <w:pict w14:anchorId="163AA63C">
          <v:group id="_x0000_s3438" style="position:absolute;margin-left:1068.65pt;margin-top:-42.75pt;width:42.15pt;height:36.35pt;z-index:-2681;mso-position-horizontal-relative:page" coordorigin="21373,-855" coordsize="843,727">
            <v:shape id="_x0000_s3529" style="position:absolute;left:22207;top:-340;width:0;height:203" coordorigin="22207,-340" coordsize="0,203" path="m22207,-137r,-203e" filled="f" strokeweight=".1162mm">
              <v:path arrowok="t"/>
            </v:shape>
            <v:shape id="_x0000_s3528" style="position:absolute;left:21584;top:-340;width:623;height:0" coordorigin="21584,-340" coordsize="623,0" path="m22207,-340r-623,e" filled="f" strokeweight=".1162mm">
              <v:path arrowok="t"/>
            </v:shape>
            <v:shape id="_x0000_s3527" style="position:absolute;left:21584;top:-684;width:0;height:344" coordorigin="21584,-684" coordsize="0,344" path="m21584,-340r,-344e" filled="f" strokeweight=".1162mm">
              <v:path arrowok="t"/>
            </v:shape>
            <v:shape id="_x0000_s3526" style="position:absolute;left:21381;top:-684;width:203;height:142" coordorigin="21381,-684" coordsize="203,142" path="m21584,-684r-203,141e" filled="f" strokeweight=".1162mm">
              <v:path arrowok="t"/>
            </v:shape>
            <v:shape id="_x0000_s3525" style="position:absolute;left:21381;top:-543;width:0;height:203" coordorigin="21381,-543" coordsize="0,203" path="m21381,-543r,203e" filled="f" strokeweight=".1162mm">
              <v:path arrowok="t"/>
            </v:shape>
            <v:shape id="_x0000_s3524" style="position:absolute;left:21381;top:-340;width:0;height:203" coordorigin="21381,-340" coordsize="0,203" path="m21381,-340r,203e" filled="f" strokeweight=".1162mm">
              <v:path arrowok="t"/>
            </v:shape>
            <v:shape id="_x0000_s3523" style="position:absolute;left:21381;top:-137;width:203;height:0" coordorigin="21381,-137" coordsize="203,0" path="m21381,-137r203,e" filled="f" strokeweight=".1162mm">
              <v:path arrowok="t"/>
            </v:shape>
            <v:shape id="_x0000_s3522" style="position:absolute;left:21584;top:-137;width:304;height:0" coordorigin="21584,-137" coordsize="304,0" path="m21584,-137r304,e" filled="f" strokeweight=".1162mm">
              <v:path arrowok="t"/>
            </v:shape>
            <v:shape id="_x0000_s3521" style="position:absolute;left:21888;top:-137;width:319;height:0" coordorigin="21888,-137" coordsize="319,0" path="m21888,-137r319,e" filled="f" strokeweight=".1162mm">
              <v:path arrowok="t"/>
            </v:shape>
            <v:shape id="_x0000_s3520" style="position:absolute;left:21381;top:-684;width:826;height:547" coordorigin="21381,-684" coordsize="826,547" path="m22091,-340r116,l22207,-137r-826,l21381,-543r203,-141l21584,-340r507,xe" fillcolor="black" stroked="f">
              <v:path arrowok="t"/>
            </v:shape>
            <v:shape id="_x0000_s3519" style="position:absolute;left:21381;top:-322;width:11;height:0" coordorigin="21381,-322" coordsize="11,0" path="m21392,-322r-11,e" filled="f" strokecolor="#ff8000" strokeweight=".31272mm">
              <v:path arrowok="t"/>
            </v:shape>
            <v:shape id="_x0000_s3518" style="position:absolute;left:21381;top:-322;width:11;height:0" coordorigin="21381,-322" coordsize="11,0" path="m21381,-322r11,e" filled="f" strokecolor="#ff8000" strokeweight=".31272mm">
              <v:path arrowok="t"/>
            </v:shape>
            <v:shape id="_x0000_s3517" style="position:absolute;left:21544;top:-322;width:30;height:0" coordorigin="21544,-322" coordsize="30,0" path="m21574,-322r-30,e" filled="f" strokecolor="#ff8000" strokeweight=".31272mm">
              <v:path arrowok="t"/>
            </v:shape>
            <v:shape id="_x0000_s3516" style="position:absolute;left:21544;top:-322;width:30;height:0" coordorigin="21544,-322" coordsize="30,0" path="m21544,-322r30,e" filled="f" strokecolor="#ff8000" strokeweight=".31272mm">
              <v:path arrowok="t"/>
            </v:shape>
            <v:shape id="_x0000_s3515" style="position:absolute;left:21726;top:-322;width:30;height:0" coordorigin="21726,-322" coordsize="30,0" path="m21757,-322r-31,e" filled="f" strokecolor="#ff8000" strokeweight=".31272mm">
              <v:path arrowok="t"/>
            </v:shape>
            <v:shape id="_x0000_s3514" style="position:absolute;left:21726;top:-322;width:30;height:0" coordorigin="21726,-322" coordsize="30,0" path="m21726,-322r31,e" filled="f" strokecolor="#ff8000" strokeweight=".31272mm">
              <v:path arrowok="t"/>
            </v:shape>
            <v:shape id="_x0000_s3513" style="position:absolute;left:21909;top:-322;width:30;height:0" coordorigin="21909,-322" coordsize="30,0" path="m21939,-322r-30,e" filled="f" strokecolor="#ff8000" strokeweight=".31272mm">
              <v:path arrowok="t"/>
            </v:shape>
            <v:shape id="_x0000_s3512" style="position:absolute;left:21909;top:-322;width:30;height:0" coordorigin="21909,-322" coordsize="30,0" path="m21909,-322r30,e" filled="f" strokecolor="#ff8000" strokeweight=".31272mm">
              <v:path arrowok="t"/>
            </v:shape>
            <v:shape id="_x0000_s3511" style="position:absolute;left:22091;top:-322;width:30;height:0" coordorigin="22091,-322" coordsize="30,0" path="m22121,-322r-30,e" filled="f" strokecolor="#ff8000" strokeweight=".31272mm">
              <v:path arrowok="t"/>
            </v:shape>
            <v:shape id="_x0000_s3510" style="position:absolute;left:22091;top:-322;width:30;height:0" coordorigin="22091,-322" coordsize="30,0" path="m22091,-322r30,e" filled="f" strokecolor="#ff8000" strokeweight=".31272mm">
              <v:path arrowok="t"/>
            </v:shape>
            <v:shape id="_x0000_s3509" style="position:absolute;left:21544;top:-638;width:30;height:0" coordorigin="21544,-638" coordsize="30,0" path="m21574,-638r-30,e" filled="f" strokecolor="#ff8000" strokeweight=".31272mm">
              <v:path arrowok="t"/>
            </v:shape>
            <v:shape id="_x0000_s3508" style="position:absolute;left:21544;top:-638;width:30;height:0" coordorigin="21544,-638" coordsize="30,0" path="m21544,-638r30,e" filled="f" strokecolor="#ff8000" strokeweight=".31272mm">
              <v:path arrowok="t"/>
            </v:shape>
            <v:shape id="_x0000_s3507" style="position:absolute;left:21453;top:-164;width:30;height:0" coordorigin="21453,-164" coordsize="30,0" path="m21483,-164r-30,e" filled="f" strokecolor="#ff8000" strokeweight=".31272mm">
              <v:path arrowok="t"/>
            </v:shape>
            <v:shape id="_x0000_s3506" style="position:absolute;left:21453;top:-164;width:30;height:0" coordorigin="21453,-164" coordsize="30,0" path="m21453,-164r30,e" filled="f" strokecolor="#ff8000" strokeweight=".31272mm">
              <v:path arrowok="t"/>
            </v:shape>
            <v:shape id="_x0000_s3505" style="position:absolute;left:21635;top:-164;width:30;height:0" coordorigin="21635,-164" coordsize="30,0" path="m21665,-164r-30,e" filled="f" strokecolor="#ff8000" strokeweight=".31272mm">
              <v:path arrowok="t"/>
            </v:shape>
            <v:shape id="_x0000_s3504" style="position:absolute;left:21635;top:-164;width:30;height:0" coordorigin="21635,-164" coordsize="30,0" path="m21635,-164r30,e" filled="f" strokecolor="#ff8000" strokeweight=".31272mm">
              <v:path arrowok="t"/>
            </v:shape>
            <v:shape id="_x0000_s3503" style="position:absolute;left:21817;top:-164;width:30;height:0" coordorigin="21817,-164" coordsize="30,0" path="m21848,-164r-31,e" filled="f" strokecolor="#ff8000" strokeweight=".31272mm">
              <v:path arrowok="t"/>
            </v:shape>
            <v:shape id="_x0000_s3502" style="position:absolute;left:21817;top:-164;width:30;height:0" coordorigin="21817,-164" coordsize="30,0" path="m21817,-164r31,e" filled="f" strokecolor="#ff8000" strokeweight=".31272mm">
              <v:path arrowok="t"/>
            </v:shape>
            <v:shape id="_x0000_s3501" style="position:absolute;left:22000;top:-164;width:30;height:0" coordorigin="22000,-164" coordsize="30,0" path="m22030,-164r-30,e" filled="f" strokecolor="#ff8000" strokeweight=".31272mm">
              <v:path arrowok="t"/>
            </v:shape>
            <v:shape id="_x0000_s3500" style="position:absolute;left:22000;top:-164;width:30;height:0" coordorigin="22000,-164" coordsize="30,0" path="m22000,-164r30,e" filled="f" strokecolor="#ff8000" strokeweight=".31272mm">
              <v:path arrowok="t"/>
            </v:shape>
            <v:shape id="_x0000_s3499" style="position:absolute;left:22182;top:-164;width:25;height:0" coordorigin="22182,-164" coordsize="25,0" path="m22207,-164r-25,e" filled="f" strokecolor="#ff8000" strokeweight=".31272mm">
              <v:path arrowok="t"/>
            </v:shape>
            <v:shape id="_x0000_s3498" style="position:absolute;left:22182;top:-164;width:25;height:0" coordorigin="22182,-164" coordsize="25,0" path="m22182,-164r25,e" filled="f" strokecolor="#ff8000" strokeweight=".31272mm">
              <v:path arrowok="t"/>
            </v:shape>
            <v:shape id="_x0000_s3497" style="position:absolute;left:21453;top:-480;width:30;height:0" coordorigin="21453,-480" coordsize="30,0" path="m21483,-480r-30,e" filled="f" strokecolor="#ff8000" strokeweight=".31272mm">
              <v:path arrowok="t"/>
            </v:shape>
            <v:shape id="_x0000_s3496" style="position:absolute;left:21453;top:-480;width:30;height:0" coordorigin="21453,-480" coordsize="30,0" path="m21453,-480r30,e" filled="f" strokecolor="#ff8000" strokeweight=".31272mm">
              <v:path arrowok="t"/>
            </v:shape>
            <v:shape id="_x0000_s3495" style="position:absolute;left:22000;top:-190;width:15;height:26" coordorigin="22000,-190" coordsize="15,26" path="m22015,-190r-15,26e" filled="f" strokecolor="#ff8000" strokeweight=".31272mm">
              <v:path arrowok="t"/>
            </v:shape>
            <v:shape id="_x0000_s3494" style="position:absolute;left:22000;top:-190;width:15;height:26" coordorigin="22000,-190" coordsize="15,26" path="m22000,-164r15,-26e" filled="f" strokecolor="#ff8000" strokeweight=".31272mm">
              <v:path arrowok="t"/>
            </v:shape>
            <v:shape id="_x0000_s3493" style="position:absolute;left:22091;top:-340;width:11;height:18" coordorigin="22091,-340" coordsize="11,18" path="m22102,-340r-11,18e" filled="f" strokecolor="#ff8000" strokeweight=".31272mm">
              <v:path arrowok="t"/>
            </v:shape>
            <v:shape id="_x0000_s3492" style="position:absolute;left:22091;top:-340;width:11;height:18" coordorigin="22091,-340" coordsize="11,18" path="m22091,-322r11,-18e" filled="f" strokecolor="#ff8000" strokeweight=".31272mm">
              <v:path arrowok="t"/>
            </v:shape>
            <v:shape id="_x0000_s3491" style="position:absolute;left:21635;top:-190;width:15;height:26" coordorigin="21635,-190" coordsize="15,26" path="m21650,-190r-15,26e" filled="f" strokecolor="#ff8000" strokeweight=".31272mm">
              <v:path arrowok="t"/>
            </v:shape>
            <v:shape id="_x0000_s3490" style="position:absolute;left:21635;top:-190;width:15;height:26" coordorigin="21635,-190" coordsize="15,26" path="m21635,-164r15,-26e" filled="f" strokecolor="#ff8000" strokeweight=".31272mm">
              <v:path arrowok="t"/>
            </v:shape>
            <v:shape id="_x0000_s3489" style="position:absolute;left:21726;top:-340;width:11;height:18" coordorigin="21726,-340" coordsize="11,18" path="m21737,-340r-11,18e" filled="f" strokecolor="#ff8000" strokeweight=".31272mm">
              <v:path arrowok="t"/>
            </v:shape>
            <v:shape id="_x0000_s3488" style="position:absolute;left:21726;top:-340;width:11;height:18" coordorigin="21726,-340" coordsize="11,18" path="m21726,-322r11,-18e" filled="f" strokecolor="#ff8000" strokeweight=".31272mm">
              <v:path arrowok="t"/>
            </v:shape>
            <v:shape id="_x0000_s3487" style="position:absolute;left:21453;top:-506;width:15;height:26" coordorigin="21453,-506" coordsize="15,26" path="m21468,-506r-15,26e" filled="f" strokecolor="#ff8000" strokeweight=".31272mm">
              <v:path arrowok="t"/>
            </v:shape>
            <v:shape id="_x0000_s3486" style="position:absolute;left:21453;top:-506;width:15;height:26" coordorigin="21453,-506" coordsize="15,26" path="m21453,-480r15,-26e" filled="f" strokecolor="#ff8000" strokeweight=".31272mm">
              <v:path arrowok="t"/>
            </v:shape>
            <v:shape id="_x0000_s3485" style="position:absolute;left:21544;top:-664;width:15;height:26" coordorigin="21544,-664" coordsize="15,26" path="m21559,-664r-15,26e" filled="f" strokecolor="#ff8000" strokeweight=".31272mm">
              <v:path arrowok="t"/>
            </v:shape>
            <v:shape id="_x0000_s3484" style="position:absolute;left:21544;top:-664;width:15;height:26" coordorigin="21544,-664" coordsize="15,26" path="m21544,-638r15,-26e" filled="f" strokecolor="#ff8000" strokeweight=".31272mm">
              <v:path arrowok="t"/>
            </v:shape>
            <v:shape id="_x0000_s3483" style="position:absolute;left:22182;top:-190;width:15;height:26" coordorigin="22182,-190" coordsize="15,26" path="m22197,-190r-15,26e" filled="f" strokecolor="#ff8000" strokeweight=".31272mm">
              <v:path arrowok="t"/>
            </v:shape>
            <v:shape id="_x0000_s3482" style="position:absolute;left:22182;top:-190;width:15;height:26" coordorigin="22182,-190" coordsize="15,26" path="m22182,-164r15,-26e" filled="f" strokecolor="#ff8000" strokeweight=".31272mm">
              <v:path arrowok="t"/>
            </v:shape>
            <v:shape id="_x0000_s3481" style="position:absolute;left:21817;top:-190;width:15;height:26" coordorigin="21817,-190" coordsize="15,26" path="m21833,-190r-16,26e" filled="f" strokecolor="#ff8000" strokeweight=".31272mm">
              <v:path arrowok="t"/>
            </v:shape>
            <v:shape id="_x0000_s3480" style="position:absolute;left:21817;top:-190;width:15;height:26" coordorigin="21817,-190" coordsize="15,26" path="m21817,-164r16,-26e" filled="f" strokecolor="#ff8000" strokeweight=".31272mm">
              <v:path arrowok="t"/>
            </v:shape>
            <v:shape id="_x0000_s3479" style="position:absolute;left:21909;top:-340;width:11;height:18" coordorigin="21909,-340" coordsize="11,18" path="m21919,-340r-10,18e" filled="f" strokecolor="#ff8000" strokeweight=".31272mm">
              <v:path arrowok="t"/>
            </v:shape>
            <v:shape id="_x0000_s3478" style="position:absolute;left:21909;top:-340;width:11;height:18" coordorigin="21909,-340" coordsize="11,18" path="m21909,-322r10,-18e" filled="f" strokecolor="#ff8000" strokeweight=".31272mm">
              <v:path arrowok="t"/>
            </v:shape>
            <v:shape id="_x0000_s3477" style="position:absolute;left:21453;top:-190;width:15;height:26" coordorigin="21453,-190" coordsize="15,26" path="m21468,-190r-15,26e" filled="f" strokecolor="#ff8000" strokeweight=".31272mm">
              <v:path arrowok="t"/>
            </v:shape>
            <v:shape id="_x0000_s3476" style="position:absolute;left:21453;top:-190;width:15;height:26" coordorigin="21453,-190" coordsize="15,26" path="m21453,-164r15,-26e" filled="f" strokecolor="#ff8000" strokeweight=".31272mm">
              <v:path arrowok="t"/>
            </v:shape>
            <v:shape id="_x0000_s3475" style="position:absolute;left:21544;top:-348;width:15;height:26" coordorigin="21544,-348" coordsize="15,26" path="m21559,-348r-15,26e" filled="f" strokecolor="#ff8000" strokeweight=".31272mm">
              <v:path arrowok="t"/>
            </v:shape>
            <v:shape id="_x0000_s3474" style="position:absolute;left:21544;top:-348;width:15;height:26" coordorigin="21544,-348" coordsize="15,26" path="m21544,-322r15,-26e" filled="f" strokecolor="#ff8000" strokeweight=".31272mm">
              <v:path arrowok="t"/>
            </v:shape>
            <v:shape id="_x0000_s3473" style="position:absolute;left:22197;top:-190;width:10;height:17" coordorigin="22197,-190" coordsize="10,17" path="m22207,-174r-10,-16l22207,-174e" filled="f" strokecolor="#ff8000" strokeweight=".31272mm">
              <v:path arrowok="t"/>
            </v:shape>
            <v:shape id="_x0000_s3472" style="position:absolute;left:22111;top:-340;width:11;height:18" coordorigin="22111,-340" coordsize="11,18" path="m22121,-322r-10,-18l22121,-322e" filled="f" strokecolor="#ff8000" strokeweight=".31272mm">
              <v:path arrowok="t"/>
            </v:shape>
            <v:shape id="_x0000_s3471" style="position:absolute;left:21833;top:-190;width:15;height:26" coordorigin="21833,-190" coordsize="15,26" path="m21848,-164r-15,-26l21848,-164e" filled="f" strokecolor="#ff8000" strokeweight=".31272mm">
              <v:path arrowok="t"/>
            </v:shape>
            <v:shape id="_x0000_s3470" style="position:absolute;left:21746;top:-340;width:11;height:18" coordorigin="21746,-340" coordsize="11,18" path="m21757,-322r-11,-18l21757,-322e" filled="f" strokecolor="#ff8000" strokeweight=".31272mm">
              <v:path arrowok="t"/>
            </v:shape>
            <v:shape id="_x0000_s3469" style="position:absolute;left:21559;top:-664;width:15;height:26" coordorigin="21559,-664" coordsize="15,26" path="m21574,-638r-15,-26l21574,-638e" filled="f" strokecolor="#ff8000" strokeweight=".31272mm">
              <v:path arrowok="t"/>
            </v:shape>
            <v:shape id="_x0000_s3468" style="position:absolute;left:21468;top:-190;width:15;height:26" coordorigin="21468,-190" coordsize="15,26" path="m21483,-164r-15,-26l21483,-164e" filled="f" strokecolor="#ff8000" strokeweight=".31272mm">
              <v:path arrowok="t"/>
            </v:shape>
            <v:shape id="_x0000_s3467" style="position:absolute;left:21381;top:-340;width:11;height:18" coordorigin="21381,-340" coordsize="11,18" path="m21392,-322r-11,-18l21392,-322e" filled="f" strokecolor="#ff8000" strokeweight=".31272mm">
              <v:path arrowok="t"/>
            </v:shape>
            <v:shape id="_x0000_s3466" style="position:absolute;left:22015;top:-190;width:15;height:26" coordorigin="22015,-190" coordsize="15,26" path="m22030,-164r-15,-26l22030,-164e" filled="f" strokecolor="#ff8000" strokeweight=".31272mm">
              <v:path arrowok="t"/>
            </v:shape>
            <v:shape id="_x0000_s3465" style="position:absolute;left:21929;top:-340;width:11;height:18" coordorigin="21929,-340" coordsize="11,18" path="m21939,-322r-10,-18l21939,-322e" filled="f" strokecolor="#ff8000" strokeweight=".31272mm">
              <v:path arrowok="t"/>
            </v:shape>
            <v:shape id="_x0000_s3464" style="position:absolute;left:21650;top:-190;width:15;height:26" coordorigin="21650,-190" coordsize="15,26" path="m21665,-164r-15,-26l21665,-164e" filled="f" strokecolor="#ff8000" strokeweight=".31272mm">
              <v:path arrowok="t"/>
            </v:shape>
            <v:shape id="_x0000_s3463" style="position:absolute;left:21559;top:-348;width:15;height:26" coordorigin="21559,-348" coordsize="15,26" path="m21574,-322r-15,-26l21574,-322e" filled="f" strokecolor="#ff8000" strokeweight=".31272mm">
              <v:path arrowok="t"/>
            </v:shape>
            <v:shape id="_x0000_s3462" style="position:absolute;left:21468;top:-506;width:15;height:26" coordorigin="21468,-506" coordsize="15,26" path="m21483,-480r-15,-26l21483,-480e" filled="f" strokecolor="#ff8000" strokeweight=".31272mm">
              <v:path arrowok="t"/>
            </v:shape>
            <v:shape id="_x0000_s3461" style="position:absolute;left:21888;top:-137;width:319;height:0" coordorigin="21888,-137" coordsize="319,0" path="m21888,-137r319,e" filled="f" strokeweight=".1162mm">
              <v:path arrowok="t"/>
            </v:shape>
            <v:shape id="_x0000_s3460" style="position:absolute;left:22207;top:-340;width:0;height:203" coordorigin="22207,-340" coordsize="0,203" path="m22207,-137r,-203e" filled="f" strokeweight=".1162mm">
              <v:path arrowok="t"/>
            </v:shape>
            <v:shape id="_x0000_s3459" style="position:absolute;left:22091;top:-340;width:116;height:0" coordorigin="22091,-340" coordsize="116,0" path="m22207,-340r-116,e" filled="f" strokeweight=".1162mm">
              <v:path arrowok="t"/>
            </v:shape>
            <v:shape id="_x0000_s3458" style="position:absolute;left:21584;top:-340;width:507;height:0" coordorigin="21584,-340" coordsize="507,0" path="m22091,-340r-507,e" filled="f" strokeweight=".1162mm">
              <v:path arrowok="t"/>
            </v:shape>
            <v:shape id="_x0000_s3457" style="position:absolute;left:21584;top:-684;width:0;height:344" coordorigin="21584,-684" coordsize="0,344" path="m21584,-340r,-344e" filled="f" strokeweight=".1162mm">
              <v:path arrowok="t"/>
            </v:shape>
            <v:shape id="_x0000_s3456" style="position:absolute;left:21381;top:-684;width:203;height:142" coordorigin="21381,-684" coordsize="203,142" path="m21584,-684r-203,141e" filled="f" strokeweight=".1162mm">
              <v:path arrowok="t"/>
            </v:shape>
            <v:shape id="_x0000_s3455" style="position:absolute;left:21381;top:-543;width:0;height:203" coordorigin="21381,-543" coordsize="0,203" path="m21381,-543r,203e" filled="f" strokeweight=".1162mm">
              <v:path arrowok="t"/>
            </v:shape>
            <v:shape id="_x0000_s3454" style="position:absolute;left:21381;top:-340;width:0;height:203" coordorigin="21381,-340" coordsize="0,203" path="m21381,-340r,203e" filled="f" strokeweight=".1162mm">
              <v:path arrowok="t"/>
            </v:shape>
            <v:shape id="_x0000_s3453" style="position:absolute;left:21381;top:-137;width:203;height:0" coordorigin="21381,-137" coordsize="203,0" path="m21381,-137r203,e" filled="f" strokeweight=".1162mm">
              <v:path arrowok="t"/>
            </v:shape>
            <v:shape id="_x0000_s3452" style="position:absolute;left:21584;top:-137;width:304;height:0" coordorigin="21584,-137" coordsize="304,0" path="m21584,-137r304,e" filled="f" strokeweight=".1162mm">
              <v:path arrowok="t"/>
            </v:shape>
            <v:shape id="_x0000_s3451" style="position:absolute;left:21584;top:-847;width:0;height:507" coordorigin="21584,-847" coordsize="0,507" path="m21584,-847r,507e" filled="f" strokeweight=".31272mm">
              <v:path arrowok="t"/>
            </v:shape>
            <v:shape id="_x0000_s3450" style="position:absolute;left:21584;top:-137;width:304;height:0" coordorigin="21584,-137" coordsize="304,0" path="m21584,-137r304,e" filled="f" strokeweight=".31272mm">
              <v:path arrowok="t"/>
            </v:shape>
            <v:shape id="_x0000_s3449" style="position:absolute;left:21888;top:-673;width:0;height:333" coordorigin="21888,-673" coordsize="0,333" path="m21888,-340r,-333e" filled="f" strokeweight=".31272mm">
              <v:path arrowok="t"/>
            </v:shape>
            <v:shape id="_x0000_s3448" style="position:absolute;left:21584;top:-847;width:177;height:0" coordorigin="21584,-847" coordsize="177,0" path="m21584,-847r177,e" filled="f" strokeweight=".31272mm">
              <v:path arrowok="t"/>
            </v:shape>
            <v:shape id="_x0000_s3447" style="position:absolute;left:21761;top:-847;width:127;height:173" coordorigin="21761,-847" coordsize="127,173" path="m21761,-847r127,174e" filled="f" strokeweight=".31272mm">
              <v:path arrowok="t"/>
            </v:shape>
            <v:shape id="_x0000_s3446" style="position:absolute;left:21381;top:-137;width:203;height:0" coordorigin="21381,-137" coordsize="203,0" path="m21584,-137r-203,e" filled="f" strokeweight=".31272mm">
              <v:path arrowok="t"/>
            </v:shape>
            <v:shape id="_x0000_s3445" style="position:absolute;left:21381;top:-684;width:203;height:142" coordorigin="21381,-684" coordsize="203,142" path="m21381,-543r203,-141e" filled="f" strokeweight=".31272mm">
              <v:path arrowok="t"/>
            </v:shape>
            <v:shape id="_x0000_s3444" style="position:absolute;left:21888;top:-137;width:319;height:0" coordorigin="21888,-137" coordsize="319,0" path="m21888,-137r319,e" filled="f" strokeweight=".31272mm">
              <v:path arrowok="t"/>
            </v:shape>
            <v:shape id="_x0000_s3443" style="position:absolute;left:22091;top:-599;width:0;height:259" coordorigin="22091,-599" coordsize="0,259" path="m22091,-340r,-259e" filled="f" strokeweight=".31272mm">
              <v:path arrowok="t"/>
            </v:shape>
            <v:shape id="_x0000_s3442" style="position:absolute;left:21888;top:-599;width:203;height:0" coordorigin="21888,-599" coordsize="203,0" path="m21888,-599r203,e" filled="f" strokeweight=".31272mm">
              <v:path arrowok="t"/>
            </v:shape>
            <v:shape id="_x0000_s3441" style="position:absolute;left:22207;top:-340;width:0;height:203" coordorigin="22207,-340" coordsize="0,203" path="m22207,-137r,-203e" filled="f" strokeweight=".31272mm">
              <v:path arrowok="t"/>
            </v:shape>
            <v:shape id="_x0000_s3440" style="position:absolute;left:21584;top:-340;width:304;height:0" coordorigin="21584,-340" coordsize="304,0" path="m21584,-340r304,e" filled="f" strokeweight=".31272mm">
              <v:path arrowok="t"/>
            </v:shape>
            <v:shape id="_x0000_s3439" style="position:absolute;left:22091;top:-340;width:116;height:0" coordorigin="22091,-340" coordsize="116,0" path="m22091,-340r116,e" filled="f" strokeweight=".31272mm">
              <v:path arrowok="t"/>
            </v:shape>
            <w10:wrap anchorx="page"/>
          </v:group>
        </w:pict>
      </w:r>
      <w:r>
        <w:pict w14:anchorId="630810A7">
          <v:group id="_x0000_s3424" style="position:absolute;margin-left:1067.2pt;margin-top:5.4pt;width:39.2pt;height:5.4pt;z-index:-2666;mso-position-horizontal-relative:page" coordorigin="21344,108" coordsize="784,108">
            <v:shape id="_x0000_s3437" style="position:absolute;left:21350;top:162;width:31;height:0" coordorigin="21350,162" coordsize="31,0" path="m21350,162r31,e" filled="f" strokeweight=".22339mm">
              <v:path arrowok="t"/>
            </v:shape>
            <v:shape id="_x0000_s3436" style="position:absolute;left:21381;top:162;width:203;height:0" coordorigin="21381,162" coordsize="203,0" path="m21381,162r203,e" filled="f" strokeweight=".22339mm">
              <v:path arrowok="t"/>
            </v:shape>
            <v:shape id="_x0000_s3435" style="position:absolute;left:21363;top:130;width:37;height:63" coordorigin="21363,130" coordsize="37,63" path="m21400,130r-37,63e" filled="f" strokecolor="#3fa5ff" strokeweight=".22339mm">
              <v:path arrowok="t"/>
            </v:shape>
            <v:shape id="_x0000_s3434" style="position:absolute;left:21381;top:114;width:0;height:95" coordorigin="21381,114" coordsize="0,95" path="m21381,209r,-95e" filled="f" strokeweight=".22339mm">
              <v:path arrowok="t"/>
            </v:shape>
            <v:shape id="_x0000_s3433" style="position:absolute;left:21584;top:114;width:0;height:95" coordorigin="21584,114" coordsize="0,95" path="m21584,209r,-95e" filled="f" strokeweight=".22339mm">
              <v:path arrowok="t"/>
            </v:shape>
            <v:shape id="_x0000_s3432" style="position:absolute;left:21584;top:162;width:311;height:0" coordorigin="21584,162" coordsize="311,0" path="m21584,162r311,e" filled="f" strokeweight=".22339mm">
              <v:path arrowok="t"/>
            </v:shape>
            <v:shape id="_x0000_s3431" style="position:absolute;left:21566;top:130;width:37;height:63" coordorigin="21566,130" coordsize="37,63" path="m21602,130r-36,63e" filled="f" strokecolor="#3fa5ff" strokeweight=".22339mm">
              <v:path arrowok="t"/>
            </v:shape>
            <v:shape id="_x0000_s3430" style="position:absolute;left:21895;top:114;width:0;height:95" coordorigin="21895,114" coordsize="0,95" path="m21895,209r,-95e" filled="f" strokeweight=".22339mm">
              <v:path arrowok="t"/>
            </v:shape>
            <v:shape id="_x0000_s3429" style="position:absolute;left:21895;top:162;width:195;height:0" coordorigin="21895,162" coordsize="195,0" path="m21895,162r196,e" filled="f" strokeweight=".22339mm">
              <v:path arrowok="t"/>
            </v:shape>
            <v:shape id="_x0000_s3428" style="position:absolute;left:21877;top:130;width:37;height:63" coordorigin="21877,130" coordsize="37,63" path="m21914,130r-37,63e" filled="f" strokecolor="#3fa5ff" strokeweight=".22339mm">
              <v:path arrowok="t"/>
            </v:shape>
            <v:shape id="_x0000_s3427" style="position:absolute;left:22072;top:130;width:37;height:63" coordorigin="22072,130" coordsize="37,63" path="m22072,193r37,-63e" filled="f" strokecolor="#3fa5ff" strokeweight=".22339mm">
              <v:path arrowok="t"/>
            </v:shape>
            <v:shape id="_x0000_s3426" style="position:absolute;left:22091;top:162;width:31;height:0" coordorigin="22091,162" coordsize="31,0" path="m22091,162r31,e" filled="f" strokeweight=".22339mm">
              <v:path arrowok="t"/>
            </v:shape>
            <v:shape id="_x0000_s3425" style="position:absolute;left:22091;top:114;width:0;height:95" coordorigin="22091,114" coordsize="0,95" path="m22091,209r,-95e" filled="f" strokeweight=".22339mm">
              <v:path arrowok="t"/>
            </v:shape>
            <w10:wrap anchorx="page"/>
          </v:group>
        </w:pict>
      </w:r>
      <w:r>
        <w:pict w14:anchorId="4773D419">
          <v:shape id="_x0000_s3423" type="#_x0000_t202" style="position:absolute;margin-left:1036.1pt;margin-top:-42.2pt;width:8.95pt;height:30.15pt;z-index:-2659;mso-position-horizontal-relative:page" filled="f" stroked="f">
            <v:textbox style="layout-flow:vertical;mso-layout-flow-alt:bottom-to-top" inset="0,0,0,0">
              <w:txbxContent>
                <w:p w14:paraId="4750EFBA" w14:textId="77777777" w:rsidR="000F5B33" w:rsidRDefault="00110856">
                  <w:pPr>
                    <w:spacing w:before="1"/>
                    <w:ind w:left="20" w:right="-21"/>
                    <w:rPr>
                      <w:rFonts w:ascii="Arial" w:eastAsia="Arial" w:hAnsi="Arial" w:cs="Arial"/>
                      <w:sz w:val="14"/>
                      <w:szCs w:val="14"/>
                    </w:rPr>
                  </w:pPr>
                  <w:proofErr w:type="gramStart"/>
                  <w:r>
                    <w:rPr>
                      <w:rFonts w:ascii="Arial" w:eastAsia="Arial" w:hAnsi="Arial" w:cs="Arial"/>
                      <w:sz w:val="14"/>
                      <w:szCs w:val="14"/>
                    </w:rPr>
                    <w:t xml:space="preserve">100 </w:t>
                  </w:r>
                  <w:r>
                    <w:rPr>
                      <w:rFonts w:ascii="Arial" w:eastAsia="Arial" w:hAnsi="Arial" w:cs="Arial"/>
                      <w:spacing w:val="21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14"/>
                      <w:szCs w:val="14"/>
                    </w:rPr>
                    <w:t>100</w:t>
                  </w:r>
                  <w:proofErr w:type="gramEnd"/>
                </w:p>
              </w:txbxContent>
            </v:textbox>
            <w10:wrap anchorx="page"/>
          </v:shape>
        </w:pict>
      </w:r>
      <w:r>
        <w:pict w14:anchorId="419C9F78">
          <v:shape id="_x0000_s3422" type="#_x0000_t202" style="position:absolute;margin-left:1041.95pt;margin-top:-51.95pt;width:8.95pt;height:9.7pt;z-index:-2657;mso-position-horizontal-relative:page" filled="f" stroked="f">
            <v:textbox style="layout-flow:vertical;mso-layout-flow-alt:bottom-to-top" inset="0,0,0,0">
              <w:txbxContent>
                <w:p w14:paraId="135115D9" w14:textId="77777777" w:rsidR="000F5B33" w:rsidRDefault="00110856">
                  <w:pPr>
                    <w:spacing w:before="1"/>
                    <w:ind w:left="20" w:right="-21"/>
                    <w:rPr>
                      <w:rFonts w:ascii="Arial" w:eastAsia="Arial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Arial" w:hAnsi="Arial" w:cs="Arial"/>
                      <w:sz w:val="14"/>
                      <w:szCs w:val="14"/>
                    </w:rPr>
                    <w:t>50</w:t>
                  </w:r>
                </w:p>
              </w:txbxContent>
            </v:textbox>
            <w10:wrap anchorx="page"/>
          </v:shape>
        </w:pict>
      </w:r>
      <w:r>
        <w:rPr>
          <w:rFonts w:ascii="Arial" w:eastAsia="Arial" w:hAnsi="Arial" w:cs="Arial"/>
          <w:sz w:val="14"/>
          <w:szCs w:val="14"/>
        </w:rPr>
        <w:t xml:space="preserve">100     </w:t>
      </w:r>
      <w:r>
        <w:rPr>
          <w:rFonts w:ascii="Arial" w:eastAsia="Arial" w:hAnsi="Arial" w:cs="Arial"/>
          <w:spacing w:val="25"/>
          <w:sz w:val="14"/>
          <w:szCs w:val="14"/>
        </w:rPr>
        <w:t xml:space="preserve"> </w:t>
      </w:r>
      <w:r>
        <w:rPr>
          <w:rFonts w:ascii="Arial" w:eastAsia="Arial" w:hAnsi="Arial" w:cs="Arial"/>
          <w:sz w:val="14"/>
          <w:szCs w:val="14"/>
        </w:rPr>
        <w:t xml:space="preserve">150  </w:t>
      </w:r>
      <w:r>
        <w:rPr>
          <w:rFonts w:ascii="Arial" w:eastAsia="Arial" w:hAnsi="Arial" w:cs="Arial"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position w:val="1"/>
          <w:sz w:val="14"/>
          <w:szCs w:val="14"/>
        </w:rPr>
        <w:t>100</w:t>
      </w:r>
    </w:p>
    <w:p w14:paraId="6BBA2CD6" w14:textId="77777777" w:rsidR="000F5B33" w:rsidRDefault="00110856">
      <w:pPr>
        <w:spacing w:before="16" w:line="200" w:lineRule="exact"/>
      </w:pPr>
      <w:r>
        <w:br w:type="column"/>
      </w:r>
    </w:p>
    <w:p w14:paraId="6056F37E" w14:textId="77777777" w:rsidR="000F5B33" w:rsidRDefault="00110856">
      <w:pPr>
        <w:rPr>
          <w:rFonts w:ascii="Arial" w:eastAsia="Arial" w:hAnsi="Arial" w:cs="Arial"/>
          <w:sz w:val="27"/>
          <w:szCs w:val="27"/>
        </w:rPr>
        <w:sectPr w:rsidR="000F5B33">
          <w:type w:val="continuous"/>
          <w:pgSz w:w="31660" w:h="22800" w:orient="landscape"/>
          <w:pgMar w:top="2160" w:right="1740" w:bottom="280" w:left="2220" w:header="720" w:footer="720" w:gutter="0"/>
          <w:cols w:num="3" w:space="720" w:equalWidth="0">
            <w:col w:w="9677" w:space="9236"/>
            <w:col w:w="1074" w:space="857"/>
            <w:col w:w="6856"/>
          </w:cols>
        </w:sectPr>
      </w:pPr>
      <w:r>
        <w:rPr>
          <w:rFonts w:ascii="Arial" w:eastAsia="Arial" w:hAnsi="Arial" w:cs="Arial"/>
          <w:b/>
          <w:spacing w:val="-2"/>
          <w:sz w:val="27"/>
          <w:szCs w:val="27"/>
        </w:rPr>
        <w:t>CLAS</w:t>
      </w:r>
      <w:r>
        <w:rPr>
          <w:rFonts w:ascii="Arial" w:eastAsia="Arial" w:hAnsi="Arial" w:cs="Arial"/>
          <w:b/>
          <w:sz w:val="27"/>
          <w:szCs w:val="27"/>
        </w:rPr>
        <w:t>S</w:t>
      </w:r>
      <w:r>
        <w:rPr>
          <w:rFonts w:ascii="Arial" w:eastAsia="Arial" w:hAnsi="Arial" w:cs="Arial"/>
          <w:b/>
          <w:spacing w:val="28"/>
          <w:sz w:val="27"/>
          <w:szCs w:val="27"/>
        </w:rPr>
        <w:t xml:space="preserve"> </w:t>
      </w:r>
      <w:r>
        <w:rPr>
          <w:rFonts w:ascii="Arial" w:eastAsia="Arial" w:hAnsi="Arial" w:cs="Arial"/>
          <w:b/>
          <w:spacing w:val="-1"/>
          <w:sz w:val="27"/>
          <w:szCs w:val="27"/>
        </w:rPr>
        <w:t>2</w:t>
      </w:r>
      <w:r>
        <w:rPr>
          <w:rFonts w:ascii="Arial" w:eastAsia="Arial" w:hAnsi="Arial" w:cs="Arial"/>
          <w:b/>
          <w:sz w:val="27"/>
          <w:szCs w:val="27"/>
        </w:rPr>
        <w:t>0</w:t>
      </w:r>
      <w:r>
        <w:rPr>
          <w:rFonts w:ascii="Arial" w:eastAsia="Arial" w:hAnsi="Arial" w:cs="Arial"/>
          <w:b/>
          <w:spacing w:val="8"/>
          <w:sz w:val="27"/>
          <w:szCs w:val="27"/>
        </w:rPr>
        <w:t xml:space="preserve"> </w:t>
      </w:r>
      <w:r>
        <w:rPr>
          <w:rFonts w:ascii="Arial" w:eastAsia="Arial" w:hAnsi="Arial" w:cs="Arial"/>
          <w:b/>
          <w:spacing w:val="-2"/>
          <w:sz w:val="27"/>
          <w:szCs w:val="27"/>
        </w:rPr>
        <w:t>CONCRET</w:t>
      </w:r>
      <w:r>
        <w:rPr>
          <w:rFonts w:ascii="Arial" w:eastAsia="Arial" w:hAnsi="Arial" w:cs="Arial"/>
          <w:b/>
          <w:sz w:val="27"/>
          <w:szCs w:val="27"/>
        </w:rPr>
        <w:t>E</w:t>
      </w:r>
      <w:r>
        <w:rPr>
          <w:rFonts w:ascii="Arial" w:eastAsia="Arial" w:hAnsi="Arial" w:cs="Arial"/>
          <w:b/>
          <w:spacing w:val="45"/>
          <w:sz w:val="27"/>
          <w:szCs w:val="27"/>
        </w:rPr>
        <w:t xml:space="preserve"> </w:t>
      </w:r>
      <w:r>
        <w:rPr>
          <w:rFonts w:ascii="Arial" w:eastAsia="Arial" w:hAnsi="Arial" w:cs="Arial"/>
          <w:b/>
          <w:spacing w:val="-2"/>
          <w:w w:val="102"/>
          <w:sz w:val="27"/>
          <w:szCs w:val="27"/>
        </w:rPr>
        <w:t>HATCHING</w:t>
      </w:r>
    </w:p>
    <w:p w14:paraId="02C81C64" w14:textId="77777777" w:rsidR="000F5B33" w:rsidRDefault="000F5B33">
      <w:pPr>
        <w:spacing w:before="1" w:line="160" w:lineRule="exact"/>
        <w:rPr>
          <w:sz w:val="16"/>
          <w:szCs w:val="16"/>
        </w:rPr>
        <w:sectPr w:rsidR="000F5B33">
          <w:type w:val="continuous"/>
          <w:pgSz w:w="31660" w:h="22800" w:orient="landscape"/>
          <w:pgMar w:top="2160" w:right="1740" w:bottom="280" w:left="2220" w:header="720" w:footer="720" w:gutter="0"/>
          <w:cols w:space="720"/>
        </w:sectPr>
      </w:pPr>
    </w:p>
    <w:p w14:paraId="51F5E638" w14:textId="77777777" w:rsidR="000F5B33" w:rsidRDefault="00110856">
      <w:pPr>
        <w:spacing w:before="41"/>
        <w:jc w:val="right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b/>
          <w:spacing w:val="-1"/>
          <w:sz w:val="14"/>
          <w:szCs w:val="14"/>
        </w:rPr>
        <w:t>SCAL</w:t>
      </w:r>
      <w:r>
        <w:rPr>
          <w:rFonts w:ascii="Arial" w:eastAsia="Arial" w:hAnsi="Arial" w:cs="Arial"/>
          <w:b/>
          <w:sz w:val="14"/>
          <w:szCs w:val="14"/>
        </w:rPr>
        <w:t>E</w:t>
      </w:r>
      <w:r>
        <w:rPr>
          <w:rFonts w:ascii="Arial" w:eastAsia="Arial" w:hAnsi="Arial" w:cs="Arial"/>
          <w:b/>
          <w:spacing w:val="33"/>
          <w:sz w:val="14"/>
          <w:szCs w:val="14"/>
        </w:rPr>
        <w:t xml:space="preserve"> </w:t>
      </w:r>
      <w:proofErr w:type="gramStart"/>
      <w:r>
        <w:rPr>
          <w:rFonts w:ascii="Arial" w:eastAsia="Arial" w:hAnsi="Arial" w:cs="Arial"/>
          <w:b/>
          <w:sz w:val="14"/>
          <w:szCs w:val="14"/>
        </w:rPr>
        <w:t>1</w:t>
      </w:r>
      <w:r>
        <w:rPr>
          <w:rFonts w:ascii="Arial" w:eastAsia="Arial" w:hAnsi="Arial" w:cs="Arial"/>
          <w:b/>
          <w:spacing w:val="38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z w:val="14"/>
          <w:szCs w:val="14"/>
        </w:rPr>
        <w:t>;</w:t>
      </w:r>
      <w:proofErr w:type="gramEnd"/>
      <w:r>
        <w:rPr>
          <w:rFonts w:ascii="Arial" w:eastAsia="Arial" w:hAnsi="Arial" w:cs="Arial"/>
          <w:b/>
          <w:spacing w:val="38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w w:val="99"/>
          <w:sz w:val="14"/>
          <w:szCs w:val="14"/>
        </w:rPr>
        <w:t>50</w:t>
      </w:r>
    </w:p>
    <w:p w14:paraId="618DCD88" w14:textId="77777777" w:rsidR="000F5B33" w:rsidRDefault="00110856">
      <w:pPr>
        <w:spacing w:before="9" w:line="100" w:lineRule="exact"/>
        <w:rPr>
          <w:sz w:val="11"/>
          <w:szCs w:val="11"/>
        </w:rPr>
      </w:pPr>
      <w:r>
        <w:br w:type="column"/>
      </w:r>
    </w:p>
    <w:p w14:paraId="1812CD6D" w14:textId="77777777" w:rsidR="000F5B33" w:rsidRDefault="000F5B33">
      <w:pPr>
        <w:spacing w:line="200" w:lineRule="exact"/>
      </w:pPr>
    </w:p>
    <w:p w14:paraId="245F7B1B" w14:textId="77777777" w:rsidR="000F5B33" w:rsidRDefault="00110856">
      <w:pPr>
        <w:spacing w:line="460" w:lineRule="exact"/>
        <w:rPr>
          <w:rFonts w:ascii="Arial" w:eastAsia="Arial" w:hAnsi="Arial" w:cs="Arial"/>
          <w:sz w:val="41"/>
          <w:szCs w:val="41"/>
        </w:rPr>
        <w:sectPr w:rsidR="000F5B33">
          <w:type w:val="continuous"/>
          <w:pgSz w:w="31660" w:h="22800" w:orient="landscape"/>
          <w:pgMar w:top="2160" w:right="1740" w:bottom="280" w:left="2220" w:header="720" w:footer="720" w:gutter="0"/>
          <w:cols w:num="2" w:space="720" w:equalWidth="0">
            <w:col w:w="9457" w:space="9094"/>
            <w:col w:w="9149"/>
          </w:cols>
        </w:sectPr>
      </w:pPr>
      <w:r>
        <w:rPr>
          <w:rFonts w:ascii="Arial" w:eastAsia="Arial" w:hAnsi="Arial" w:cs="Arial"/>
          <w:b/>
          <w:spacing w:val="-1"/>
          <w:position w:val="-1"/>
          <w:sz w:val="41"/>
          <w:szCs w:val="41"/>
          <w:u w:val="thick" w:color="000000"/>
        </w:rPr>
        <w:t>RAISED</w:t>
      </w:r>
      <w:r>
        <w:rPr>
          <w:rFonts w:ascii="Arial" w:eastAsia="Arial" w:hAnsi="Arial" w:cs="Arial"/>
          <w:b/>
          <w:spacing w:val="14"/>
          <w:position w:val="-1"/>
          <w:sz w:val="41"/>
          <w:szCs w:val="41"/>
          <w:u w:val="thick" w:color="000000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41"/>
          <w:szCs w:val="41"/>
          <w:u w:val="thick" w:color="000000"/>
        </w:rPr>
        <w:t>KERB</w:t>
      </w:r>
      <w:r>
        <w:rPr>
          <w:rFonts w:ascii="Arial" w:eastAsia="Arial" w:hAnsi="Arial" w:cs="Arial"/>
          <w:b/>
          <w:spacing w:val="18"/>
          <w:position w:val="-1"/>
          <w:sz w:val="41"/>
          <w:szCs w:val="41"/>
          <w:u w:val="thick" w:color="000000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41"/>
          <w:szCs w:val="41"/>
          <w:u w:val="thick" w:color="000000"/>
        </w:rPr>
        <w:t>WITH</w:t>
      </w:r>
      <w:r>
        <w:rPr>
          <w:rFonts w:ascii="Arial" w:eastAsia="Arial" w:hAnsi="Arial" w:cs="Arial"/>
          <w:b/>
          <w:spacing w:val="21"/>
          <w:position w:val="-1"/>
          <w:sz w:val="41"/>
          <w:szCs w:val="41"/>
          <w:u w:val="thick" w:color="000000"/>
        </w:rPr>
        <w:t xml:space="preserve"> </w:t>
      </w:r>
      <w:r>
        <w:rPr>
          <w:rFonts w:ascii="Arial" w:eastAsia="Arial" w:hAnsi="Arial" w:cs="Arial"/>
          <w:b/>
          <w:spacing w:val="-1"/>
          <w:w w:val="101"/>
          <w:position w:val="-1"/>
          <w:sz w:val="41"/>
          <w:szCs w:val="41"/>
          <w:u w:val="thick" w:color="000000"/>
        </w:rPr>
        <w:t>CHANNEL</w:t>
      </w:r>
    </w:p>
    <w:p w14:paraId="7E029099" w14:textId="77777777" w:rsidR="000F5B33" w:rsidRDefault="000F5B33">
      <w:pPr>
        <w:spacing w:before="1" w:line="120" w:lineRule="exact"/>
        <w:rPr>
          <w:sz w:val="12"/>
          <w:szCs w:val="12"/>
        </w:rPr>
      </w:pPr>
    </w:p>
    <w:p w14:paraId="43723CF6" w14:textId="77777777" w:rsidR="000F5B33" w:rsidRDefault="00110856">
      <w:pPr>
        <w:spacing w:line="140" w:lineRule="exact"/>
        <w:ind w:right="3968"/>
        <w:jc w:val="right"/>
        <w:rPr>
          <w:rFonts w:ascii="Arial" w:eastAsia="Arial" w:hAnsi="Arial" w:cs="Arial"/>
          <w:sz w:val="14"/>
          <w:szCs w:val="14"/>
        </w:rPr>
      </w:pPr>
      <w:r>
        <w:pict w14:anchorId="309E97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3421" type="#_x0000_t75" style="position:absolute;left:0;text-align:left;margin-left:1226pt;margin-top:20.05pt;width:186.1pt;height:146.35pt;z-index:-2684;mso-position-horizontal-relative:page">
            <v:imagedata r:id="rId5" o:title=""/>
            <w10:wrap anchorx="page"/>
          </v:shape>
        </w:pict>
      </w:r>
      <w:r>
        <w:rPr>
          <w:rFonts w:ascii="Arial" w:eastAsia="Arial" w:hAnsi="Arial" w:cs="Arial"/>
          <w:b/>
          <w:spacing w:val="-1"/>
          <w:position w:val="-1"/>
          <w:sz w:val="14"/>
          <w:szCs w:val="14"/>
        </w:rPr>
        <w:t>SCAL</w:t>
      </w:r>
      <w:r>
        <w:rPr>
          <w:rFonts w:ascii="Arial" w:eastAsia="Arial" w:hAnsi="Arial" w:cs="Arial"/>
          <w:b/>
          <w:position w:val="-1"/>
          <w:sz w:val="14"/>
          <w:szCs w:val="14"/>
        </w:rPr>
        <w:t>E</w:t>
      </w:r>
      <w:r>
        <w:rPr>
          <w:rFonts w:ascii="Arial" w:eastAsia="Arial" w:hAnsi="Arial" w:cs="Arial"/>
          <w:b/>
          <w:spacing w:val="33"/>
          <w:position w:val="-1"/>
          <w:sz w:val="14"/>
          <w:szCs w:val="14"/>
        </w:rPr>
        <w:t xml:space="preserve"> </w:t>
      </w:r>
      <w:proofErr w:type="gramStart"/>
      <w:r>
        <w:rPr>
          <w:rFonts w:ascii="Arial" w:eastAsia="Arial" w:hAnsi="Arial" w:cs="Arial"/>
          <w:b/>
          <w:position w:val="-1"/>
          <w:sz w:val="14"/>
          <w:szCs w:val="14"/>
        </w:rPr>
        <w:t>1</w:t>
      </w:r>
      <w:r>
        <w:rPr>
          <w:rFonts w:ascii="Arial" w:eastAsia="Arial" w:hAnsi="Arial" w:cs="Arial"/>
          <w:b/>
          <w:spacing w:val="38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position w:val="-1"/>
          <w:sz w:val="14"/>
          <w:szCs w:val="14"/>
        </w:rPr>
        <w:t>;</w:t>
      </w:r>
      <w:proofErr w:type="gramEnd"/>
      <w:r>
        <w:rPr>
          <w:rFonts w:ascii="Arial" w:eastAsia="Arial" w:hAnsi="Arial" w:cs="Arial"/>
          <w:b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w w:val="99"/>
          <w:position w:val="-1"/>
          <w:sz w:val="14"/>
          <w:szCs w:val="14"/>
        </w:rPr>
        <w:t>25</w:t>
      </w:r>
    </w:p>
    <w:p w14:paraId="10997B1E" w14:textId="77777777" w:rsidR="000F5B33" w:rsidRDefault="000F5B33">
      <w:pPr>
        <w:spacing w:line="200" w:lineRule="exact"/>
      </w:pPr>
    </w:p>
    <w:p w14:paraId="6B14E7E4" w14:textId="77777777" w:rsidR="000F5B33" w:rsidRDefault="000F5B33">
      <w:pPr>
        <w:spacing w:line="200" w:lineRule="exact"/>
      </w:pPr>
    </w:p>
    <w:p w14:paraId="1C11064C" w14:textId="77777777" w:rsidR="000F5B33" w:rsidRDefault="000F5B33">
      <w:pPr>
        <w:spacing w:line="200" w:lineRule="exact"/>
      </w:pPr>
    </w:p>
    <w:p w14:paraId="542B5DCF" w14:textId="77777777" w:rsidR="000F5B33" w:rsidRDefault="000F5B33">
      <w:pPr>
        <w:spacing w:before="18" w:line="240" w:lineRule="exact"/>
        <w:rPr>
          <w:sz w:val="24"/>
          <w:szCs w:val="24"/>
        </w:rPr>
      </w:pPr>
    </w:p>
    <w:p w14:paraId="1EBAC3FD" w14:textId="77777777" w:rsidR="000F5B33" w:rsidRDefault="00110856">
      <w:pPr>
        <w:spacing w:before="32" w:line="220" w:lineRule="exact"/>
        <w:ind w:left="6084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spacing w:val="-1"/>
          <w:position w:val="-1"/>
          <w:sz w:val="21"/>
          <w:szCs w:val="21"/>
        </w:rPr>
        <w:t>ACCE</w:t>
      </w:r>
      <w:r>
        <w:rPr>
          <w:rFonts w:ascii="Arial" w:eastAsia="Arial" w:hAnsi="Arial" w:cs="Arial"/>
          <w:b/>
          <w:position w:val="-1"/>
          <w:sz w:val="21"/>
          <w:szCs w:val="21"/>
        </w:rPr>
        <w:t>S</w:t>
      </w:r>
      <w:r>
        <w:rPr>
          <w:rFonts w:ascii="Arial" w:eastAsia="Arial" w:hAnsi="Arial" w:cs="Arial"/>
          <w:b/>
          <w:spacing w:val="-8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21"/>
          <w:szCs w:val="21"/>
        </w:rPr>
        <w:t>ROA</w:t>
      </w:r>
      <w:r>
        <w:rPr>
          <w:rFonts w:ascii="Arial" w:eastAsia="Arial" w:hAnsi="Arial" w:cs="Arial"/>
          <w:b/>
          <w:position w:val="-1"/>
          <w:sz w:val="21"/>
          <w:szCs w:val="21"/>
        </w:rPr>
        <w:t>D</w:t>
      </w:r>
      <w:r>
        <w:rPr>
          <w:rFonts w:ascii="Arial" w:eastAsia="Arial" w:hAnsi="Arial" w:cs="Arial"/>
          <w:b/>
          <w:spacing w:val="-7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21"/>
          <w:szCs w:val="21"/>
        </w:rPr>
        <w:t>6500</w:t>
      </w:r>
      <w:r>
        <w:rPr>
          <w:rFonts w:ascii="Arial" w:eastAsia="Arial" w:hAnsi="Arial" w:cs="Arial"/>
          <w:b/>
          <w:position w:val="-1"/>
          <w:sz w:val="21"/>
          <w:szCs w:val="21"/>
        </w:rPr>
        <w:t>M</w:t>
      </w:r>
    </w:p>
    <w:p w14:paraId="7DFD8910" w14:textId="77777777" w:rsidR="000F5B33" w:rsidRDefault="000F5B33">
      <w:pPr>
        <w:spacing w:before="17" w:line="240" w:lineRule="exact"/>
        <w:rPr>
          <w:sz w:val="24"/>
          <w:szCs w:val="24"/>
        </w:rPr>
      </w:pPr>
    </w:p>
    <w:p w14:paraId="028027F2" w14:textId="77777777" w:rsidR="000F5B33" w:rsidRDefault="00110856">
      <w:pPr>
        <w:spacing w:before="41" w:line="140" w:lineRule="exact"/>
        <w:ind w:left="3155"/>
        <w:rPr>
          <w:rFonts w:ascii="Arial" w:eastAsia="Arial" w:hAnsi="Arial" w:cs="Arial"/>
          <w:sz w:val="14"/>
          <w:szCs w:val="14"/>
        </w:rPr>
      </w:pPr>
      <w:r>
        <w:pict w14:anchorId="4F140E74">
          <v:group id="_x0000_s3411" style="position:absolute;left:0;text-align:left;margin-left:236.5pt;margin-top:2.9pt;width:526.15pt;height:15.15pt;z-index:-2672;mso-position-horizontal-relative:page" coordorigin="4730,58" coordsize="10523,303">
            <v:shape id="_x0000_s3420" style="position:absolute;left:5096;top:67;width:0;height:285" coordorigin="5096,67" coordsize="0,285" path="m5096,353r,-286e" filled="f" strokeweight=".31272mm">
              <v:path arrowok="t"/>
            </v:shape>
            <v:shape id="_x0000_s3419" style="position:absolute;left:5036;top:165;width:111;height:83" coordorigin="5036,165" coordsize="111,83" path="m5036,248r111,-83e" filled="f" strokeweight=".31272mm">
              <v:path arrowok="t"/>
            </v:shape>
            <v:shape id="_x0000_s3418" style="position:absolute;left:6753;top:87;width:0;height:185" coordorigin="6753,87" coordsize="0,185" path="m6753,272r,-185e" filled="f" strokeweight=".31272mm">
              <v:path arrowok="t"/>
            </v:shape>
            <v:shape id="_x0000_s3417" style="position:absolute;left:6721;top:168;width:66;height:66" coordorigin="6721,168" coordsize="66,66" path="m6721,234r66,-66e" filled="f" strokeweight=".31272mm">
              <v:path arrowok="t"/>
            </v:shape>
            <v:shape id="_x0000_s3416" style="position:absolute;left:13394;top:116;width:0;height:162" coordorigin="13394,116" coordsize="0,162" path="m13394,278r,-162e" filled="f" strokeweight=".31272mm">
              <v:path arrowok="t"/>
            </v:shape>
            <v:shape id="_x0000_s3415" style="position:absolute;left:4739;top:197;width:10506;height:0" coordorigin="4739,197" coordsize="10506,0" path="m4739,197r10506,e" filled="f" strokeweight=".31272mm">
              <v:path arrowok="t"/>
            </v:shape>
            <v:shape id="_x0000_s3414" style="position:absolute;left:14886;top:116;width:0;height:162" coordorigin="14886,116" coordsize="0,162" path="m14886,278r,-162e" filled="f" strokeweight=".31272mm">
              <v:path arrowok="t"/>
            </v:shape>
            <v:shape id="_x0000_s3413" style="position:absolute;left:13367;top:166;width:52;height:59" coordorigin="13367,166" coordsize="52,59" path="m13367,225r52,-59e" filled="f" strokeweight=".31272mm">
              <v:path arrowok="t"/>
            </v:shape>
            <v:shape id="_x0000_s3412" style="position:absolute;left:14852;top:155;width:81;height:81" coordorigin="14852,155" coordsize="81,81" path="m14852,236r82,-81e" filled="f" strokeweight=".31272mm">
              <v:path arrowok="t"/>
            </v:shape>
            <w10:wrap anchorx="page"/>
          </v:group>
        </w:pict>
      </w:r>
      <w:r>
        <w:pict w14:anchorId="4F7B531A">
          <v:group id="_x0000_s3394" style="position:absolute;left:0;text-align:left;margin-left:1046.9pt;margin-top:-188.3pt;width:5.4pt;height:39.2pt;z-index:-2665;mso-position-horizontal-relative:page" coordorigin="20938,-3766" coordsize="108,784">
            <v:shape id="_x0000_s3410" style="position:absolute;left:20992;top:-3019;width:0;height:31" coordorigin="20992,-3019" coordsize="0,31" path="m20992,-2988r,-31e" filled="f" strokeweight=".22339mm">
              <v:path arrowok="t"/>
            </v:shape>
            <v:shape id="_x0000_s3409" style="position:absolute;left:20992;top:-3222;width:0;height:203" coordorigin="20992,-3222" coordsize="0,203" path="m20992,-3019r,-203e" filled="f" strokeweight=".22339mm">
              <v:path arrowok="t"/>
            </v:shape>
            <v:shape id="_x0000_s3408" style="position:absolute;left:20960;top:-3038;width:63;height:37" coordorigin="20960,-3038" coordsize="63,37" path="m20960,-3038r63,37e" filled="f" strokecolor="#3fa5ff" strokeweight=".22339mm">
              <v:path arrowok="t"/>
            </v:shape>
            <v:shape id="_x0000_s3407" style="position:absolute;left:20944;top:-3019;width:95;height:0" coordorigin="20944,-3019" coordsize="95,0" path="m21039,-3019r-95,e" filled="f" strokeweight=".22339mm">
              <v:path arrowok="t"/>
            </v:shape>
            <v:shape id="_x0000_s3406" style="position:absolute;left:20944;top:-3222;width:95;height:0" coordorigin="20944,-3222" coordsize="95,0" path="m21039,-3222r-95,e" filled="f" strokeweight=".22339mm">
              <v:path arrowok="t"/>
            </v:shape>
            <v:shape id="_x0000_s3405" style="position:absolute;left:20992;top:-3424;width:0;height:203" coordorigin="20992,-3424" coordsize="0,203" path="m20992,-3222r,-202e" filled="f" strokeweight=".22339mm">
              <v:path arrowok="t"/>
            </v:shape>
            <v:shape id="_x0000_s3404" style="position:absolute;left:20960;top:-3240;width:63;height:37" coordorigin="20960,-3240" coordsize="63,37" path="m20960,-3240r63,36e" filled="f" strokecolor="#3fa5ff" strokeweight=".22339mm">
              <v:path arrowok="t"/>
            </v:shape>
            <v:shape id="_x0000_s3403" style="position:absolute;left:20944;top:-3424;width:95;height:0" coordorigin="20944,-3424" coordsize="95,0" path="m21039,-3424r-95,e" filled="f" strokeweight=".22339mm">
              <v:path arrowok="t"/>
            </v:shape>
            <v:shape id="_x0000_s3402" style="position:absolute;left:20992;top:-3566;width:0;height:142" coordorigin="20992,-3566" coordsize="0,142" path="m20992,-3424r,-142e" filled="f" strokeweight=".22339mm">
              <v:path arrowok="t"/>
            </v:shape>
            <v:shape id="_x0000_s3401" style="position:absolute;left:20960;top:-3443;width:63;height:37" coordorigin="20960,-3443" coordsize="63,37" path="m20960,-3443r63,37e" filled="f" strokecolor="#3fa5ff" strokeweight=".22339mm">
              <v:path arrowok="t"/>
            </v:shape>
            <v:shape id="_x0000_s3400" style="position:absolute;left:20944;top:-3566;width:95;height:0" coordorigin="20944,-3566" coordsize="95,0" path="m21039,-3566r-95,e" filled="f" strokeweight=".22339mm">
              <v:path arrowok="t"/>
            </v:shape>
            <v:shape id="_x0000_s3399" style="position:absolute;left:20992;top:-3728;width:0;height:162" coordorigin="20992,-3728" coordsize="0,162" path="m20992,-3566r,-162e" filled="f" strokeweight=".22339mm">
              <v:path arrowok="t"/>
            </v:shape>
            <v:shape id="_x0000_s3398" style="position:absolute;left:20960;top:-3585;width:63;height:37" coordorigin="20960,-3585" coordsize="63,37" path="m20960,-3585r63,37e" filled="f" strokecolor="#3fa5ff" strokeweight=".22339mm">
              <v:path arrowok="t"/>
            </v:shape>
            <v:shape id="_x0000_s3397" style="position:absolute;left:20960;top:-3747;width:63;height:37" coordorigin="20960,-3747" coordsize="63,37" path="m21023,-3710r-63,-37e" filled="f" strokecolor="#3fa5ff" strokeweight=".22339mm">
              <v:path arrowok="t"/>
            </v:shape>
            <v:shape id="_x0000_s3396" style="position:absolute;left:20992;top:-3759;width:0;height:31" coordorigin="20992,-3759" coordsize="0,31" path="m20992,-3728r,-31e" filled="f" strokeweight=".22339mm">
              <v:path arrowok="t"/>
            </v:shape>
            <v:shape id="_x0000_s3395" style="position:absolute;left:20944;top:-3728;width:95;height:0" coordorigin="20944,-3728" coordsize="95,0" path="m21039,-3728r-95,e" filled="f" strokeweight=".22339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position w:val="-1"/>
          <w:sz w:val="14"/>
          <w:szCs w:val="14"/>
        </w:rPr>
        <w:t>1500mm</w:t>
      </w:r>
      <w:r>
        <w:rPr>
          <w:rFonts w:ascii="Arial" w:eastAsia="Arial" w:hAnsi="Arial" w:cs="Arial"/>
          <w:b/>
          <w:spacing w:val="-7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position w:val="-1"/>
          <w:sz w:val="14"/>
          <w:szCs w:val="14"/>
        </w:rPr>
        <w:t xml:space="preserve">SHOULDER                                                                                                                                                                           </w:t>
      </w:r>
      <w:r>
        <w:rPr>
          <w:rFonts w:ascii="Arial" w:eastAsia="Arial" w:hAnsi="Arial" w:cs="Arial"/>
          <w:b/>
          <w:spacing w:val="4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z w:val="14"/>
          <w:szCs w:val="14"/>
        </w:rPr>
        <w:t>1500</w:t>
      </w:r>
      <w:r>
        <w:rPr>
          <w:rFonts w:ascii="Arial" w:eastAsia="Arial" w:hAnsi="Arial" w:cs="Arial"/>
          <w:b/>
          <w:spacing w:val="-3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z w:val="14"/>
          <w:szCs w:val="14"/>
        </w:rPr>
        <w:t>mm</w:t>
      </w:r>
      <w:r>
        <w:rPr>
          <w:rFonts w:ascii="Arial" w:eastAsia="Arial" w:hAnsi="Arial" w:cs="Arial"/>
          <w:b/>
          <w:spacing w:val="-3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z w:val="14"/>
          <w:szCs w:val="14"/>
        </w:rPr>
        <w:t>SHOULDER</w:t>
      </w:r>
    </w:p>
    <w:p w14:paraId="09892F95" w14:textId="77777777" w:rsidR="000F5B33" w:rsidRDefault="000F5B33">
      <w:pPr>
        <w:spacing w:before="6" w:line="140" w:lineRule="exact"/>
        <w:rPr>
          <w:sz w:val="15"/>
          <w:szCs w:val="15"/>
        </w:rPr>
        <w:sectPr w:rsidR="000F5B33">
          <w:type w:val="continuous"/>
          <w:pgSz w:w="31660" w:h="22800" w:orient="landscape"/>
          <w:pgMar w:top="2160" w:right="1740" w:bottom="280" w:left="2220" w:header="720" w:footer="720" w:gutter="0"/>
          <w:cols w:space="720"/>
        </w:sectPr>
      </w:pPr>
    </w:p>
    <w:p w14:paraId="6EF3113D" w14:textId="77777777" w:rsidR="000F5B33" w:rsidRDefault="000F5B33">
      <w:pPr>
        <w:spacing w:before="6" w:line="100" w:lineRule="exact"/>
        <w:rPr>
          <w:sz w:val="10"/>
          <w:szCs w:val="10"/>
        </w:rPr>
      </w:pPr>
    </w:p>
    <w:p w14:paraId="7DE94523" w14:textId="77777777" w:rsidR="000F5B33" w:rsidRDefault="00110856">
      <w:pPr>
        <w:spacing w:line="220" w:lineRule="exact"/>
        <w:ind w:left="3431" w:right="-51"/>
        <w:rPr>
          <w:rFonts w:ascii="Arial" w:eastAsia="Arial" w:hAnsi="Arial" w:cs="Arial"/>
          <w:sz w:val="14"/>
          <w:szCs w:val="14"/>
        </w:rPr>
      </w:pPr>
      <w:r>
        <w:pict w14:anchorId="492FF9EA">
          <v:group id="_x0000_s3390" style="position:absolute;left:0;text-align:left;margin-left:408.05pt;margin-top:11.95pt;width:53.65pt;height:7.4pt;z-index:-2673;mso-position-horizontal-relative:page" coordorigin="8161,239" coordsize="1073,148">
            <v:shape id="_x0000_s3393" style="position:absolute;left:8170;top:248;width:1055;height:90" coordorigin="8170,248" coordsize="1055,90" path="m9225,248l8170,337e" filled="f" strokeweight=".31272mm">
              <v:path arrowok="t"/>
            </v:shape>
            <v:shape id="_x0000_s3392" style="position:absolute;left:8170;top:283;width:46;height:55" coordorigin="8170,283" coordsize="46,55" path="m8170,337r46,-54e" filled="f" strokeweight=".1162mm">
              <v:path arrowok="t"/>
            </v:shape>
            <v:shape id="_x0000_s3391" style="position:absolute;left:8170;top:337;width:55;height:46" coordorigin="8170,337" coordsize="55,46" path="m8170,337r54,47e" filled="f" strokeweight=".1162mm">
              <v:path arrowok="t"/>
            </v:shape>
            <w10:wrap anchorx="page"/>
          </v:group>
        </w:pict>
      </w:r>
      <w:r>
        <w:pict w14:anchorId="50936E4F">
          <v:group id="_x0000_s3386" style="position:absolute;left:0;text-align:left;margin-left:269.1pt;margin-top:13.95pt;width:53.05pt;height:8.45pt;z-index:-2670;mso-position-horizontal-relative:page" coordorigin="5382,279" coordsize="1061,169">
            <v:shape id="_x0000_s3389" style="position:absolute;left:5390;top:288;width:1044;height:112" coordorigin="5390,288" coordsize="1044,112" path="m6434,288l5390,400e" filled="f" strokeweight=".31272mm">
              <v:path arrowok="t"/>
            </v:shape>
            <v:shape id="_x0000_s3388" style="position:absolute;left:5390;top:344;width:45;height:56" coordorigin="5390,344" coordsize="45,56" path="m5390,400r45,-56e" filled="f" strokeweight=".1162mm">
              <v:path arrowok="t"/>
            </v:shape>
            <v:shape id="_x0000_s3387" style="position:absolute;left:5390;top:400;width:56;height:45" coordorigin="5390,400" coordsize="56,45" path="m5390,400r56,45e" filled="f" strokeweight=".1162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spacing w:val="-1"/>
          <w:position w:val="-1"/>
          <w:sz w:val="21"/>
          <w:szCs w:val="21"/>
        </w:rPr>
        <w:t>4</w:t>
      </w:r>
      <w:r>
        <w:rPr>
          <w:rFonts w:ascii="Arial" w:eastAsia="Arial" w:hAnsi="Arial" w:cs="Arial"/>
          <w:b/>
          <w:position w:val="-1"/>
          <w:sz w:val="21"/>
          <w:szCs w:val="21"/>
        </w:rPr>
        <w:t>%</w:t>
      </w:r>
      <w:r>
        <w:rPr>
          <w:rFonts w:ascii="Arial" w:eastAsia="Arial" w:hAnsi="Arial" w:cs="Arial"/>
          <w:b/>
          <w:position w:val="-1"/>
          <w:sz w:val="21"/>
          <w:szCs w:val="21"/>
        </w:rPr>
        <w:t xml:space="preserve">                                              </w:t>
      </w:r>
      <w:r>
        <w:rPr>
          <w:rFonts w:ascii="Arial" w:eastAsia="Arial" w:hAnsi="Arial" w:cs="Arial"/>
          <w:b/>
          <w:spacing w:val="39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position w:val="2"/>
          <w:sz w:val="14"/>
          <w:szCs w:val="14"/>
        </w:rPr>
        <w:t>2.5%</w:t>
      </w:r>
    </w:p>
    <w:p w14:paraId="790E47AC" w14:textId="77777777" w:rsidR="000F5B33" w:rsidRDefault="00110856">
      <w:pPr>
        <w:spacing w:before="41" w:line="120" w:lineRule="exact"/>
        <w:rPr>
          <w:rFonts w:ascii="Arial" w:eastAsia="Arial" w:hAnsi="Arial" w:cs="Arial"/>
          <w:sz w:val="14"/>
          <w:szCs w:val="14"/>
        </w:rPr>
      </w:pPr>
      <w:r>
        <w:br w:type="column"/>
      </w:r>
      <w:r>
        <w:rPr>
          <w:rFonts w:ascii="Arial" w:eastAsia="Arial" w:hAnsi="Arial" w:cs="Arial"/>
          <w:b/>
          <w:position w:val="-3"/>
          <w:sz w:val="14"/>
          <w:szCs w:val="14"/>
        </w:rPr>
        <w:t>2.5%</w:t>
      </w:r>
    </w:p>
    <w:p w14:paraId="33E08A58" w14:textId="77777777" w:rsidR="000F5B33" w:rsidRDefault="00110856">
      <w:pPr>
        <w:spacing w:line="160" w:lineRule="exact"/>
        <w:ind w:left="2211"/>
        <w:rPr>
          <w:rFonts w:ascii="Arial" w:eastAsia="Arial" w:hAnsi="Arial" w:cs="Arial"/>
          <w:sz w:val="21"/>
          <w:szCs w:val="21"/>
        </w:rPr>
        <w:sectPr w:rsidR="000F5B33">
          <w:type w:val="continuous"/>
          <w:pgSz w:w="31660" w:h="22800" w:orient="landscape"/>
          <w:pgMar w:top="2160" w:right="1740" w:bottom="280" w:left="2220" w:header="720" w:footer="720" w:gutter="0"/>
          <w:cols w:num="2" w:space="720" w:equalWidth="0">
            <w:col w:w="6825" w:space="2572"/>
            <w:col w:w="18303"/>
          </w:cols>
        </w:sectPr>
      </w:pPr>
      <w:r>
        <w:pict w14:anchorId="42FBA08B">
          <v:group id="_x0000_s3382" style="position:absolute;left:0;text-align:left;margin-left:677.4pt;margin-top:10.45pt;width:43.6pt;height:7.4pt;z-index:-2671;mso-position-horizontal-relative:page" coordorigin="13548,209" coordsize="872,148">
            <v:shape id="_x0000_s3385" style="position:absolute;left:13557;top:218;width:854;height:91" coordorigin="13557,218" coordsize="854,91" path="m13557,218r854,90e" filled="f" strokeweight=".31272mm">
              <v:path arrowok="t"/>
            </v:shape>
            <v:shape id="_x0000_s3384" style="position:absolute;left:14356;top:308;width:56;height:45" coordorigin="14356,308" coordsize="56,45" path="m14411,308r-55,45e" filled="f" strokeweight=".1162mm">
              <v:path arrowok="t"/>
            </v:shape>
            <v:shape id="_x0000_s3383" style="position:absolute;left:14366;top:253;width:45;height:56" coordorigin="14366,253" coordsize="45,56" path="m14411,308r-45,-55e" filled="f" strokeweight=".1162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spacing w:val="-1"/>
          <w:position w:val="1"/>
          <w:sz w:val="21"/>
          <w:szCs w:val="21"/>
        </w:rPr>
        <w:t>4</w:t>
      </w:r>
      <w:r>
        <w:rPr>
          <w:rFonts w:ascii="Arial" w:eastAsia="Arial" w:hAnsi="Arial" w:cs="Arial"/>
          <w:b/>
          <w:position w:val="1"/>
          <w:sz w:val="21"/>
          <w:szCs w:val="21"/>
        </w:rPr>
        <w:t>%</w:t>
      </w:r>
    </w:p>
    <w:p w14:paraId="48282B5C" w14:textId="77777777" w:rsidR="000F5B33" w:rsidRDefault="000F5B33">
      <w:pPr>
        <w:spacing w:line="200" w:lineRule="exact"/>
      </w:pPr>
    </w:p>
    <w:p w14:paraId="481436A6" w14:textId="77777777" w:rsidR="000F5B33" w:rsidRDefault="000F5B33">
      <w:pPr>
        <w:spacing w:before="17" w:line="200" w:lineRule="exact"/>
      </w:pPr>
    </w:p>
    <w:p w14:paraId="4A814A0F" w14:textId="77777777" w:rsidR="000F5B33" w:rsidRDefault="00110856">
      <w:pPr>
        <w:spacing w:before="22" w:line="380" w:lineRule="exact"/>
        <w:ind w:right="107"/>
        <w:jc w:val="right"/>
        <w:rPr>
          <w:rFonts w:ascii="Arial" w:eastAsia="Arial" w:hAnsi="Arial" w:cs="Arial"/>
          <w:sz w:val="34"/>
          <w:szCs w:val="34"/>
        </w:rPr>
      </w:pPr>
      <w:r>
        <w:rPr>
          <w:rFonts w:ascii="Arial" w:eastAsia="Arial" w:hAnsi="Arial" w:cs="Arial"/>
          <w:b/>
          <w:spacing w:val="-1"/>
          <w:position w:val="-1"/>
          <w:sz w:val="34"/>
          <w:szCs w:val="34"/>
        </w:rPr>
        <w:t>COUNT</w:t>
      </w:r>
      <w:r>
        <w:rPr>
          <w:rFonts w:ascii="Arial" w:eastAsia="Arial" w:hAnsi="Arial" w:cs="Arial"/>
          <w:b/>
          <w:position w:val="-1"/>
          <w:sz w:val="34"/>
          <w:szCs w:val="34"/>
        </w:rPr>
        <w:t>Y</w:t>
      </w:r>
      <w:r>
        <w:rPr>
          <w:rFonts w:ascii="Arial" w:eastAsia="Arial" w:hAnsi="Arial" w:cs="Arial"/>
          <w:b/>
          <w:spacing w:val="29"/>
          <w:position w:val="-1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34"/>
          <w:szCs w:val="34"/>
        </w:rPr>
        <w:t>GOVERMEN</w:t>
      </w:r>
      <w:r>
        <w:rPr>
          <w:rFonts w:ascii="Arial" w:eastAsia="Arial" w:hAnsi="Arial" w:cs="Arial"/>
          <w:b/>
          <w:position w:val="-1"/>
          <w:sz w:val="34"/>
          <w:szCs w:val="34"/>
        </w:rPr>
        <w:t>T</w:t>
      </w:r>
      <w:r>
        <w:rPr>
          <w:rFonts w:ascii="Arial" w:eastAsia="Arial" w:hAnsi="Arial" w:cs="Arial"/>
          <w:b/>
          <w:spacing w:val="56"/>
          <w:position w:val="-1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34"/>
          <w:szCs w:val="34"/>
        </w:rPr>
        <w:t>O</w:t>
      </w:r>
      <w:r>
        <w:rPr>
          <w:rFonts w:ascii="Arial" w:eastAsia="Arial" w:hAnsi="Arial" w:cs="Arial"/>
          <w:b/>
          <w:position w:val="-1"/>
          <w:sz w:val="34"/>
          <w:szCs w:val="34"/>
        </w:rPr>
        <w:t>F</w:t>
      </w:r>
      <w:r>
        <w:rPr>
          <w:rFonts w:ascii="Arial" w:eastAsia="Arial" w:hAnsi="Arial" w:cs="Arial"/>
          <w:b/>
          <w:spacing w:val="15"/>
          <w:position w:val="-1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spacing w:val="-1"/>
          <w:w w:val="102"/>
          <w:position w:val="-1"/>
          <w:sz w:val="34"/>
          <w:szCs w:val="34"/>
        </w:rPr>
        <w:t>MOMBASA</w:t>
      </w:r>
    </w:p>
    <w:p w14:paraId="5D02ED6D" w14:textId="77777777" w:rsidR="000F5B33" w:rsidRDefault="000F5B33">
      <w:pPr>
        <w:spacing w:before="20" w:line="260" w:lineRule="exact"/>
        <w:rPr>
          <w:sz w:val="26"/>
          <w:szCs w:val="26"/>
        </w:rPr>
        <w:sectPr w:rsidR="000F5B33">
          <w:type w:val="continuous"/>
          <w:pgSz w:w="31660" w:h="22800" w:orient="landscape"/>
          <w:pgMar w:top="2160" w:right="1740" w:bottom="280" w:left="2220" w:header="720" w:footer="720" w:gutter="0"/>
          <w:cols w:space="720"/>
        </w:sectPr>
      </w:pPr>
    </w:p>
    <w:p w14:paraId="545B4F7B" w14:textId="77777777" w:rsidR="000F5B33" w:rsidRDefault="00110856">
      <w:pPr>
        <w:spacing w:before="92" w:line="220" w:lineRule="exact"/>
        <w:jc w:val="right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w w:val="99"/>
          <w:position w:val="-1"/>
          <w:sz w:val="21"/>
          <w:szCs w:val="21"/>
        </w:rPr>
        <w:t>G.L</w:t>
      </w:r>
    </w:p>
    <w:p w14:paraId="4E04F634" w14:textId="77777777" w:rsidR="000F5B33" w:rsidRDefault="00110856">
      <w:pPr>
        <w:spacing w:before="32"/>
        <w:rPr>
          <w:rFonts w:ascii="Arial" w:eastAsia="Arial" w:hAnsi="Arial" w:cs="Arial"/>
          <w:sz w:val="21"/>
          <w:szCs w:val="21"/>
        </w:rPr>
        <w:sectPr w:rsidR="000F5B33">
          <w:type w:val="continuous"/>
          <w:pgSz w:w="31660" w:h="22800" w:orient="landscape"/>
          <w:pgMar w:top="2160" w:right="1740" w:bottom="280" w:left="2220" w:header="720" w:footer="720" w:gutter="0"/>
          <w:cols w:num="2" w:space="720" w:equalWidth="0">
            <w:col w:w="1971" w:space="12455"/>
            <w:col w:w="13274"/>
          </w:cols>
        </w:sectPr>
      </w:pPr>
      <w:r>
        <w:br w:type="column"/>
      </w:r>
      <w:proofErr w:type="gramStart"/>
      <w:r>
        <w:rPr>
          <w:rFonts w:ascii="Arial" w:eastAsia="Arial" w:hAnsi="Arial" w:cs="Arial"/>
          <w:b/>
          <w:sz w:val="21"/>
          <w:szCs w:val="21"/>
        </w:rPr>
        <w:t>G.L</w:t>
      </w:r>
      <w:proofErr w:type="gramEnd"/>
    </w:p>
    <w:p w14:paraId="2F65FE89" w14:textId="77777777" w:rsidR="000F5B33" w:rsidRDefault="000F5B33">
      <w:pPr>
        <w:spacing w:line="260" w:lineRule="exact"/>
        <w:rPr>
          <w:sz w:val="26"/>
          <w:szCs w:val="26"/>
        </w:rPr>
        <w:sectPr w:rsidR="000F5B33">
          <w:type w:val="continuous"/>
          <w:pgSz w:w="31660" w:h="22800" w:orient="landscape"/>
          <w:pgMar w:top="2160" w:right="1740" w:bottom="280" w:left="2220" w:header="720" w:footer="720" w:gutter="0"/>
          <w:cols w:space="720"/>
        </w:sectPr>
      </w:pPr>
    </w:p>
    <w:p w14:paraId="76E298D8" w14:textId="77777777" w:rsidR="000F5B33" w:rsidRDefault="00110856">
      <w:pPr>
        <w:spacing w:before="41"/>
        <w:ind w:right="2021"/>
        <w:jc w:val="right"/>
        <w:rPr>
          <w:rFonts w:ascii="Arial" w:eastAsia="Arial" w:hAnsi="Arial" w:cs="Arial"/>
          <w:sz w:val="14"/>
          <w:szCs w:val="14"/>
        </w:rPr>
      </w:pPr>
      <w:r>
        <w:pict w14:anchorId="4A4AD827">
          <v:group id="_x0000_s2164" style="position:absolute;left:0;text-align:left;margin-left:176.75pt;margin-top:-64.4pt;width:693.45pt;height:137.7pt;z-index:-2682;mso-position-horizontal-relative:page" coordorigin="3535,-1288" coordsize="13869,2754">
            <v:shape id="_x0000_s3381" style="position:absolute;left:4998;top:-1279;width:10052;height:296" coordorigin="4998,-1279" coordsize="10052,296" path="m10013,-1279r4961,217l15050,-987r-4985,-217l4998,-983r63,-80l10013,-1279xe" fillcolor="lime" stroked="f">
              <v:path arrowok="t"/>
            </v:shape>
            <v:shape id="_x0000_s3380" style="position:absolute;left:5061;top:-1279;width:4952;height:216" coordorigin="5061,-1279" coordsize="4952,216" path="m10013,-1279r-4952,216e" filled="f" strokeweight=".1162mm">
              <v:path arrowok="t"/>
            </v:shape>
            <v:shape id="_x0000_s3379" style="position:absolute;left:4998;top:-1063;width:63;height:80" coordorigin="4998,-1063" coordsize="63,80" path="m5061,-1063r-63,80e" filled="f" strokeweight=".1162mm">
              <v:path arrowok="t"/>
            </v:shape>
            <v:shape id="_x0000_s3378" style="position:absolute;left:4998;top:-1204;width:5067;height:221" coordorigin="4998,-1204" coordsize="5067,221" path="m4998,-983r5067,-221e" filled="f" strokeweight=".1162mm">
              <v:path arrowok="t"/>
            </v:shape>
            <v:shape id="_x0000_s3377" style="position:absolute;left:10065;top:-1204;width:4985;height:218" coordorigin="10065,-1204" coordsize="4985,218" path="m10065,-1204r4985,217e" filled="f" strokeweight=".1162mm">
              <v:path arrowok="t"/>
            </v:shape>
            <v:shape id="_x0000_s3376" style="position:absolute;left:14974;top:-1062;width:76;height:76" coordorigin="14974,-1062" coordsize="76,76" path="m15050,-987r-76,-75e" filled="f" strokeweight=".1162mm">
              <v:path arrowok="t"/>
            </v:shape>
            <v:shape id="_x0000_s3375" style="position:absolute;left:10013;top:-1279;width:4961;height:217" coordorigin="10013,-1279" coordsize="4961,217" path="m14974,-1062r-4961,-217e" filled="f" strokeweight=".1162mm">
              <v:path arrowok="t"/>
            </v:shape>
            <v:shape id="_x0000_s3374" style="position:absolute;left:4904;top:-1204;width:10279;height:350" coordorigin="4904,-1204" coordsize="10279,350" path="m10065,-1078l4904,-863r94,-120l10065,-1204r4985,217l15182,-854r-5117,-224xe" fillcolor="lime" stroked="f">
              <v:path arrowok="t"/>
            </v:shape>
            <v:shape id="_x0000_s3373" style="position:absolute;left:10065;top:-1078;width:5117;height:223" coordorigin="10065,-1078" coordsize="5117,223" path="m10065,-1078r5117,224e" filled="f" strokeweight=".1162mm">
              <v:path arrowok="t"/>
            </v:shape>
            <v:shape id="_x0000_s3372" style="position:absolute;left:15050;top:-987;width:132;height:132" coordorigin="15050,-987" coordsize="132,132" path="m15182,-854r-132,-133e" filled="f" strokeweight=".1162mm">
              <v:path arrowok="t"/>
            </v:shape>
            <v:shape id="_x0000_s3371" style="position:absolute;left:10065;top:-1204;width:4985;height:218" coordorigin="10065,-1204" coordsize="4985,218" path="m15050,-987r-4985,-217e" filled="f" strokeweight=".1162mm">
              <v:path arrowok="t"/>
            </v:shape>
            <v:shape id="_x0000_s3370" style="position:absolute;left:4998;top:-1204;width:5067;height:221" coordorigin="4998,-1204" coordsize="5067,221" path="m10065,-1204l4998,-983e" filled="f" strokeweight=".1162mm">
              <v:path arrowok="t"/>
            </v:shape>
            <v:shape id="_x0000_s3369" style="position:absolute;left:4904;top:-983;width:95;height:120" coordorigin="4904,-983" coordsize="95,120" path="m4998,-983r-94,120e" filled="f" strokeweight=".1162mm">
              <v:path arrowok="t"/>
            </v:shape>
            <v:shape id="_x0000_s3368" style="position:absolute;left:4904;top:-1078;width:5161;height:215" coordorigin="4904,-1078" coordsize="5161,215" path="m4904,-863r5161,-215e" filled="f" strokeweight=".1162mm">
              <v:path arrowok="t"/>
            </v:shape>
            <v:shape id="_x0000_s3367" style="position:absolute;left:4771;top:-1078;width:10570;height:383" coordorigin="4771,-1078" coordsize="10570,383" path="m10065,-926l4771,-695r133,-168l10065,-1078r5117,224l15341,-695,10065,-926xe" fillcolor="#029e21" stroked="f">
              <v:path arrowok="t"/>
            </v:shape>
            <v:shape id="_x0000_s3366" style="position:absolute;left:8425;top:-1010;width:13;height:0" coordorigin="8425,-1010" coordsize="13,0" path="m8439,-1010r-14,e" filled="f" strokecolor="#ff8000" strokeweight=".31272mm">
              <v:path arrowok="t"/>
            </v:shape>
            <v:shape id="_x0000_s3365" style="position:absolute;left:8425;top:-1010;width:13;height:0" coordorigin="8425,-1010" coordsize="13,0" path="m8425,-1010r14,e" filled="f" strokecolor="#ff8000" strokeweight=".31272mm">
              <v:path arrowok="t"/>
            </v:shape>
            <v:shape id="_x0000_s3364" style="position:absolute;left:8642;top:-1010;width:25;height:0" coordorigin="8642,-1010" coordsize="25,0" path="m8666,-1010r-24,e" filled="f" strokecolor="#ff8000" strokeweight=".31272mm">
              <v:path arrowok="t"/>
            </v:shape>
            <v:shape id="_x0000_s3363" style="position:absolute;left:8642;top:-1010;width:25;height:0" coordorigin="8642,-1010" coordsize="25,0" path="m8642,-1010r24,e" filled="f" strokecolor="#ff8000" strokeweight=".31272mm">
              <v:path arrowok="t"/>
            </v:shape>
            <v:shape id="_x0000_s3362" style="position:absolute;left:8870;top:-1010;width:25;height:0" coordorigin="8870,-1010" coordsize="25,0" path="m8894,-1010r-24,e" filled="f" strokecolor="#ff8000" strokeweight=".31272mm">
              <v:path arrowok="t"/>
            </v:shape>
            <v:shape id="_x0000_s3361" style="position:absolute;left:8870;top:-1010;width:25;height:0" coordorigin="8870,-1010" coordsize="25,0" path="m8870,-1010r24,e" filled="f" strokecolor="#ff8000" strokeweight=".31272mm">
              <v:path arrowok="t"/>
            </v:shape>
            <v:shape id="_x0000_s3360" style="position:absolute;left:9098;top:-1010;width:25;height:0" coordorigin="9098,-1010" coordsize="25,0" path="m9122,-1010r-24,e" filled="f" strokecolor="#ff8000" strokeweight=".31272mm">
              <v:path arrowok="t"/>
            </v:shape>
            <v:shape id="_x0000_s3359" style="position:absolute;left:9098;top:-1010;width:25;height:0" coordorigin="9098,-1010" coordsize="25,0" path="m9098,-1010r24,e" filled="f" strokecolor="#ff8000" strokeweight=".31272mm">
              <v:path arrowok="t"/>
            </v:shape>
            <v:shape id="_x0000_s3358" style="position:absolute;left:9326;top:-1010;width:25;height:0" coordorigin="9326,-1010" coordsize="25,0" path="m9350,-1010r-24,e" filled="f" strokecolor="#ff8000" strokeweight=".31272mm">
              <v:path arrowok="t"/>
            </v:shape>
            <v:shape id="_x0000_s3357" style="position:absolute;left:9326;top:-1010;width:25;height:0" coordorigin="9326,-1010" coordsize="25,0" path="m9326,-1010r24,e" filled="f" strokecolor="#ff8000" strokeweight=".31272mm">
              <v:path arrowok="t"/>
            </v:shape>
            <v:shape id="_x0000_s3356" style="position:absolute;left:9554;top:-1010;width:25;height:0" coordorigin="9554,-1010" coordsize="25,0" path="m9578,-1010r-24,e" filled="f" strokecolor="#ff8000" strokeweight=".31272mm">
              <v:path arrowok="t"/>
            </v:shape>
            <v:shape id="_x0000_s3355" style="position:absolute;left:9554;top:-1010;width:25;height:0" coordorigin="9554,-1010" coordsize="25,0" path="m9554,-1010r24,e" filled="f" strokecolor="#ff8000" strokeweight=".31272mm">
              <v:path arrowok="t"/>
            </v:shape>
            <v:shape id="_x0000_s3354" style="position:absolute;left:9782;top:-1010;width:25;height:0" coordorigin="9782,-1010" coordsize="25,0" path="m9806,-1010r-24,e" filled="f" strokecolor="#ff8000" strokeweight=".31272mm">
              <v:path arrowok="t"/>
            </v:shape>
            <v:shape id="_x0000_s3353" style="position:absolute;left:9782;top:-1010;width:25;height:0" coordorigin="9782,-1010" coordsize="25,0" path="m9782,-1010r24,e" filled="f" strokecolor="#ff8000" strokeweight=".31272mm">
              <v:path arrowok="t"/>
            </v:shape>
            <v:shape id="_x0000_s3352" style="position:absolute;left:10010;top:-1010;width:25;height:0" coordorigin="10010,-1010" coordsize="25,0" path="m10034,-1010r-24,e" filled="f" strokecolor="#ff8000" strokeweight=".31272mm">
              <v:path arrowok="t"/>
            </v:shape>
            <v:shape id="_x0000_s3351" style="position:absolute;left:10010;top:-1010;width:25;height:0" coordorigin="10010,-1010" coordsize="25,0" path="m10010,-1010r24,e" filled="f" strokecolor="#ff8000" strokeweight=".31272mm">
              <v:path arrowok="t"/>
            </v:shape>
            <v:shape id="_x0000_s3350" style="position:absolute;left:10237;top:-1010;width:25;height:0" coordorigin="10237,-1010" coordsize="25,0" path="m10262,-1010r-25,e" filled="f" strokecolor="#ff8000" strokeweight=".31272mm">
              <v:path arrowok="t"/>
            </v:shape>
            <v:shape id="_x0000_s3349" style="position:absolute;left:10237;top:-1010;width:25;height:0" coordorigin="10237,-1010" coordsize="25,0" path="m10237,-1010r25,e" filled="f" strokecolor="#ff8000" strokeweight=".31272mm">
              <v:path arrowok="t"/>
            </v:shape>
            <v:shape id="_x0000_s3348" style="position:absolute;left:10465;top:-1010;width:25;height:0" coordorigin="10465,-1010" coordsize="25,0" path="m10490,-1010r-25,e" filled="f" strokecolor="#ff8000" strokeweight=".31272mm">
              <v:path arrowok="t"/>
            </v:shape>
            <v:shape id="_x0000_s3347" style="position:absolute;left:10465;top:-1010;width:25;height:0" coordorigin="10465,-1010" coordsize="25,0" path="m10465,-1010r25,e" filled="f" strokecolor="#ff8000" strokeweight=".31272mm">
              <v:path arrowok="t"/>
            </v:shape>
            <v:shape id="_x0000_s3346" style="position:absolute;left:10693;top:-1010;width:25;height:0" coordorigin="10693,-1010" coordsize="25,0" path="m10718,-1010r-25,e" filled="f" strokecolor="#ff8000" strokeweight=".31272mm">
              <v:path arrowok="t"/>
            </v:shape>
            <v:shape id="_x0000_s3345" style="position:absolute;left:10693;top:-1010;width:25;height:0" coordorigin="10693,-1010" coordsize="25,0" path="m10693,-1010r25,e" filled="f" strokecolor="#ff8000" strokeweight=".31272mm">
              <v:path arrowok="t"/>
            </v:shape>
            <v:shape id="_x0000_s3344" style="position:absolute;left:10921;top:-1010;width:25;height:0" coordorigin="10921,-1010" coordsize="25,0" path="m10946,-1010r-25,e" filled="f" strokecolor="#ff8000" strokeweight=".31272mm">
              <v:path arrowok="t"/>
            </v:shape>
            <v:shape id="_x0000_s3343" style="position:absolute;left:10921;top:-1010;width:25;height:0" coordorigin="10921,-1010" coordsize="25,0" path="m10921,-1010r25,e" filled="f" strokecolor="#ff8000" strokeweight=".31272mm">
              <v:path arrowok="t"/>
            </v:shape>
            <v:shape id="_x0000_s3342" style="position:absolute;left:11149;top:-1010;width:25;height:0" coordorigin="11149,-1010" coordsize="25,0" path="m11174,-1010r-25,e" filled="f" strokecolor="#ff8000" strokeweight=".31272mm">
              <v:path arrowok="t"/>
            </v:shape>
            <v:shape id="_x0000_s3341" style="position:absolute;left:11149;top:-1010;width:25;height:0" coordorigin="11149,-1010" coordsize="25,0" path="m11149,-1010r25,e" filled="f" strokecolor="#ff8000" strokeweight=".31272mm">
              <v:path arrowok="t"/>
            </v:shape>
            <v:shape id="_x0000_s3340" style="position:absolute;left:11377;top:-1010;width:25;height:0" coordorigin="11377,-1010" coordsize="25,0" path="m11402,-1010r-25,e" filled="f" strokecolor="#ff8000" strokeweight=".31272mm">
              <v:path arrowok="t"/>
            </v:shape>
            <v:shape id="_x0000_s3339" style="position:absolute;left:11377;top:-1010;width:25;height:0" coordorigin="11377,-1010" coordsize="25,0" path="m11377,-1010r25,e" filled="f" strokecolor="#ff8000" strokeweight=".31272mm">
              <v:path arrowok="t"/>
            </v:shape>
            <v:shape id="_x0000_s3338" style="position:absolute;left:11605;top:-1010;width:21;height:0" coordorigin="11605,-1010" coordsize="21,0" path="m11626,-1010r-21,e" filled="f" strokecolor="#ff8000" strokeweight=".31272mm">
              <v:path arrowok="t"/>
            </v:shape>
            <v:shape id="_x0000_s3337" style="position:absolute;left:11605;top:-1010;width:21;height:0" coordorigin="11605,-1010" coordsize="21,0" path="m11605,-1010r21,e" filled="f" strokecolor="#ff8000" strokeweight=".31272mm">
              <v:path arrowok="t"/>
            </v:shape>
            <v:shape id="_x0000_s3336" style="position:absolute;left:4881;top:-812;width:25;height:0" coordorigin="4881,-812" coordsize="25,0" path="m4905,-812r-24,e" filled="f" strokecolor="#ff8000" strokeweight=".31272mm">
              <v:path arrowok="t"/>
            </v:shape>
            <v:shape id="_x0000_s3335" style="position:absolute;left:4881;top:-812;width:25;height:0" coordorigin="4881,-812" coordsize="25,0" path="m4881,-812r24,e" filled="f" strokecolor="#ff8000" strokeweight=".31272mm">
              <v:path arrowok="t"/>
            </v:shape>
            <v:shape id="_x0000_s3334" style="position:absolute;left:5109;top:-812;width:25;height:0" coordorigin="5109,-812" coordsize="25,0" path="m5133,-812r-24,e" filled="f" strokecolor="#ff8000" strokeweight=".31272mm">
              <v:path arrowok="t"/>
            </v:shape>
            <v:shape id="_x0000_s3333" style="position:absolute;left:5109;top:-812;width:25;height:0" coordorigin="5109,-812" coordsize="25,0" path="m5109,-812r24,e" filled="f" strokecolor="#ff8000" strokeweight=".31272mm">
              <v:path arrowok="t"/>
            </v:shape>
            <v:shape id="_x0000_s3332" style="position:absolute;left:5336;top:-812;width:25;height:0" coordorigin="5336,-812" coordsize="25,0" path="m5361,-812r-25,e" filled="f" strokecolor="#ff8000" strokeweight=".31272mm">
              <v:path arrowok="t"/>
            </v:shape>
            <v:shape id="_x0000_s3331" style="position:absolute;left:5336;top:-812;width:25;height:0" coordorigin="5336,-812" coordsize="25,0" path="m5336,-812r25,e" filled="f" strokecolor="#ff8000" strokeweight=".31272mm">
              <v:path arrowok="t"/>
            </v:shape>
            <v:shape id="_x0000_s3330" style="position:absolute;left:5564;top:-812;width:25;height:0" coordorigin="5564,-812" coordsize="25,0" path="m5589,-812r-25,e" filled="f" strokecolor="#ff8000" strokeweight=".31272mm">
              <v:path arrowok="t"/>
            </v:shape>
            <v:shape id="_x0000_s3329" style="position:absolute;left:5564;top:-812;width:25;height:0" coordorigin="5564,-812" coordsize="25,0" path="m5564,-812r25,e" filled="f" strokecolor="#ff8000" strokeweight=".31272mm">
              <v:path arrowok="t"/>
            </v:shape>
            <v:shape id="_x0000_s3328" style="position:absolute;left:5792;top:-812;width:25;height:0" coordorigin="5792,-812" coordsize="25,0" path="m5817,-812r-25,e" filled="f" strokecolor="#ff8000" strokeweight=".31272mm">
              <v:path arrowok="t"/>
            </v:shape>
            <v:shape id="_x0000_s3327" style="position:absolute;left:5792;top:-812;width:25;height:0" coordorigin="5792,-812" coordsize="25,0" path="m5792,-812r25,e" filled="f" strokecolor="#ff8000" strokeweight=".31272mm">
              <v:path arrowok="t"/>
            </v:shape>
            <v:shape id="_x0000_s3326" style="position:absolute;left:6020;top:-812;width:25;height:0" coordorigin="6020,-812" coordsize="25,0" path="m6045,-812r-25,e" filled="f" strokecolor="#ff8000" strokeweight=".31272mm">
              <v:path arrowok="t"/>
            </v:shape>
            <v:shape id="_x0000_s3325" style="position:absolute;left:6020;top:-812;width:25;height:0" coordorigin="6020,-812" coordsize="25,0" path="m6020,-812r25,e" filled="f" strokecolor="#ff8000" strokeweight=".31272mm">
              <v:path arrowok="t"/>
            </v:shape>
            <v:shape id="_x0000_s3324" style="position:absolute;left:6248;top:-812;width:25;height:0" coordorigin="6248,-812" coordsize="25,0" path="m6273,-812r-25,e" filled="f" strokecolor="#ff8000" strokeweight=".31272mm">
              <v:path arrowok="t"/>
            </v:shape>
            <v:shape id="_x0000_s3323" style="position:absolute;left:6248;top:-812;width:25;height:0" coordorigin="6248,-812" coordsize="25,0" path="m6248,-812r25,e" filled="f" strokecolor="#ff8000" strokeweight=".31272mm">
              <v:path arrowok="t"/>
            </v:shape>
            <v:shape id="_x0000_s3322" style="position:absolute;left:6476;top:-812;width:25;height:0" coordorigin="6476,-812" coordsize="25,0" path="m6501,-812r-25,e" filled="f" strokecolor="#ff8000" strokeweight=".31272mm">
              <v:path arrowok="t"/>
            </v:shape>
            <v:shape id="_x0000_s3321" style="position:absolute;left:6476;top:-812;width:25;height:0" coordorigin="6476,-812" coordsize="25,0" path="m6476,-812r25,e" filled="f" strokecolor="#ff8000" strokeweight=".31272mm">
              <v:path arrowok="t"/>
            </v:shape>
            <v:shape id="_x0000_s3320" style="position:absolute;left:6704;top:-812;width:25;height:0" coordorigin="6704,-812" coordsize="25,0" path="m6729,-812r-25,e" filled="f" strokecolor="#ff8000" strokeweight=".31272mm">
              <v:path arrowok="t"/>
            </v:shape>
            <v:shape id="_x0000_s3319" style="position:absolute;left:6704;top:-812;width:25;height:0" coordorigin="6704,-812" coordsize="25,0" path="m6704,-812r25,e" filled="f" strokecolor="#ff8000" strokeweight=".31272mm">
              <v:path arrowok="t"/>
            </v:shape>
            <v:shape id="_x0000_s3318" style="position:absolute;left:6932;top:-812;width:25;height:0" coordorigin="6932,-812" coordsize="25,0" path="m6957,-812r-25,e" filled="f" strokecolor="#ff8000" strokeweight=".31272mm">
              <v:path arrowok="t"/>
            </v:shape>
            <v:shape id="_x0000_s3317" style="position:absolute;left:6932;top:-812;width:25;height:0" coordorigin="6932,-812" coordsize="25,0" path="m6932,-812r25,e" filled="f" strokecolor="#ff8000" strokeweight=".31272mm">
              <v:path arrowok="t"/>
            </v:shape>
            <v:shape id="_x0000_s3316" style="position:absolute;left:7160;top:-812;width:25;height:0" coordorigin="7160,-812" coordsize="25,0" path="m7185,-812r-25,e" filled="f" strokecolor="#ff8000" strokeweight=".31272mm">
              <v:path arrowok="t"/>
            </v:shape>
            <v:shape id="_x0000_s3315" style="position:absolute;left:7160;top:-812;width:25;height:0" coordorigin="7160,-812" coordsize="25,0" path="m7160,-812r25,e" filled="f" strokecolor="#ff8000" strokeweight=".31272mm">
              <v:path arrowok="t"/>
            </v:shape>
            <v:shape id="_x0000_s3314" style="position:absolute;left:7388;top:-812;width:25;height:0" coordorigin="7388,-812" coordsize="25,0" path="m7413,-812r-25,e" filled="f" strokecolor="#ff8000" strokeweight=".31272mm">
              <v:path arrowok="t"/>
            </v:shape>
            <v:shape id="_x0000_s3313" style="position:absolute;left:7388;top:-812;width:25;height:0" coordorigin="7388,-812" coordsize="25,0" path="m7388,-812r25,e" filled="f" strokecolor="#ff8000" strokeweight=".31272mm">
              <v:path arrowok="t"/>
            </v:shape>
            <v:shape id="_x0000_s3312" style="position:absolute;left:12859;top:-812;width:25;height:0" coordorigin="12859,-812" coordsize="25,0" path="m12884,-812r-25,e" filled="f" strokecolor="#ff8000" strokeweight=".31272mm">
              <v:path arrowok="t"/>
            </v:shape>
            <v:shape id="_x0000_s3311" style="position:absolute;left:12859;top:-812;width:25;height:0" coordorigin="12859,-812" coordsize="25,0" path="m12859,-812r25,e" filled="f" strokecolor="#ff8000" strokeweight=".31272mm">
              <v:path arrowok="t"/>
            </v:shape>
            <v:shape id="_x0000_s3310" style="position:absolute;left:13087;top:-812;width:25;height:0" coordorigin="13087,-812" coordsize="25,0" path="m13112,-812r-25,e" filled="f" strokecolor="#ff8000" strokeweight=".31272mm">
              <v:path arrowok="t"/>
            </v:shape>
            <v:shape id="_x0000_s3309" style="position:absolute;left:13087;top:-812;width:25;height:0" coordorigin="13087,-812" coordsize="25,0" path="m13087,-812r25,e" filled="f" strokecolor="#ff8000" strokeweight=".31272mm">
              <v:path arrowok="t"/>
            </v:shape>
            <v:shape id="_x0000_s3308" style="position:absolute;left:13315;top:-812;width:25;height:0" coordorigin="13315,-812" coordsize="25,0" path="m13339,-812r-24,e" filled="f" strokecolor="#ff8000" strokeweight=".31272mm">
              <v:path arrowok="t"/>
            </v:shape>
            <v:shape id="_x0000_s3307" style="position:absolute;left:13315;top:-812;width:25;height:0" coordorigin="13315,-812" coordsize="25,0" path="m13315,-812r24,e" filled="f" strokecolor="#ff8000" strokeweight=".31272mm">
              <v:path arrowok="t"/>
            </v:shape>
            <v:shape id="_x0000_s3306" style="position:absolute;left:13543;top:-812;width:25;height:0" coordorigin="13543,-812" coordsize="25,0" path="m13567,-812r-24,e" filled="f" strokecolor="#ff8000" strokeweight=".31272mm">
              <v:path arrowok="t"/>
            </v:shape>
            <v:shape id="_x0000_s3305" style="position:absolute;left:13543;top:-812;width:25;height:0" coordorigin="13543,-812" coordsize="25,0" path="m13543,-812r24,e" filled="f" strokecolor="#ff8000" strokeweight=".31272mm">
              <v:path arrowok="t"/>
            </v:shape>
            <v:shape id="_x0000_s3304" style="position:absolute;left:13771;top:-812;width:25;height:0" coordorigin="13771,-812" coordsize="25,0" path="m13795,-812r-24,e" filled="f" strokecolor="#ff8000" strokeweight=".31272mm">
              <v:path arrowok="t"/>
            </v:shape>
            <v:shape id="_x0000_s3303" style="position:absolute;left:13771;top:-812;width:25;height:0" coordorigin="13771,-812" coordsize="25,0" path="m13771,-812r24,e" filled="f" strokecolor="#ff8000" strokeweight=".31272mm">
              <v:path arrowok="t"/>
            </v:shape>
            <v:shape id="_x0000_s3302" style="position:absolute;left:13999;top:-812;width:25;height:0" coordorigin="13999,-812" coordsize="25,0" path="m14023,-812r-24,e" filled="f" strokecolor="#ff8000" strokeweight=".31272mm">
              <v:path arrowok="t"/>
            </v:shape>
            <v:shape id="_x0000_s3301" style="position:absolute;left:13999;top:-812;width:25;height:0" coordorigin="13999,-812" coordsize="25,0" path="m13999,-812r24,e" filled="f" strokecolor="#ff8000" strokeweight=".31272mm">
              <v:path arrowok="t"/>
            </v:shape>
            <v:shape id="_x0000_s3300" style="position:absolute;left:14227;top:-812;width:25;height:0" coordorigin="14227,-812" coordsize="25,0" path="m14251,-812r-24,e" filled="f" strokecolor="#ff8000" strokeweight=".31272mm">
              <v:path arrowok="t"/>
            </v:shape>
            <v:shape id="_x0000_s3299" style="position:absolute;left:14227;top:-812;width:25;height:0" coordorigin="14227,-812" coordsize="25,0" path="m14227,-812r24,e" filled="f" strokecolor="#ff8000" strokeweight=".31272mm">
              <v:path arrowok="t"/>
            </v:shape>
            <v:shape id="_x0000_s3298" style="position:absolute;left:14455;top:-812;width:25;height:0" coordorigin="14455,-812" coordsize="25,0" path="m14479,-812r-24,e" filled="f" strokecolor="#ff8000" strokeweight=".31272mm">
              <v:path arrowok="t"/>
            </v:shape>
            <v:shape id="_x0000_s3297" style="position:absolute;left:14455;top:-812;width:25;height:0" coordorigin="14455,-812" coordsize="25,0" path="m14455,-812r24,e" filled="f" strokecolor="#ff8000" strokeweight=".31272mm">
              <v:path arrowok="t"/>
            </v:shape>
            <v:shape id="_x0000_s3296" style="position:absolute;left:14683;top:-812;width:25;height:0" coordorigin="14683,-812" coordsize="25,0" path="m14707,-812r-24,e" filled="f" strokecolor="#ff8000" strokeweight=".31272mm">
              <v:path arrowok="t"/>
            </v:shape>
            <v:shape id="_x0000_s3295" style="position:absolute;left:14683;top:-812;width:25;height:0" coordorigin="14683,-812" coordsize="25,0" path="m14683,-812r24,e" filled="f" strokecolor="#ff8000" strokeweight=".31272mm">
              <v:path arrowok="t"/>
            </v:shape>
            <v:shape id="_x0000_s3294" style="position:absolute;left:14910;top:-812;width:25;height:0" coordorigin="14910,-812" coordsize="25,0" path="m14935,-812r-25,e" filled="f" strokecolor="#ff8000" strokeweight=".31272mm">
              <v:path arrowok="t"/>
            </v:shape>
            <v:shape id="_x0000_s3293" style="position:absolute;left:14910;top:-812;width:25;height:0" coordorigin="14910,-812" coordsize="25,0" path="m14910,-812r25,e" filled="f" strokecolor="#ff8000" strokeweight=".31272mm">
              <v:path arrowok="t"/>
            </v:shape>
            <v:shape id="_x0000_s3292" style="position:absolute;left:15138;top:-812;width:25;height:0" coordorigin="15138,-812" coordsize="25,0" path="m15163,-812r-25,e" filled="f" strokecolor="#ff8000" strokeweight=".31272mm">
              <v:path arrowok="t"/>
            </v:shape>
            <v:shape id="_x0000_s3291" style="position:absolute;left:15138;top:-812;width:25;height:0" coordorigin="15138,-812" coordsize="25,0" path="m15138,-812r25,e" filled="f" strokecolor="#ff8000" strokeweight=".31272mm">
              <v:path arrowok="t"/>
            </v:shape>
            <v:shape id="_x0000_s3290" style="position:absolute;left:15138;top:-834;width:12;height:21" coordorigin="15138,-834" coordsize="12,21" path="m15151,-834r-13,22e" filled="f" strokecolor="#ff8000" strokeweight=".31272mm">
              <v:path arrowok="t"/>
            </v:shape>
            <v:shape id="_x0000_s3289" style="position:absolute;left:15138;top:-834;width:12;height:21" coordorigin="15138,-834" coordsize="12,21" path="m15138,-812r13,-22e" filled="f" strokecolor="#ff8000" strokeweight=".31272mm">
              <v:path arrowok="t"/>
            </v:shape>
            <v:shape id="_x0000_s3288" style="position:absolute;left:14683;top:-834;width:12;height:21" coordorigin="14683,-834" coordsize="12,21" path="m14695,-834r-12,22e" filled="f" strokecolor="#ff8000" strokeweight=".31272mm">
              <v:path arrowok="t"/>
            </v:shape>
            <v:shape id="_x0000_s3287" style="position:absolute;left:14683;top:-834;width:12;height:21" coordorigin="14683,-834" coordsize="12,21" path="m14683,-812r12,-22e" filled="f" strokecolor="#ff8000" strokeweight=".31272mm">
              <v:path arrowok="t"/>
            </v:shape>
            <v:shape id="_x0000_s3286" style="position:absolute;left:14227;top:-834;width:12;height:21" coordorigin="14227,-834" coordsize="12,21" path="m14239,-834r-12,22e" filled="f" strokecolor="#ff8000" strokeweight=".31272mm">
              <v:path arrowok="t"/>
            </v:shape>
            <v:shape id="_x0000_s3285" style="position:absolute;left:14227;top:-834;width:12;height:21" coordorigin="14227,-834" coordsize="12,21" path="m14227,-812r12,-22e" filled="f" strokecolor="#ff8000" strokeweight=".31272mm">
              <v:path arrowok="t"/>
            </v:shape>
            <v:shape id="_x0000_s3284" style="position:absolute;left:13771;top:-834;width:12;height:21" coordorigin="13771,-834" coordsize="12,21" path="m13783,-834r-12,22e" filled="f" strokecolor="#ff8000" strokeweight=".31272mm">
              <v:path arrowok="t"/>
            </v:shape>
            <v:shape id="_x0000_s3283" style="position:absolute;left:13771;top:-834;width:12;height:21" coordorigin="13771,-834" coordsize="12,21" path="m13771,-812r12,-22e" filled="f" strokecolor="#ff8000" strokeweight=".31272mm">
              <v:path arrowok="t"/>
            </v:shape>
            <v:shape id="_x0000_s3282" style="position:absolute;left:13315;top:-834;width:12;height:21" coordorigin="13315,-834" coordsize="12,21" path="m13327,-834r-12,22e" filled="f" strokecolor="#ff8000" strokeweight=".31272mm">
              <v:path arrowok="t"/>
            </v:shape>
            <v:shape id="_x0000_s3281" style="position:absolute;left:13315;top:-834;width:12;height:21" coordorigin="13315,-834" coordsize="12,21" path="m13315,-812r12,-22e" filled="f" strokecolor="#ff8000" strokeweight=".31272mm">
              <v:path arrowok="t"/>
            </v:shape>
            <v:shape id="_x0000_s3280" style="position:absolute;left:12859;top:-834;width:12;height:21" coordorigin="12859,-834" coordsize="12,21" path="m12871,-834r-12,22e" filled="f" strokecolor="#ff8000" strokeweight=".31272mm">
              <v:path arrowok="t"/>
            </v:shape>
            <v:shape id="_x0000_s3279" style="position:absolute;left:12859;top:-834;width:12;height:21" coordorigin="12859,-834" coordsize="12,21" path="m12859,-812r12,-22e" filled="f" strokecolor="#ff8000" strokeweight=".31272mm">
              <v:path arrowok="t"/>
            </v:shape>
            <v:shape id="_x0000_s3278" style="position:absolute;left:12409;top:-834;width:6;height:10" coordorigin="12409,-834" coordsize="6,10" path="m12415,-834r-5,11e" filled="f" strokecolor="#ff8000" strokeweight=".31272mm">
              <v:path arrowok="t"/>
            </v:shape>
            <v:shape id="_x0000_s3277" style="position:absolute;left:12409;top:-834;width:6;height:10" coordorigin="12409,-834" coordsize="6,10" path="m12410,-823r5,-11e" filled="f" strokecolor="#ff8000" strokeweight=".31272mm">
              <v:path arrowok="t"/>
            </v:shape>
            <v:shape id="_x0000_s3276" style="position:absolute;left:11605;top:-1011;width:1;height:1" coordorigin="11605,-1011" coordsize="1,1" path="m11606,-1011r-1,1e" filled="f" strokecolor="#ff8000" strokeweight=".31272mm">
              <v:path arrowok="t"/>
            </v:shape>
            <v:shape id="_x0000_s3275" style="position:absolute;left:11605;top:-1011;width:1;height:1" coordorigin="11605,-1011" coordsize="1,1" path="m11605,-1010r1,-1e" filled="f" strokecolor="#ff8000" strokeweight=".31272mm">
              <v:path arrowok="t"/>
            </v:shape>
            <v:shape id="_x0000_s3274" style="position:absolute;left:11149;top:-1030;width:12;height:20" coordorigin="11149,-1030" coordsize="12,20" path="m11161,-1030r-12,20e" filled="f" strokecolor="#ff8000" strokeweight=".31272mm">
              <v:path arrowok="t"/>
            </v:shape>
            <v:shape id="_x0000_s3273" style="position:absolute;left:11149;top:-1030;width:12;height:20" coordorigin="11149,-1030" coordsize="12,20" path="m11149,-1010r12,-20e" filled="f" strokecolor="#ff8000" strokeweight=".31272mm">
              <v:path arrowok="t"/>
            </v:shape>
            <v:shape id="_x0000_s3272" style="position:absolute;left:10693;top:-1031;width:12;height:21" coordorigin="10693,-1031" coordsize="12,21" path="m10706,-1031r-13,21e" filled="f" strokecolor="#ff8000" strokeweight=".31272mm">
              <v:path arrowok="t"/>
            </v:shape>
            <v:shape id="_x0000_s3271" style="position:absolute;left:10693;top:-1031;width:12;height:21" coordorigin="10693,-1031" coordsize="12,21" path="m10693,-1010r13,-21e" filled="f" strokecolor="#ff8000" strokeweight=".31272mm">
              <v:path arrowok="t"/>
            </v:shape>
            <v:shape id="_x0000_s3270" style="position:absolute;left:10237;top:-1031;width:12;height:21" coordorigin="10237,-1031" coordsize="12,21" path="m10250,-1031r-13,21e" filled="f" strokecolor="#ff8000" strokeweight=".31272mm">
              <v:path arrowok="t"/>
            </v:shape>
            <v:shape id="_x0000_s3269" style="position:absolute;left:10237;top:-1031;width:12;height:21" coordorigin="10237,-1031" coordsize="12,21" path="m10237,-1010r13,-21e" filled="f" strokecolor="#ff8000" strokeweight=".31272mm">
              <v:path arrowok="t"/>
            </v:shape>
            <v:shape id="_x0000_s3268" style="position:absolute;left:9782;top:-1031;width:12;height:21" coordorigin="9782,-1031" coordsize="12,21" path="m9794,-1031r-12,21e" filled="f" strokecolor="#ff8000" strokeweight=".31272mm">
              <v:path arrowok="t"/>
            </v:shape>
            <v:shape id="_x0000_s3267" style="position:absolute;left:9782;top:-1031;width:12;height:21" coordorigin="9782,-1031" coordsize="12,21" path="m9782,-1010r12,-21e" filled="f" strokecolor="#ff8000" strokeweight=".31272mm">
              <v:path arrowok="t"/>
            </v:shape>
            <v:shape id="_x0000_s3266" style="position:absolute;left:9326;top:-1031;width:12;height:21" coordorigin="9326,-1031" coordsize="12,21" path="m9338,-1031r-12,21e" filled="f" strokecolor="#ff8000" strokeweight=".31272mm">
              <v:path arrowok="t"/>
            </v:shape>
            <v:shape id="_x0000_s3265" style="position:absolute;left:9326;top:-1031;width:12;height:21" coordorigin="9326,-1031" coordsize="12,21" path="m9326,-1010r12,-21e" filled="f" strokecolor="#ff8000" strokeweight=".31272mm">
              <v:path arrowok="t"/>
            </v:shape>
            <v:shape id="_x0000_s3264" style="position:absolute;left:8870;top:-1029;width:11;height:19" coordorigin="8870,-1029" coordsize="11,19" path="m8881,-1029r-11,19e" filled="f" strokecolor="#ff8000" strokeweight=".31272mm">
              <v:path arrowok="t"/>
            </v:shape>
            <v:shape id="_x0000_s3263" style="position:absolute;left:8870;top:-1029;width:11;height:19" coordorigin="8870,-1029" coordsize="11,19" path="m8870,-1010r11,-19e" filled="f" strokecolor="#ff8000" strokeweight=".31272mm">
              <v:path arrowok="t"/>
            </v:shape>
            <v:shape id="_x0000_s3262" style="position:absolute;left:7854;top:-834;width:3;height:4" coordorigin="7854,-834" coordsize="3,4" path="m7854,-829r2,-5l7854,-829e" filled="f" strokecolor="#ff8000" strokeweight=".31272mm">
              <v:path arrowok="t"/>
            </v:shape>
            <v:shape id="_x0000_s3261" style="position:absolute;left:7388;top:-834;width:12;height:21" coordorigin="7388,-834" coordsize="12,21" path="m7400,-834r-12,22e" filled="f" strokecolor="#ff8000" strokeweight=".31272mm">
              <v:path arrowok="t"/>
            </v:shape>
            <v:shape id="_x0000_s3260" style="position:absolute;left:7388;top:-834;width:12;height:21" coordorigin="7388,-834" coordsize="12,21" path="m7388,-812r12,-22e" filled="f" strokecolor="#ff8000" strokeweight=".31272mm">
              <v:path arrowok="t"/>
            </v:shape>
            <v:shape id="_x0000_s3259" style="position:absolute;left:6932;top:-834;width:12;height:21" coordorigin="6932,-834" coordsize="12,21" path="m6945,-834r-13,22e" filled="f" strokecolor="#ff8000" strokeweight=".31272mm">
              <v:path arrowok="t"/>
            </v:shape>
            <v:shape id="_x0000_s3258" style="position:absolute;left:6932;top:-834;width:12;height:21" coordorigin="6932,-834" coordsize="12,21" path="m6932,-812r13,-22e" filled="f" strokecolor="#ff8000" strokeweight=".31272mm">
              <v:path arrowok="t"/>
            </v:shape>
            <v:shape id="_x0000_s3257" style="position:absolute;left:6476;top:-834;width:12;height:21" coordorigin="6476,-834" coordsize="12,21" path="m6489,-834r-13,22e" filled="f" strokecolor="#ff8000" strokeweight=".31272mm">
              <v:path arrowok="t"/>
            </v:shape>
            <v:shape id="_x0000_s3256" style="position:absolute;left:6476;top:-834;width:12;height:21" coordorigin="6476,-834" coordsize="12,21" path="m6476,-812r13,-22e" filled="f" strokecolor="#ff8000" strokeweight=".31272mm">
              <v:path arrowok="t"/>
            </v:shape>
            <v:shape id="_x0000_s3255" style="position:absolute;left:6020;top:-834;width:12;height:21" coordorigin="6020,-834" coordsize="12,21" path="m6033,-834r-13,22e" filled="f" strokecolor="#ff8000" strokeweight=".31272mm">
              <v:path arrowok="t"/>
            </v:shape>
            <v:shape id="_x0000_s3254" style="position:absolute;left:6020;top:-834;width:12;height:21" coordorigin="6020,-834" coordsize="12,21" path="m6020,-812r13,-22e" filled="f" strokecolor="#ff8000" strokeweight=".31272mm">
              <v:path arrowok="t"/>
            </v:shape>
            <v:shape id="_x0000_s3253" style="position:absolute;left:5564;top:-834;width:12;height:21" coordorigin="5564,-834" coordsize="12,21" path="m5577,-834r-13,22e" filled="f" strokecolor="#ff8000" strokeweight=".31272mm">
              <v:path arrowok="t"/>
            </v:shape>
            <v:shape id="_x0000_s3252" style="position:absolute;left:5564;top:-834;width:12;height:21" coordorigin="5564,-834" coordsize="12,21" path="m5564,-812r13,-22e" filled="f" strokecolor="#ff8000" strokeweight=".31272mm">
              <v:path arrowok="t"/>
            </v:shape>
            <v:shape id="_x0000_s3251" style="position:absolute;left:5109;top:-834;width:12;height:21" coordorigin="5109,-834" coordsize="12,21" path="m5121,-834r-12,22e" filled="f" strokecolor="#ff8000" strokeweight=".31272mm">
              <v:path arrowok="t"/>
            </v:shape>
            <v:shape id="_x0000_s3250" style="position:absolute;left:5109;top:-834;width:12;height:21" coordorigin="5109,-834" coordsize="12,21" path="m5109,-812r12,-22e" filled="f" strokecolor="#ff8000" strokeweight=".31272mm">
              <v:path arrowok="t"/>
            </v:shape>
            <v:shape id="_x0000_s3249" style="position:absolute;left:14910;top:-834;width:12;height:21" coordorigin="14910,-834" coordsize="12,21" path="m14923,-834r-13,22e" filled="f" strokecolor="#ff8000" strokeweight=".31272mm">
              <v:path arrowok="t"/>
            </v:shape>
            <v:shape id="_x0000_s3248" style="position:absolute;left:14910;top:-834;width:12;height:21" coordorigin="14910,-834" coordsize="12,21" path="m14910,-812r13,-22e" filled="f" strokecolor="#ff8000" strokeweight=".31272mm">
              <v:path arrowok="t"/>
            </v:shape>
            <v:shape id="_x0000_s3247" style="position:absolute;left:14455;top:-834;width:12;height:21" coordorigin="14455,-834" coordsize="12,21" path="m14467,-834r-12,22e" filled="f" strokecolor="#ff8000" strokeweight=".31272mm">
              <v:path arrowok="t"/>
            </v:shape>
            <v:shape id="_x0000_s3246" style="position:absolute;left:14455;top:-834;width:12;height:21" coordorigin="14455,-834" coordsize="12,21" path="m14455,-812r12,-22e" filled="f" strokecolor="#ff8000" strokeweight=".31272mm">
              <v:path arrowok="t"/>
            </v:shape>
            <v:shape id="_x0000_s3245" style="position:absolute;left:13999;top:-834;width:12;height:21" coordorigin="13999,-834" coordsize="12,21" path="m14011,-834r-12,22e" filled="f" strokecolor="#ff8000" strokeweight=".31272mm">
              <v:path arrowok="t"/>
            </v:shape>
            <v:shape id="_x0000_s3244" style="position:absolute;left:13999;top:-834;width:12;height:21" coordorigin="13999,-834" coordsize="12,21" path="m13999,-812r12,-22e" filled="f" strokecolor="#ff8000" strokeweight=".31272mm">
              <v:path arrowok="t"/>
            </v:shape>
            <v:shape id="_x0000_s3243" style="position:absolute;left:13543;top:-834;width:12;height:21" coordorigin="13543,-834" coordsize="12,21" path="m13555,-834r-12,22e" filled="f" strokecolor="#ff8000" strokeweight=".31272mm">
              <v:path arrowok="t"/>
            </v:shape>
            <v:shape id="_x0000_s3242" style="position:absolute;left:13543;top:-834;width:12;height:21" coordorigin="13543,-834" coordsize="12,21" path="m13543,-812r12,-22e" filled="f" strokecolor="#ff8000" strokeweight=".31272mm">
              <v:path arrowok="t"/>
            </v:shape>
            <v:shape id="_x0000_s3241" style="position:absolute;left:13087;top:-834;width:12;height:21" coordorigin="13087,-834" coordsize="12,21" path="m13099,-834r-12,22e" filled="f" strokecolor="#ff8000" strokeweight=".31272mm">
              <v:path arrowok="t"/>
            </v:shape>
            <v:shape id="_x0000_s3240" style="position:absolute;left:13087;top:-834;width:12;height:21" coordorigin="13087,-834" coordsize="12,21" path="m13087,-812r12,-22e" filled="f" strokecolor="#ff8000" strokeweight=".31272mm">
              <v:path arrowok="t"/>
            </v:shape>
            <v:shape id="_x0000_s3239" style="position:absolute;left:12632;top:-834;width:11;height:20" coordorigin="12632,-834" coordsize="11,20" path="m12643,-834r-11,20e" filled="f" strokecolor="#ff8000" strokeweight=".31272mm">
              <v:path arrowok="t"/>
            </v:shape>
            <v:shape id="_x0000_s3238" style="position:absolute;left:12632;top:-834;width:11;height:20" coordorigin="12632,-834" coordsize="11,20" path="m12632,-814r11,-20e" filled="f" strokecolor="#ff8000" strokeweight=".31272mm">
              <v:path arrowok="t"/>
            </v:shape>
            <v:shape id="_x0000_s3237" style="position:absolute;left:12187;top:-834;width:0;height:0" coordorigin="12187,-834" coordsize="0,0" path="m12187,-834r,1e" filled="f" strokecolor="#ff8000" strokeweight=".31272mm">
              <v:path arrowok="t"/>
            </v:shape>
            <v:shape id="_x0000_s3236" style="position:absolute;left:12187;top:-834;width:0;height:0" coordorigin="12187,-834" coordsize="0,0" path="m12187,-833r,-1e" filled="f" strokecolor="#ff8000" strokeweight=".31272mm">
              <v:path arrowok="t"/>
            </v:shape>
            <v:shape id="_x0000_s3235" style="position:absolute;left:11377;top:-1020;width:6;height:11" coordorigin="11377,-1020" coordsize="6,11" path="m11383,-1020r-6,10e" filled="f" strokecolor="#ff8000" strokeweight=".31272mm">
              <v:path arrowok="t"/>
            </v:shape>
            <v:shape id="_x0000_s3234" style="position:absolute;left:11377;top:-1020;width:6;height:11" coordorigin="11377,-1020" coordsize="6,11" path="m11377,-1010r6,-10e" filled="f" strokecolor="#ff8000" strokeweight=".31272mm">
              <v:path arrowok="t"/>
            </v:shape>
            <v:shape id="_x0000_s3233" style="position:absolute;left:10921;top:-1031;width:12;height:21" coordorigin="10921,-1031" coordsize="12,21" path="m10934,-1031r-13,21e" filled="f" strokecolor="#ff8000" strokeweight=".31272mm">
              <v:path arrowok="t"/>
            </v:shape>
            <v:shape id="_x0000_s3232" style="position:absolute;left:10921;top:-1031;width:12;height:21" coordorigin="10921,-1031" coordsize="12,21" path="m10921,-1010r13,-21e" filled="f" strokecolor="#ff8000" strokeweight=".31272mm">
              <v:path arrowok="t"/>
            </v:shape>
            <v:shape id="_x0000_s3231" style="position:absolute;left:10465;top:-1031;width:12;height:21" coordorigin="10465,-1031" coordsize="12,21" path="m10478,-1031r-13,21e" filled="f" strokecolor="#ff8000" strokeweight=".31272mm">
              <v:path arrowok="t"/>
            </v:shape>
            <v:shape id="_x0000_s3230" style="position:absolute;left:10465;top:-1031;width:12;height:21" coordorigin="10465,-1031" coordsize="12,21" path="m10465,-1010r13,-21e" filled="f" strokecolor="#ff8000" strokeweight=".31272mm">
              <v:path arrowok="t"/>
            </v:shape>
            <v:shape id="_x0000_s3229" style="position:absolute;left:10010;top:-1031;width:12;height:21" coordorigin="10010,-1031" coordsize="12,21" path="m10022,-1031r-12,21e" filled="f" strokecolor="#ff8000" strokeweight=".31272mm">
              <v:path arrowok="t"/>
            </v:shape>
            <v:shape id="_x0000_s3228" style="position:absolute;left:10010;top:-1031;width:12;height:21" coordorigin="10010,-1031" coordsize="12,21" path="m10010,-1010r12,-21e" filled="f" strokecolor="#ff8000" strokeweight=".31272mm">
              <v:path arrowok="t"/>
            </v:shape>
            <v:shape id="_x0000_s3227" style="position:absolute;left:9554;top:-1031;width:12;height:21" coordorigin="9554,-1031" coordsize="12,21" path="m9566,-1031r-12,21e" filled="f" strokecolor="#ff8000" strokeweight=".31272mm">
              <v:path arrowok="t"/>
            </v:shape>
            <v:shape id="_x0000_s3226" style="position:absolute;left:9554;top:-1031;width:12;height:21" coordorigin="9554,-1031" coordsize="12,21" path="m9554,-1010r12,-21e" filled="f" strokecolor="#ff8000" strokeweight=".31272mm">
              <v:path arrowok="t"/>
            </v:shape>
            <v:shape id="_x0000_s3225" style="position:absolute;left:9098;top:-1031;width:12;height:21" coordorigin="9098,-1031" coordsize="12,21" path="m9110,-1031r-12,21e" filled="f" strokecolor="#ff8000" strokeweight=".31272mm">
              <v:path arrowok="t"/>
            </v:shape>
            <v:shape id="_x0000_s3224" style="position:absolute;left:9098;top:-1031;width:12;height:21" coordorigin="9098,-1031" coordsize="12,21" path="m9098,-1010r12,-21e" filled="f" strokecolor="#ff8000" strokeweight=".31272mm">
              <v:path arrowok="t"/>
            </v:shape>
            <v:shape id="_x0000_s3223" style="position:absolute;left:8642;top:-1019;width:5;height:9" coordorigin="8642,-1019" coordsize="5,9" path="m8647,-1019r-5,9e" filled="f" strokecolor="#ff8000" strokeweight=".31272mm">
              <v:path arrowok="t"/>
            </v:shape>
            <v:shape id="_x0000_s3222" style="position:absolute;left:8642;top:-1019;width:5;height:9" coordorigin="8642,-1019" coordsize="5,9" path="m8642,-1010r5,-9e" filled="f" strokecolor="#ff8000" strokeweight=".31272mm">
              <v:path arrowok="t"/>
            </v:shape>
            <v:shape id="_x0000_s3221" style="position:absolute;left:7620;top:-834;width:8;height:14" coordorigin="7620,-834" coordsize="8,14" path="m7628,-834r-8,15e" filled="f" strokecolor="#ff8000" strokeweight=".31272mm">
              <v:path arrowok="t"/>
            </v:shape>
            <v:shape id="_x0000_s3220" style="position:absolute;left:7620;top:-834;width:8;height:14" coordorigin="7620,-834" coordsize="8,14" path="m7620,-819r8,-15e" filled="f" strokecolor="#ff8000" strokeweight=".31272mm">
              <v:path arrowok="t"/>
            </v:shape>
            <v:shape id="_x0000_s3219" style="position:absolute;left:7160;top:-834;width:12;height:21" coordorigin="7160,-834" coordsize="12,21" path="m7172,-834r-12,22e" filled="f" strokecolor="#ff8000" strokeweight=".31272mm">
              <v:path arrowok="t"/>
            </v:shape>
            <v:shape id="_x0000_s3218" style="position:absolute;left:7160;top:-834;width:12;height:21" coordorigin="7160,-834" coordsize="12,21" path="m7160,-812r12,-22e" filled="f" strokecolor="#ff8000" strokeweight=".31272mm">
              <v:path arrowok="t"/>
            </v:shape>
            <v:shape id="_x0000_s3217" style="position:absolute;left:6704;top:-834;width:12;height:21" coordorigin="6704,-834" coordsize="12,21" path="m6717,-834r-13,22e" filled="f" strokecolor="#ff8000" strokeweight=".31272mm">
              <v:path arrowok="t"/>
            </v:shape>
            <v:shape id="_x0000_s3216" style="position:absolute;left:6704;top:-834;width:12;height:21" coordorigin="6704,-834" coordsize="12,21" path="m6704,-812r13,-22e" filled="f" strokecolor="#ff8000" strokeweight=".31272mm">
              <v:path arrowok="t"/>
            </v:shape>
            <v:shape id="_x0000_s3215" style="position:absolute;left:6248;top:-834;width:12;height:21" coordorigin="6248,-834" coordsize="12,21" path="m6261,-834r-13,22e" filled="f" strokecolor="#ff8000" strokeweight=".31272mm">
              <v:path arrowok="t"/>
            </v:shape>
            <v:shape id="_x0000_s3214" style="position:absolute;left:6248;top:-834;width:12;height:21" coordorigin="6248,-834" coordsize="12,21" path="m6248,-812r13,-22e" filled="f" strokecolor="#ff8000" strokeweight=".31272mm">
              <v:path arrowok="t"/>
            </v:shape>
            <v:shape id="_x0000_s3213" style="position:absolute;left:5792;top:-834;width:12;height:21" coordorigin="5792,-834" coordsize="12,21" path="m5805,-834r-13,22e" filled="f" strokecolor="#ff8000" strokeweight=".31272mm">
              <v:path arrowok="t"/>
            </v:shape>
            <v:shape id="_x0000_s3212" style="position:absolute;left:5792;top:-834;width:12;height:21" coordorigin="5792,-834" coordsize="12,21" path="m5792,-812r13,-22e" filled="f" strokecolor="#ff8000" strokeweight=".31272mm">
              <v:path arrowok="t"/>
            </v:shape>
            <v:shape id="_x0000_s3211" style="position:absolute;left:5336;top:-834;width:12;height:21" coordorigin="5336,-834" coordsize="12,21" path="m5349,-834r-13,22e" filled="f" strokecolor="#ff8000" strokeweight=".31272mm">
              <v:path arrowok="t"/>
            </v:shape>
            <v:shape id="_x0000_s3210" style="position:absolute;left:5336;top:-834;width:12;height:21" coordorigin="5336,-834" coordsize="12,21" path="m5336,-812r13,-22e" filled="f" strokecolor="#ff8000" strokeweight=".31272mm">
              <v:path arrowok="t"/>
            </v:shape>
            <v:shape id="_x0000_s3209" style="position:absolute;left:4881;top:-834;width:12;height:21" coordorigin="4881,-834" coordsize="12,21" path="m4893,-834r-12,22e" filled="f" strokecolor="#ff8000" strokeweight=".31272mm">
              <v:path arrowok="t"/>
            </v:shape>
            <v:shape id="_x0000_s3208" style="position:absolute;left:4881;top:-834;width:12;height:21" coordorigin="4881,-834" coordsize="12,21" path="m4881,-812r12,-22e" filled="f" strokecolor="#ff8000" strokeweight=".31272mm">
              <v:path arrowok="t"/>
            </v:shape>
            <v:shape id="_x0000_s3207" style="position:absolute;left:14923;top:-834;width:12;height:21" coordorigin="14923,-834" coordsize="12,21" path="m14935,-812r-12,-22l14935,-812e" filled="f" strokecolor="#ff8000" strokeweight=".31272mm">
              <v:path arrowok="t"/>
            </v:shape>
            <v:shape id="_x0000_s3206" style="position:absolute;left:14467;top:-834;width:12;height:21" coordorigin="14467,-834" coordsize="12,21" path="m14479,-812r-12,-22l14479,-812e" filled="f" strokecolor="#ff8000" strokeweight=".31272mm">
              <v:path arrowok="t"/>
            </v:shape>
            <v:shape id="_x0000_s3205" style="position:absolute;left:14011;top:-834;width:12;height:21" coordorigin="14011,-834" coordsize="12,21" path="m14023,-812r-12,-22l14023,-812e" filled="f" strokecolor="#ff8000" strokeweight=".31272mm">
              <v:path arrowok="t"/>
            </v:shape>
            <v:shape id="_x0000_s3204" style="position:absolute;left:13555;top:-834;width:12;height:21" coordorigin="13555,-834" coordsize="12,21" path="m13567,-812r-12,-22l13567,-812e" filled="f" strokecolor="#ff8000" strokeweight=".31272mm">
              <v:path arrowok="t"/>
            </v:shape>
            <v:shape id="_x0000_s3203" style="position:absolute;left:13099;top:-834;width:12;height:21" coordorigin="13099,-834" coordsize="12,21" path="m13112,-812r-13,-22l13112,-812e" filled="f" strokecolor="#ff8000" strokeweight=".31272mm">
              <v:path arrowok="t"/>
            </v:shape>
            <v:shape id="_x0000_s3202" style="position:absolute;left:12643;top:-834;width:12;height:21" coordorigin="12643,-834" coordsize="12,21" path="m12643,-834r12,21e" filled="f" strokecolor="#ff8000" strokeweight=".31272mm">
              <v:path arrowok="t"/>
            </v:shape>
            <v:shape id="_x0000_s3201" style="position:absolute;left:12643;top:-834;width:12;height:21" coordorigin="12643,-834" coordsize="12,21" path="m12655,-813r-12,-21e" filled="f" strokecolor="#ff8000" strokeweight=".31272mm">
              <v:path arrowok="t"/>
            </v:shape>
            <v:shape id="_x0000_s3200" style="position:absolute;left:12187;top:-834;width:0;height:0" coordorigin="12187,-834" coordsize="0,0" path="m12187,-834r1,1e" filled="f" strokecolor="#ff8000" strokeweight=".31272mm">
              <v:path arrowok="t"/>
            </v:shape>
            <v:shape id="_x0000_s3199" style="position:absolute;left:12187;top:-834;width:0;height:0" coordorigin="12187,-834" coordsize="0,0" path="m12188,-833r-1,-1e" filled="f" strokecolor="#ff8000" strokeweight=".31272mm">
              <v:path arrowok="t"/>
            </v:shape>
            <v:shape id="_x0000_s3198" style="position:absolute;left:11162;top:-1030;width:12;height:20" coordorigin="11162,-1030" coordsize="12,20" path="m11174,-1010r-12,-20l11174,-1010e" filled="f" strokecolor="#ff8000" strokeweight=".31272mm">
              <v:path arrowok="t"/>
            </v:shape>
            <v:shape id="_x0000_s3197" style="position:absolute;left:10706;top:-1031;width:12;height:21" coordorigin="10706,-1031" coordsize="12,21" path="m10718,-1010r-12,-21l10718,-1010e" filled="f" strokecolor="#ff8000" strokeweight=".31272mm">
              <v:path arrowok="t"/>
            </v:shape>
            <v:shape id="_x0000_s3196" style="position:absolute;left:10250;top:-1031;width:12;height:21" coordorigin="10250,-1031" coordsize="12,21" path="m10262,-1010r-12,-21l10262,-1010e" filled="f" strokecolor="#ff8000" strokeweight=".31272mm">
              <v:path arrowok="t"/>
            </v:shape>
            <v:shape id="_x0000_s3195" style="position:absolute;left:9794;top:-1031;width:12;height:21" coordorigin="9794,-1031" coordsize="12,21" path="m9806,-1010r-12,-21l9806,-1010e" filled="f" strokecolor="#ff8000" strokeweight=".31272mm">
              <v:path arrowok="t"/>
            </v:shape>
            <v:shape id="_x0000_s3194" style="position:absolute;left:9338;top:-1031;width:12;height:21" coordorigin="9338,-1031" coordsize="12,21" path="m9350,-1010r-12,-21l9350,-1010e" filled="f" strokecolor="#ff8000" strokeweight=".31272mm">
              <v:path arrowok="t"/>
            </v:shape>
            <v:shape id="_x0000_s3193" style="position:absolute;left:8883;top:-1029;width:11;height:19" coordorigin="8883,-1029" coordsize="11,19" path="m8894,-1010r-11,-19l8894,-1010e" filled="f" strokecolor="#ff8000" strokeweight=".31272mm">
              <v:path arrowok="t"/>
            </v:shape>
            <v:shape id="_x0000_s3192" style="position:absolute;left:8438;top:-1010;width:0;height:1" coordorigin="8438,-1010" coordsize="0,1" path="m8439,-1010r-1,e" filled="f" strokecolor="#ff8000" strokeweight=".31272mm">
              <v:path arrowok="t"/>
            </v:shape>
            <v:shape id="_x0000_s3191" style="position:absolute;left:8438;top:-1010;width:0;height:1" coordorigin="8438,-1010" coordsize="0,1" path="m8438,-1010r1,e" filled="f" strokecolor="#ff8000" strokeweight=".31272mm">
              <v:path arrowok="t"/>
            </v:shape>
            <v:shape id="_x0000_s3190" style="position:absolute;left:7628;top:-834;width:8;height:14" coordorigin="7628,-834" coordsize="8,14" path="m7636,-820r-8,-14l7636,-820e" filled="f" strokecolor="#ff8000" strokeweight=".31272mm">
              <v:path arrowok="t"/>
            </v:shape>
            <v:shape id="_x0000_s3189" style="position:absolute;left:7172;top:-834;width:12;height:21" coordorigin="7172,-834" coordsize="12,21" path="m7185,-812r-13,-22l7185,-812e" filled="f" strokecolor="#ff8000" strokeweight=".31272mm">
              <v:path arrowok="t"/>
            </v:shape>
            <v:shape id="_x0000_s3188" style="position:absolute;left:6717;top:-834;width:12;height:21" coordorigin="6717,-834" coordsize="12,21" path="m6729,-812r-12,-22l6729,-812e" filled="f" strokecolor="#ff8000" strokeweight=".31272mm">
              <v:path arrowok="t"/>
            </v:shape>
            <v:shape id="_x0000_s3187" style="position:absolute;left:6261;top:-834;width:12;height:21" coordorigin="6261,-834" coordsize="12,21" path="m6273,-812r-12,-22l6273,-812e" filled="f" strokecolor="#ff8000" strokeweight=".31272mm">
              <v:path arrowok="t"/>
            </v:shape>
            <v:shape id="_x0000_s3186" style="position:absolute;left:5805;top:-834;width:12;height:21" coordorigin="5805,-834" coordsize="12,21" path="m5817,-812r-12,-22l5817,-812e" filled="f" strokecolor="#ff8000" strokeweight=".31272mm">
              <v:path arrowok="t"/>
            </v:shape>
            <v:shape id="_x0000_s3185" style="position:absolute;left:5349;top:-834;width:12;height:21" coordorigin="5349,-834" coordsize="12,21" path="m5361,-812r-12,-22l5361,-812e" filled="f" strokecolor="#ff8000" strokeweight=".31272mm">
              <v:path arrowok="t"/>
            </v:shape>
            <v:shape id="_x0000_s3184" style="position:absolute;left:4893;top:-834;width:12;height:21" coordorigin="4893,-834" coordsize="12,21" path="m4905,-812r-12,-22l4905,-812e" filled="f" strokecolor="#ff8000" strokeweight=".31272mm">
              <v:path arrowok="t"/>
            </v:shape>
            <v:shape id="_x0000_s3183" style="position:absolute;left:15151;top:-834;width:12;height:21" coordorigin="15151,-834" coordsize="12,21" path="m15163,-812r-12,-22l15163,-812e" filled="f" strokecolor="#ff8000" strokeweight=".31272mm">
              <v:path arrowok="t"/>
            </v:shape>
            <v:shape id="_x0000_s3182" style="position:absolute;left:14695;top:-834;width:12;height:21" coordorigin="14695,-834" coordsize="12,21" path="m14707,-812r-12,-22l14707,-812e" filled="f" strokecolor="#ff8000" strokeweight=".31272mm">
              <v:path arrowok="t"/>
            </v:shape>
            <v:shape id="_x0000_s3181" style="position:absolute;left:14239;top:-834;width:12;height:21" coordorigin="14239,-834" coordsize="12,21" path="m14251,-812r-12,-22l14251,-812e" filled="f" strokecolor="#ff8000" strokeweight=".31272mm">
              <v:path arrowok="t"/>
            </v:shape>
            <v:shape id="_x0000_s3180" style="position:absolute;left:13783;top:-834;width:12;height:21" coordorigin="13783,-834" coordsize="12,21" path="m13795,-812r-12,-22l13795,-812e" filled="f" strokecolor="#ff8000" strokeweight=".31272mm">
              <v:path arrowok="t"/>
            </v:shape>
            <v:shape id="_x0000_s3179" style="position:absolute;left:13327;top:-834;width:12;height:21" coordorigin="13327,-834" coordsize="12,21" path="m13339,-812r-12,-22l13339,-812e" filled="f" strokecolor="#ff8000" strokeweight=".31272mm">
              <v:path arrowok="t"/>
            </v:shape>
            <v:shape id="_x0000_s3178" style="position:absolute;left:12871;top:-834;width:12;height:21" coordorigin="12871,-834" coordsize="12,21" path="m12884,-812r-13,-22l12884,-812e" filled="f" strokecolor="#ff8000" strokeweight=".31272mm">
              <v:path arrowok="t"/>
            </v:shape>
            <v:shape id="_x0000_s3177" style="position:absolute;left:12415;top:-834;width:6;height:11" coordorigin="12415,-834" coordsize="6,11" path="m12422,-823r-7,-11l12422,-823e" filled="f" strokecolor="#ff8000" strokeweight=".31272mm">
              <v:path arrowok="t"/>
            </v:shape>
            <v:shape id="_x0000_s3176" style="position:absolute;left:11396;top:-1020;width:6;height:10" coordorigin="11396,-1020" coordsize="6,10" path="m11402,-1010r-6,-10e" filled="f" strokecolor="#ff8000" strokeweight=".31272mm">
              <v:path arrowok="t"/>
            </v:shape>
            <v:shape id="_x0000_s3175" style="position:absolute;left:11396;top:-1020;width:6;height:10" coordorigin="11396,-1020" coordsize="6,10" path="m11396,-1020r6,10e" filled="f" strokecolor="#ff8000" strokeweight=".31272mm">
              <v:path arrowok="t"/>
            </v:shape>
            <v:shape id="_x0000_s3174" style="position:absolute;left:10934;top:-1031;width:12;height:21" coordorigin="10934,-1031" coordsize="12,21" path="m10946,-1010r-12,-21l10946,-1010e" filled="f" strokecolor="#ff8000" strokeweight=".31272mm">
              <v:path arrowok="t"/>
            </v:shape>
            <v:shape id="_x0000_s3173" style="position:absolute;left:10478;top:-1031;width:12;height:21" coordorigin="10478,-1031" coordsize="12,21" path="m10490,-1010r-12,-21l10490,-1010e" filled="f" strokecolor="#ff8000" strokeweight=".31272mm">
              <v:path arrowok="t"/>
            </v:shape>
            <v:shape id="_x0000_s3172" style="position:absolute;left:10022;top:-1031;width:12;height:21" coordorigin="10022,-1031" coordsize="12,21" path="m10034,-1010r-12,-21l10034,-1010e" filled="f" strokecolor="#ff8000" strokeweight=".31272mm">
              <v:path arrowok="t"/>
            </v:shape>
            <v:shape id="_x0000_s3171" style="position:absolute;left:9566;top:-1031;width:12;height:21" coordorigin="9566,-1031" coordsize="12,21" path="m9578,-1010r-12,-21l9578,-1010e" filled="f" strokecolor="#ff8000" strokeweight=".31272mm">
              <v:path arrowok="t"/>
            </v:shape>
            <v:shape id="_x0000_s3170" style="position:absolute;left:9110;top:-1031;width:12;height:21" coordorigin="9110,-1031" coordsize="12,21" path="m9122,-1010r-12,-21l9122,-1010e" filled="f" strokecolor="#ff8000" strokeweight=".31272mm">
              <v:path arrowok="t"/>
            </v:shape>
            <v:shape id="_x0000_s3169" style="position:absolute;left:8661;top:-1019;width:6;height:10" coordorigin="8661,-1019" coordsize="6,10" path="m8666,-1010r-5,-9e" filled="f" strokecolor="#ff8000" strokeweight=".31272mm">
              <v:path arrowok="t"/>
            </v:shape>
            <v:shape id="_x0000_s3168" style="position:absolute;left:8661;top:-1019;width:6;height:10" coordorigin="8661,-1019" coordsize="6,10" path="m8661,-1019r5,9e" filled="f" strokecolor="#ff8000" strokeweight=".31272mm">
              <v:path arrowok="t"/>
            </v:shape>
            <v:shape id="_x0000_s3167" style="position:absolute;left:7856;top:-834;width:2;height:4" coordorigin="7856,-834" coordsize="2,4" path="m7859,-830r-3,-4l7859,-830e" filled="f" strokecolor="#ff8000" strokeweight=".31272mm">
              <v:path arrowok="t"/>
            </v:shape>
            <v:shape id="_x0000_s3166" style="position:absolute;left:7400;top:-834;width:12;height:21" coordorigin="7400,-834" coordsize="12,21" path="m7413,-812r-13,-22l7413,-812e" filled="f" strokecolor="#ff8000" strokeweight=".31272mm">
              <v:path arrowok="t"/>
            </v:shape>
            <v:shape id="_x0000_s3165" style="position:absolute;left:6945;top:-834;width:12;height:21" coordorigin="6945,-834" coordsize="12,21" path="m6957,-812r-12,-22l6957,-812e" filled="f" strokecolor="#ff8000" strokeweight=".31272mm">
              <v:path arrowok="t"/>
            </v:shape>
            <v:shape id="_x0000_s3164" style="position:absolute;left:6489;top:-834;width:12;height:21" coordorigin="6489,-834" coordsize="12,21" path="m6501,-812r-12,-22l6501,-812e" filled="f" strokecolor="#ff8000" strokeweight=".31272mm">
              <v:path arrowok="t"/>
            </v:shape>
            <v:shape id="_x0000_s3163" style="position:absolute;left:6033;top:-834;width:12;height:21" coordorigin="6033,-834" coordsize="12,21" path="m6045,-812r-12,-22l6045,-812e" filled="f" strokecolor="#ff8000" strokeweight=".31272mm">
              <v:path arrowok="t"/>
            </v:shape>
            <v:shape id="_x0000_s3162" style="position:absolute;left:5577;top:-834;width:12;height:21" coordorigin="5577,-834" coordsize="12,21" path="m5589,-812r-12,-22l5589,-812e" filled="f" strokecolor="#ff8000" strokeweight=".31272mm">
              <v:path arrowok="t"/>
            </v:shape>
            <v:shape id="_x0000_s3161" style="position:absolute;left:5121;top:-834;width:12;height:21" coordorigin="5121,-834" coordsize="12,21" path="m5133,-812r-12,-22l5133,-812e" filled="f" strokecolor="#ff8000" strokeweight=".31272mm">
              <v:path arrowok="t"/>
            </v:shape>
            <v:shape id="_x0000_s3160" style="position:absolute;left:10065;top:-1078;width:5117;height:223" coordorigin="10065,-1078" coordsize="5117,223" path="m15182,-854r-5117,-224e" filled="f" strokeweight=".1162mm">
              <v:path arrowok="t"/>
            </v:shape>
            <v:shape id="_x0000_s3159" style="position:absolute;left:4904;top:-1078;width:5161;height:215" coordorigin="4904,-1078" coordsize="5161,215" path="m10065,-1078l4904,-863e" filled="f" strokeweight=".1162mm">
              <v:path arrowok="t"/>
            </v:shape>
            <v:shape id="_x0000_s3158" style="position:absolute;left:4771;top:-863;width:133;height:169" coordorigin="4771,-863" coordsize="133,169" path="m4904,-863r-133,168e" filled="f" strokeweight=".1162mm">
              <v:path arrowok="t"/>
            </v:shape>
            <v:shape id="_x0000_s3157" style="position:absolute;left:4771;top:-926;width:5294;height:231" coordorigin="4771,-926" coordsize="5294,231" path="m4771,-695r5294,-231e" filled="f" strokeweight=".1162mm">
              <v:path arrowok="t"/>
            </v:shape>
            <v:shape id="_x0000_s3156" style="position:absolute;left:10065;top:-926;width:5276;height:230" coordorigin="10065,-926" coordsize="5276,230" path="m10065,-926r5276,231e" filled="f" strokeweight=".1162mm">
              <v:path arrowok="t"/>
            </v:shape>
            <v:shape id="_x0000_s3155" style="position:absolute;left:15182;top:-854;width:159;height:159" coordorigin="15182,-854" coordsize="159,159" path="m15341,-695r-159,-159e" filled="f" strokeweight=".1162mm">
              <v:path arrowok="t"/>
            </v:shape>
            <v:shape id="_x0000_s3154" style="position:absolute;left:4408;top:-926;width:11410;height:707" coordorigin="4408,-926" coordsize="11410,707" path="m10065,-470l4408,-235r363,-460l10065,-926r5276,231l15818,-219,10065,-470xe" fillcolor="lime" stroked="f">
              <v:path arrowok="t"/>
            </v:shape>
            <v:shape id="_x0000_s3153" style="position:absolute;left:4767;top:-536;width:30;height:0" coordorigin="4767,-536" coordsize="30,0" path="m4797,-536r-30,e" filled="f" strokecolor="#ff8000" strokeweight=".31272mm">
              <v:path arrowok="t"/>
            </v:shape>
            <v:shape id="_x0000_s3152" style="position:absolute;left:4767;top:-536;width:30;height:0" coordorigin="4767,-536" coordsize="30,0" path="m4767,-536r30,e" filled="f" strokecolor="#ff8000" strokeweight=".31272mm">
              <v:path arrowok="t"/>
            </v:shape>
            <v:shape id="_x0000_s3151" style="position:absolute;left:4949;top:-536;width:30;height:0" coordorigin="4949,-536" coordsize="30,0" path="m4979,-536r-30,e" filled="f" strokecolor="#ff8000" strokeweight=".31272mm">
              <v:path arrowok="t"/>
            </v:shape>
            <v:shape id="_x0000_s3150" style="position:absolute;left:4949;top:-536;width:30;height:0" coordorigin="4949,-536" coordsize="30,0" path="m4949,-536r30,e" filled="f" strokecolor="#ff8000" strokeweight=".31272mm">
              <v:path arrowok="t"/>
            </v:shape>
            <v:shape id="_x0000_s3149" style="position:absolute;left:5131;top:-536;width:30;height:0" coordorigin="5131,-536" coordsize="30,0" path="m5162,-536r-31,e" filled="f" strokecolor="#ff8000" strokeweight=".31272mm">
              <v:path arrowok="t"/>
            </v:shape>
            <v:shape id="_x0000_s3148" style="position:absolute;left:5131;top:-536;width:30;height:0" coordorigin="5131,-536" coordsize="30,0" path="m5131,-536r31,e" filled="f" strokecolor="#ff8000" strokeweight=".31272mm">
              <v:path arrowok="t"/>
            </v:shape>
            <v:shape id="_x0000_s3147" style="position:absolute;left:5314;top:-536;width:30;height:0" coordorigin="5314,-536" coordsize="30,0" path="m5344,-536r-30,e" filled="f" strokecolor="#ff8000" strokeweight=".31272mm">
              <v:path arrowok="t"/>
            </v:shape>
            <v:shape id="_x0000_s3146" style="position:absolute;left:5314;top:-536;width:30;height:0" coordorigin="5314,-536" coordsize="30,0" path="m5314,-536r30,e" filled="f" strokecolor="#ff8000" strokeweight=".31272mm">
              <v:path arrowok="t"/>
            </v:shape>
            <v:shape id="_x0000_s3145" style="position:absolute;left:5496;top:-536;width:30;height:0" coordorigin="5496,-536" coordsize="30,0" path="m5526,-536r-30,e" filled="f" strokecolor="#ff8000" strokeweight=".31272mm">
              <v:path arrowok="t"/>
            </v:shape>
            <v:shape id="_x0000_s3144" style="position:absolute;left:5496;top:-536;width:30;height:0" coordorigin="5496,-536" coordsize="30,0" path="m5496,-536r30,e" filled="f" strokecolor="#ff8000" strokeweight=".31272mm">
              <v:path arrowok="t"/>
            </v:shape>
            <v:shape id="_x0000_s3143" style="position:absolute;left:5678;top:-536;width:30;height:0" coordorigin="5678,-536" coordsize="30,0" path="m5709,-536r-31,e" filled="f" strokecolor="#ff8000" strokeweight=".31272mm">
              <v:path arrowok="t"/>
            </v:shape>
            <v:shape id="_x0000_s3142" style="position:absolute;left:5678;top:-536;width:30;height:0" coordorigin="5678,-536" coordsize="30,0" path="m5678,-536r31,e" filled="f" strokecolor="#ff8000" strokeweight=".31272mm">
              <v:path arrowok="t"/>
            </v:shape>
            <v:shape id="_x0000_s3141" style="position:absolute;left:5861;top:-536;width:30;height:0" coordorigin="5861,-536" coordsize="30,0" path="m5891,-536r-30,e" filled="f" strokecolor="#ff8000" strokeweight=".31272mm">
              <v:path arrowok="t"/>
            </v:shape>
            <v:shape id="_x0000_s3140" style="position:absolute;left:5861;top:-536;width:30;height:0" coordorigin="5861,-536" coordsize="30,0" path="m5861,-536r30,e" filled="f" strokecolor="#ff8000" strokeweight=".31272mm">
              <v:path arrowok="t"/>
            </v:shape>
            <v:shape id="_x0000_s3139" style="position:absolute;left:6043;top:-536;width:30;height:0" coordorigin="6043,-536" coordsize="30,0" path="m6074,-536r-31,e" filled="f" strokecolor="#ff8000" strokeweight=".31272mm">
              <v:path arrowok="t"/>
            </v:shape>
            <v:shape id="_x0000_s3138" style="position:absolute;left:6043;top:-536;width:30;height:0" coordorigin="6043,-536" coordsize="30,0" path="m6043,-536r31,e" filled="f" strokecolor="#ff8000" strokeweight=".31272mm">
              <v:path arrowok="t"/>
            </v:shape>
            <v:shape id="_x0000_s3137" style="position:absolute;left:6225;top:-536;width:30;height:0" coordorigin="6225,-536" coordsize="30,0" path="m6256,-536r-31,e" filled="f" strokecolor="#ff8000" strokeweight=".31272mm">
              <v:path arrowok="t"/>
            </v:shape>
            <v:shape id="_x0000_s3136" style="position:absolute;left:6225;top:-536;width:30;height:0" coordorigin="6225,-536" coordsize="30,0" path="m6225,-536r31,e" filled="f" strokecolor="#ff8000" strokeweight=".31272mm">
              <v:path arrowok="t"/>
            </v:shape>
            <v:shape id="_x0000_s3135" style="position:absolute;left:6408;top:-536;width:30;height:0" coordorigin="6408,-536" coordsize="30,0" path="m6438,-536r-30,e" filled="f" strokecolor="#ff8000" strokeweight=".31272mm">
              <v:path arrowok="t"/>
            </v:shape>
            <v:shape id="_x0000_s3134" style="position:absolute;left:6408;top:-536;width:30;height:0" coordorigin="6408,-536" coordsize="30,0" path="m6408,-536r30,e" filled="f" strokecolor="#ff8000" strokeweight=".31272mm">
              <v:path arrowok="t"/>
            </v:shape>
            <v:shape id="_x0000_s3133" style="position:absolute;left:6590;top:-536;width:30;height:0" coordorigin="6590,-536" coordsize="30,0" path="m6621,-536r-31,e" filled="f" strokecolor="#ff8000" strokeweight=".31272mm">
              <v:path arrowok="t"/>
            </v:shape>
            <v:shape id="_x0000_s3132" style="position:absolute;left:6590;top:-536;width:30;height:0" coordorigin="6590,-536" coordsize="30,0" path="m6590,-536r31,e" filled="f" strokecolor="#ff8000" strokeweight=".31272mm">
              <v:path arrowok="t"/>
            </v:shape>
            <v:shape id="_x0000_s3131" style="position:absolute;left:6773;top:-536;width:30;height:0" coordorigin="6773,-536" coordsize="30,0" path="m6803,-536r-30,e" filled="f" strokecolor="#ff8000" strokeweight=".31272mm">
              <v:path arrowok="t"/>
            </v:shape>
            <v:shape id="_x0000_s3130" style="position:absolute;left:6773;top:-536;width:30;height:0" coordorigin="6773,-536" coordsize="30,0" path="m6773,-536r30,e" filled="f" strokecolor="#ff8000" strokeweight=".31272mm">
              <v:path arrowok="t"/>
            </v:shape>
            <v:shape id="_x0000_s3129" style="position:absolute;left:6955;top:-536;width:30;height:0" coordorigin="6955,-536" coordsize="30,0" path="m6985,-536r-30,e" filled="f" strokecolor="#ff8000" strokeweight=".31272mm">
              <v:path arrowok="t"/>
            </v:shape>
            <v:shape id="_x0000_s3128" style="position:absolute;left:6955;top:-536;width:30;height:0" coordorigin="6955,-536" coordsize="30,0" path="m6955,-536r30,e" filled="f" strokecolor="#ff8000" strokeweight=".31272mm">
              <v:path arrowok="t"/>
            </v:shape>
            <v:shape id="_x0000_s3127" style="position:absolute;left:7137;top:-536;width:30;height:0" coordorigin="7137,-536" coordsize="30,0" path="m7168,-536r-31,e" filled="f" strokecolor="#ff8000" strokeweight=".31272mm">
              <v:path arrowok="t"/>
            </v:shape>
            <v:shape id="_x0000_s3126" style="position:absolute;left:7137;top:-536;width:30;height:0" coordorigin="7137,-536" coordsize="30,0" path="m7137,-536r31,e" filled="f" strokecolor="#ff8000" strokeweight=".31272mm">
              <v:path arrowok="t"/>
            </v:shape>
            <v:shape id="_x0000_s3125" style="position:absolute;left:7320;top:-536;width:30;height:0" coordorigin="7320,-536" coordsize="30,0" path="m7350,-536r-30,e" filled="f" strokecolor="#ff8000" strokeweight=".31272mm">
              <v:path arrowok="t"/>
            </v:shape>
            <v:shape id="_x0000_s3124" style="position:absolute;left:7320;top:-536;width:30;height:0" coordorigin="7320,-536" coordsize="30,0" path="m7320,-536r30,e" filled="f" strokecolor="#ff8000" strokeweight=".31272mm">
              <v:path arrowok="t"/>
            </v:shape>
            <v:shape id="_x0000_s3123" style="position:absolute;left:7502;top:-536;width:30;height:0" coordorigin="7502,-536" coordsize="30,0" path="m7532,-536r-30,e" filled="f" strokecolor="#ff8000" strokeweight=".31272mm">
              <v:path arrowok="t"/>
            </v:shape>
            <v:shape id="_x0000_s3122" style="position:absolute;left:7502;top:-536;width:30;height:0" coordorigin="7502,-536" coordsize="30,0" path="m7502,-536r30,e" filled="f" strokecolor="#ff8000" strokeweight=".31272mm">
              <v:path arrowok="t"/>
            </v:shape>
            <v:shape id="_x0000_s3121" style="position:absolute;left:7684;top:-536;width:30;height:0" coordorigin="7684,-536" coordsize="30,0" path="m7715,-536r-31,e" filled="f" strokecolor="#ff8000" strokeweight=".31272mm">
              <v:path arrowok="t"/>
            </v:shape>
            <v:shape id="_x0000_s3120" style="position:absolute;left:7684;top:-536;width:30;height:0" coordorigin="7684,-536" coordsize="30,0" path="m7684,-536r31,e" filled="f" strokecolor="#ff8000" strokeweight=".31272mm">
              <v:path arrowok="t"/>
            </v:shape>
            <v:shape id="_x0000_s3119" style="position:absolute;left:7867;top:-536;width:30;height:0" coordorigin="7867,-536" coordsize="30,0" path="m7897,-536r-30,e" filled="f" strokecolor="#ff8000" strokeweight=".31272mm">
              <v:path arrowok="t"/>
            </v:shape>
            <v:shape id="_x0000_s3118" style="position:absolute;left:7867;top:-536;width:30;height:0" coordorigin="7867,-536" coordsize="30,0" path="m7867,-536r30,e" filled="f" strokecolor="#ff8000" strokeweight=".31272mm">
              <v:path arrowok="t"/>
            </v:shape>
            <v:shape id="_x0000_s3117" style="position:absolute;left:8049;top:-536;width:30;height:0" coordorigin="8049,-536" coordsize="30,0" path="m8080,-536r-31,e" filled="f" strokecolor="#ff8000" strokeweight=".31272mm">
              <v:path arrowok="t"/>
            </v:shape>
            <v:shape id="_x0000_s3116" style="position:absolute;left:8049;top:-536;width:30;height:0" coordorigin="8049,-536" coordsize="30,0" path="m8049,-536r31,e" filled="f" strokecolor="#ff8000" strokeweight=".31272mm">
              <v:path arrowok="t"/>
            </v:shape>
            <v:shape id="_x0000_s3115" style="position:absolute;left:8231;top:-536;width:30;height:0" coordorigin="8231,-536" coordsize="30,0" path="m8262,-536r-31,e" filled="f" strokecolor="#ff8000" strokeweight=".31272mm">
              <v:path arrowok="t"/>
            </v:shape>
            <v:shape id="_x0000_s3114" style="position:absolute;left:8231;top:-536;width:30;height:0" coordorigin="8231,-536" coordsize="30,0" path="m8231,-536r31,e" filled="f" strokecolor="#ff8000" strokeweight=".31272mm">
              <v:path arrowok="t"/>
            </v:shape>
            <v:shape id="_x0000_s3113" style="position:absolute;left:8414;top:-536;width:30;height:0" coordorigin="8414,-536" coordsize="30,0" path="m8444,-536r-30,e" filled="f" strokecolor="#ff8000" strokeweight=".31272mm">
              <v:path arrowok="t"/>
            </v:shape>
            <v:shape id="_x0000_s3112" style="position:absolute;left:8414;top:-536;width:30;height:0" coordorigin="8414,-536" coordsize="30,0" path="m8414,-536r30,e" filled="f" strokecolor="#ff8000" strokeweight=".31272mm">
              <v:path arrowok="t"/>
            </v:shape>
            <v:shape id="_x0000_s3111" style="position:absolute;left:8596;top:-536;width:30;height:0" coordorigin="8596,-536" coordsize="30,0" path="m8627,-536r-31,e" filled="f" strokecolor="#ff8000" strokeweight=".31272mm">
              <v:path arrowok="t"/>
            </v:shape>
            <v:shape id="_x0000_s3110" style="position:absolute;left:8596;top:-536;width:30;height:0" coordorigin="8596,-536" coordsize="30,0" path="m8596,-536r31,e" filled="f" strokecolor="#ff8000" strokeweight=".31272mm">
              <v:path arrowok="t"/>
            </v:shape>
            <v:shape id="_x0000_s3109" style="position:absolute;left:8779;top:-536;width:30;height:0" coordorigin="8779,-536" coordsize="30,0" path="m8809,-536r-30,e" filled="f" strokecolor="#ff8000" strokeweight=".31272mm">
              <v:path arrowok="t"/>
            </v:shape>
            <v:shape id="_x0000_s3108" style="position:absolute;left:8779;top:-536;width:30;height:0" coordorigin="8779,-536" coordsize="30,0" path="m8779,-536r30,e" filled="f" strokecolor="#ff8000" strokeweight=".31272mm">
              <v:path arrowok="t"/>
            </v:shape>
            <v:shape id="_x0000_s3107" style="position:absolute;left:8961;top:-536;width:30;height:0" coordorigin="8961,-536" coordsize="30,0" path="m8991,-536r-30,e" filled="f" strokecolor="#ff8000" strokeweight=".31272mm">
              <v:path arrowok="t"/>
            </v:shape>
            <v:shape id="_x0000_s3106" style="position:absolute;left:8961;top:-536;width:30;height:0" coordorigin="8961,-536" coordsize="30,0" path="m8961,-536r30,e" filled="f" strokecolor="#ff8000" strokeweight=".31272mm">
              <v:path arrowok="t"/>
            </v:shape>
            <v:shape id="_x0000_s3105" style="position:absolute;left:9143;top:-536;width:30;height:0" coordorigin="9143,-536" coordsize="30,0" path="m9174,-536r-31,e" filled="f" strokecolor="#ff8000" strokeweight=".31272mm">
              <v:path arrowok="t"/>
            </v:shape>
            <v:shape id="_x0000_s3104" style="position:absolute;left:9143;top:-536;width:30;height:0" coordorigin="9143,-536" coordsize="30,0" path="m9143,-536r31,e" filled="f" strokecolor="#ff8000" strokeweight=".31272mm">
              <v:path arrowok="t"/>
            </v:shape>
            <v:shape id="_x0000_s3103" style="position:absolute;left:9326;top:-536;width:30;height:0" coordorigin="9326,-536" coordsize="30,0" path="m9356,-536r-30,e" filled="f" strokecolor="#ff8000" strokeweight=".31272mm">
              <v:path arrowok="t"/>
            </v:shape>
            <v:shape id="_x0000_s3102" style="position:absolute;left:9326;top:-536;width:30;height:0" coordorigin="9326,-536" coordsize="30,0" path="m9326,-536r30,e" filled="f" strokecolor="#ff8000" strokeweight=".31272mm">
              <v:path arrowok="t"/>
            </v:shape>
            <v:shape id="_x0000_s3101" style="position:absolute;left:9508;top:-536;width:30;height:0" coordorigin="9508,-536" coordsize="30,0" path="m9538,-536r-30,e" filled="f" strokecolor="#ff8000" strokeweight=".31272mm">
              <v:path arrowok="t"/>
            </v:shape>
            <v:shape id="_x0000_s3100" style="position:absolute;left:9508;top:-536;width:30;height:0" coordorigin="9508,-536" coordsize="30,0" path="m9508,-536r30,e" filled="f" strokecolor="#ff8000" strokeweight=".31272mm">
              <v:path arrowok="t"/>
            </v:shape>
            <v:shape id="_x0000_s3099" style="position:absolute;left:9690;top:-536;width:30;height:0" coordorigin="9690,-536" coordsize="30,0" path="m9721,-536r-31,e" filled="f" strokecolor="#ff8000" strokeweight=".31272mm">
              <v:path arrowok="t"/>
            </v:shape>
            <v:shape id="_x0000_s3098" style="position:absolute;left:9690;top:-536;width:30;height:0" coordorigin="9690,-536" coordsize="30,0" path="m9690,-536r31,e" filled="f" strokecolor="#ff8000" strokeweight=".31272mm">
              <v:path arrowok="t"/>
            </v:shape>
            <v:shape id="_x0000_s3097" style="position:absolute;left:9873;top:-536;width:30;height:0" coordorigin="9873,-536" coordsize="30,0" path="m9903,-536r-30,e" filled="f" strokecolor="#ff8000" strokeweight=".31272mm">
              <v:path arrowok="t"/>
            </v:shape>
            <v:shape id="_x0000_s3096" style="position:absolute;left:9873;top:-536;width:30;height:0" coordorigin="9873,-536" coordsize="30,0" path="m9873,-536r30,e" filled="f" strokecolor="#ff8000" strokeweight=".31272mm">
              <v:path arrowok="t"/>
            </v:shape>
            <v:shape id="_x0000_s3095" style="position:absolute;left:10055;top:-536;width:30;height:0" coordorigin="10055,-536" coordsize="30,0" path="m10085,-536r-30,e" filled="f" strokecolor="#ff8000" strokeweight=".31272mm">
              <v:path arrowok="t"/>
            </v:shape>
            <v:shape id="_x0000_s3094" style="position:absolute;left:10055;top:-536;width:30;height:0" coordorigin="10055,-536" coordsize="30,0" path="m10055,-536r30,e" filled="f" strokecolor="#ff8000" strokeweight=".31272mm">
              <v:path arrowok="t"/>
            </v:shape>
            <v:shape id="_x0000_s3093" style="position:absolute;left:10237;top:-536;width:30;height:0" coordorigin="10237,-536" coordsize="30,0" path="m10268,-536r-31,e" filled="f" strokecolor="#ff8000" strokeweight=".31272mm">
              <v:path arrowok="t"/>
            </v:shape>
            <v:shape id="_x0000_s3092" style="position:absolute;left:10237;top:-536;width:30;height:0" coordorigin="10237,-536" coordsize="30,0" path="m10237,-536r31,e" filled="f" strokecolor="#ff8000" strokeweight=".31272mm">
              <v:path arrowok="t"/>
            </v:shape>
            <v:shape id="_x0000_s3091" style="position:absolute;left:10420;top:-536;width:30;height:0" coordorigin="10420,-536" coordsize="30,0" path="m10450,-536r-30,e" filled="f" strokecolor="#ff8000" strokeweight=".31272mm">
              <v:path arrowok="t"/>
            </v:shape>
            <v:shape id="_x0000_s3090" style="position:absolute;left:10420;top:-536;width:30;height:0" coordorigin="10420,-536" coordsize="30,0" path="m10420,-536r30,e" filled="f" strokecolor="#ff8000" strokeweight=".31272mm">
              <v:path arrowok="t"/>
            </v:shape>
            <v:shape id="_x0000_s3089" style="position:absolute;left:10602;top:-536;width:30;height:0" coordorigin="10602,-536" coordsize="30,0" path="m10633,-536r-31,e" filled="f" strokecolor="#ff8000" strokeweight=".31272mm">
              <v:path arrowok="t"/>
            </v:shape>
            <v:shape id="_x0000_s3088" style="position:absolute;left:10602;top:-536;width:30;height:0" coordorigin="10602,-536" coordsize="30,0" path="m10602,-536r31,e" filled="f" strokecolor="#ff8000" strokeweight=".31272mm">
              <v:path arrowok="t"/>
            </v:shape>
            <v:shape id="_x0000_s3087" style="position:absolute;left:10785;top:-536;width:30;height:0" coordorigin="10785,-536" coordsize="30,0" path="m10815,-536r-30,e" filled="f" strokecolor="#ff8000" strokeweight=".31272mm">
              <v:path arrowok="t"/>
            </v:shape>
            <v:shape id="_x0000_s3086" style="position:absolute;left:10785;top:-536;width:30;height:0" coordorigin="10785,-536" coordsize="30,0" path="m10785,-536r30,e" filled="f" strokecolor="#ff8000" strokeweight=".31272mm">
              <v:path arrowok="t"/>
            </v:shape>
            <v:shape id="_x0000_s3085" style="position:absolute;left:10967;top:-536;width:30;height:0" coordorigin="10967,-536" coordsize="30,0" path="m10997,-536r-30,e" filled="f" strokecolor="#ff8000" strokeweight=".31272mm">
              <v:path arrowok="t"/>
            </v:shape>
            <v:shape id="_x0000_s3084" style="position:absolute;left:10967;top:-536;width:30;height:0" coordorigin="10967,-536" coordsize="30,0" path="m10967,-536r30,e" filled="f" strokecolor="#ff8000" strokeweight=".31272mm">
              <v:path arrowok="t"/>
            </v:shape>
            <v:shape id="_x0000_s3083" style="position:absolute;left:11149;top:-536;width:30;height:0" coordorigin="11149,-536" coordsize="30,0" path="m11180,-536r-31,e" filled="f" strokecolor="#ff8000" strokeweight=".31272mm">
              <v:path arrowok="t"/>
            </v:shape>
            <v:shape id="_x0000_s3082" style="position:absolute;left:11149;top:-536;width:30;height:0" coordorigin="11149,-536" coordsize="30,0" path="m11149,-536r31,e" filled="f" strokecolor="#ff8000" strokeweight=".31272mm">
              <v:path arrowok="t"/>
            </v:shape>
            <v:shape id="_x0000_s3081" style="position:absolute;left:11332;top:-536;width:30;height:0" coordorigin="11332,-536" coordsize="30,0" path="m11362,-536r-30,e" filled="f" strokecolor="#ff8000" strokeweight=".31272mm">
              <v:path arrowok="t"/>
            </v:shape>
            <v:shape id="_x0000_s3080" style="position:absolute;left:11332;top:-536;width:30;height:0" coordorigin="11332,-536" coordsize="30,0" path="m11332,-536r30,e" filled="f" strokecolor="#ff8000" strokeweight=".31272mm">
              <v:path arrowok="t"/>
            </v:shape>
            <v:shape id="_x0000_s3079" style="position:absolute;left:11514;top:-536;width:30;height:0" coordorigin="11514,-536" coordsize="30,0" path="m11544,-536r-30,e" filled="f" strokecolor="#ff8000" strokeweight=".31272mm">
              <v:path arrowok="t"/>
            </v:shape>
            <v:shape id="_x0000_s3078" style="position:absolute;left:11514;top:-536;width:30;height:0" coordorigin="11514,-536" coordsize="30,0" path="m11514,-536r30,e" filled="f" strokecolor="#ff8000" strokeweight=".31272mm">
              <v:path arrowok="t"/>
            </v:shape>
            <v:shape id="_x0000_s3077" style="position:absolute;left:11696;top:-536;width:30;height:0" coordorigin="11696,-536" coordsize="30,0" path="m11727,-536r-31,e" filled="f" strokecolor="#ff8000" strokeweight=".31272mm">
              <v:path arrowok="t"/>
            </v:shape>
            <v:shape id="_x0000_s3076" style="position:absolute;left:11696;top:-536;width:30;height:0" coordorigin="11696,-536" coordsize="30,0" path="m11696,-536r31,e" filled="f" strokecolor="#ff8000" strokeweight=".31272mm">
              <v:path arrowok="t"/>
            </v:shape>
            <v:shape id="_x0000_s3075" style="position:absolute;left:11879;top:-536;width:30;height:0" coordorigin="11879,-536" coordsize="30,0" path="m11909,-536r-30,e" filled="f" strokecolor="#ff8000" strokeweight=".31272mm">
              <v:path arrowok="t"/>
            </v:shape>
            <v:shape id="_x0000_s3074" style="position:absolute;left:11879;top:-536;width:30;height:0" coordorigin="11879,-536" coordsize="30,0" path="m11879,-536r30,e" filled="f" strokecolor="#ff8000" strokeweight=".31272mm">
              <v:path arrowok="t"/>
            </v:shape>
            <v:shape id="_x0000_s3073" style="position:absolute;left:12061;top:-536;width:30;height:0" coordorigin="12061,-536" coordsize="30,0" path="m12091,-536r-30,e" filled="f" strokecolor="#ff8000" strokeweight=".31272mm">
              <v:path arrowok="t"/>
            </v:shape>
            <v:shape id="_x0000_s3072" style="position:absolute;left:12061;top:-536;width:30;height:0" coordorigin="12061,-536" coordsize="30,0" path="m12061,-536r30,e" filled="f" strokecolor="#ff8000" strokeweight=".31272mm">
              <v:path arrowok="t"/>
            </v:shape>
            <v:shape id="_x0000_s3071" style="position:absolute;left:12243;top:-536;width:30;height:0" coordorigin="12243,-536" coordsize="30,0" path="m12274,-536r-31,e" filled="f" strokecolor="#ff8000" strokeweight=".31272mm">
              <v:path arrowok="t"/>
            </v:shape>
            <v:shape id="_x0000_s3070" style="position:absolute;left:12243;top:-536;width:30;height:0" coordorigin="12243,-536" coordsize="30,0" path="m12243,-536r31,e" filled="f" strokecolor="#ff8000" strokeweight=".31272mm">
              <v:path arrowok="t"/>
            </v:shape>
            <v:shape id="_x0000_s3069" style="position:absolute;left:12426;top:-536;width:30;height:0" coordorigin="12426,-536" coordsize="30,0" path="m12456,-536r-30,e" filled="f" strokecolor="#ff8000" strokeweight=".31272mm">
              <v:path arrowok="t"/>
            </v:shape>
            <v:shape id="_x0000_s3068" style="position:absolute;left:12426;top:-536;width:30;height:0" coordorigin="12426,-536" coordsize="30,0" path="m12426,-536r30,e" filled="f" strokecolor="#ff8000" strokeweight=".31272mm">
              <v:path arrowok="t"/>
            </v:shape>
            <v:shape id="_x0000_s3067" style="position:absolute;left:12608;top:-536;width:30;height:0" coordorigin="12608,-536" coordsize="30,0" path="m12639,-536r-31,e" filled="f" strokecolor="#ff8000" strokeweight=".31272mm">
              <v:path arrowok="t"/>
            </v:shape>
            <v:shape id="_x0000_s3066" style="position:absolute;left:12608;top:-536;width:30;height:0" coordorigin="12608,-536" coordsize="30,0" path="m12608,-536r31,e" filled="f" strokecolor="#ff8000" strokeweight=".31272mm">
              <v:path arrowok="t"/>
            </v:shape>
            <v:shape id="_x0000_s3065" style="position:absolute;left:12791;top:-536;width:30;height:0" coordorigin="12791,-536" coordsize="30,0" path="m12821,-536r-30,e" filled="f" strokecolor="#ff8000" strokeweight=".31272mm">
              <v:path arrowok="t"/>
            </v:shape>
            <v:shape id="_x0000_s3064" style="position:absolute;left:12791;top:-536;width:30;height:0" coordorigin="12791,-536" coordsize="30,0" path="m12791,-536r30,e" filled="f" strokecolor="#ff8000" strokeweight=".31272mm">
              <v:path arrowok="t"/>
            </v:shape>
            <v:shape id="_x0000_s3063" style="position:absolute;left:12973;top:-536;width:30;height:0" coordorigin="12973,-536" coordsize="30,0" path="m13003,-536r-30,e" filled="f" strokecolor="#ff8000" strokeweight=".31272mm">
              <v:path arrowok="t"/>
            </v:shape>
            <v:shape id="_x0000_s3062" style="position:absolute;left:12973;top:-536;width:30;height:0" coordorigin="12973,-536" coordsize="30,0" path="m12973,-536r30,e" filled="f" strokecolor="#ff8000" strokeweight=".31272mm">
              <v:path arrowok="t"/>
            </v:shape>
            <v:shape id="_x0000_s3061" style="position:absolute;left:13155;top:-536;width:30;height:0" coordorigin="13155,-536" coordsize="30,0" path="m13186,-536r-31,e" filled="f" strokecolor="#ff8000" strokeweight=".31272mm">
              <v:path arrowok="t"/>
            </v:shape>
            <v:shape id="_x0000_s3060" style="position:absolute;left:13155;top:-536;width:30;height:0" coordorigin="13155,-536" coordsize="30,0" path="m13155,-536r31,e" filled="f" strokecolor="#ff8000" strokeweight=".31272mm">
              <v:path arrowok="t"/>
            </v:shape>
            <v:shape id="_x0000_s3059" style="position:absolute;left:13338;top:-536;width:30;height:0" coordorigin="13338,-536" coordsize="30,0" path="m13368,-536r-30,e" filled="f" strokecolor="#ff8000" strokeweight=".31272mm">
              <v:path arrowok="t"/>
            </v:shape>
            <v:shape id="_x0000_s3058" style="position:absolute;left:13338;top:-536;width:30;height:0" coordorigin="13338,-536" coordsize="30,0" path="m13338,-536r30,e" filled="f" strokecolor="#ff8000" strokeweight=".31272mm">
              <v:path arrowok="t"/>
            </v:shape>
            <v:shape id="_x0000_s3057" style="position:absolute;left:13520;top:-536;width:30;height:0" coordorigin="13520,-536" coordsize="30,0" path="m13550,-536r-30,e" filled="f" strokecolor="#ff8000" strokeweight=".31272mm">
              <v:path arrowok="t"/>
            </v:shape>
            <v:shape id="_x0000_s3056" style="position:absolute;left:13520;top:-536;width:30;height:0" coordorigin="13520,-536" coordsize="30,0" path="m13520,-536r30,e" filled="f" strokecolor="#ff8000" strokeweight=".31272mm">
              <v:path arrowok="t"/>
            </v:shape>
            <v:shape id="_x0000_s3055" style="position:absolute;left:13702;top:-536;width:30;height:0" coordorigin="13702,-536" coordsize="30,0" path="m13733,-536r-31,e" filled="f" strokecolor="#ff8000" strokeweight=".31272mm">
              <v:path arrowok="t"/>
            </v:shape>
            <v:shape id="_x0000_s3054" style="position:absolute;left:13702;top:-536;width:30;height:0" coordorigin="13702,-536" coordsize="30,0" path="m13702,-536r31,e" filled="f" strokecolor="#ff8000" strokeweight=".31272mm">
              <v:path arrowok="t"/>
            </v:shape>
            <v:shape id="_x0000_s3053" style="position:absolute;left:13885;top:-536;width:30;height:0" coordorigin="13885,-536" coordsize="30,0" path="m13915,-536r-30,e" filled="f" strokecolor="#ff8000" strokeweight=".31272mm">
              <v:path arrowok="t"/>
            </v:shape>
            <v:shape id="_x0000_s3052" style="position:absolute;left:13885;top:-536;width:30;height:0" coordorigin="13885,-536" coordsize="30,0" path="m13885,-536r30,e" filled="f" strokecolor="#ff8000" strokeweight=".31272mm">
              <v:path arrowok="t"/>
            </v:shape>
            <v:shape id="_x0000_s3051" style="position:absolute;left:14067;top:-536;width:30;height:0" coordorigin="14067,-536" coordsize="30,0" path="m14097,-536r-30,e" filled="f" strokecolor="#ff8000" strokeweight=".31272mm">
              <v:path arrowok="t"/>
            </v:shape>
            <v:shape id="_x0000_s3050" style="position:absolute;left:14067;top:-536;width:30;height:0" coordorigin="14067,-536" coordsize="30,0" path="m14067,-536r30,e" filled="f" strokecolor="#ff8000" strokeweight=".31272mm">
              <v:path arrowok="t"/>
            </v:shape>
            <v:shape id="_x0000_s3049" style="position:absolute;left:14249;top:-536;width:30;height:0" coordorigin="14249,-536" coordsize="30,0" path="m14280,-536r-31,e" filled="f" strokecolor="#ff8000" strokeweight=".31272mm">
              <v:path arrowok="t"/>
            </v:shape>
            <v:shape id="_x0000_s3048" style="position:absolute;left:14249;top:-536;width:30;height:0" coordorigin="14249,-536" coordsize="30,0" path="m14249,-536r31,e" filled="f" strokecolor="#ff8000" strokeweight=".31272mm">
              <v:path arrowok="t"/>
            </v:shape>
            <v:shape id="_x0000_s3047" style="position:absolute;left:14432;top:-536;width:30;height:0" coordorigin="14432,-536" coordsize="30,0" path="m14462,-536r-30,e" filled="f" strokecolor="#ff8000" strokeweight=".31272mm">
              <v:path arrowok="t"/>
            </v:shape>
            <v:shape id="_x0000_s3046" style="position:absolute;left:14432;top:-536;width:30;height:0" coordorigin="14432,-536" coordsize="30,0" path="m14432,-536r30,e" filled="f" strokecolor="#ff8000" strokeweight=".31272mm">
              <v:path arrowok="t"/>
            </v:shape>
            <v:shape id="_x0000_s3045" style="position:absolute;left:14614;top:-536;width:30;height:0" coordorigin="14614,-536" coordsize="30,0" path="m14645,-536r-31,e" filled="f" strokecolor="#ff8000" strokeweight=".31272mm">
              <v:path arrowok="t"/>
            </v:shape>
            <v:shape id="_x0000_s3044" style="position:absolute;left:14614;top:-536;width:30;height:0" coordorigin="14614,-536" coordsize="30,0" path="m14614,-536r31,e" filled="f" strokecolor="#ff8000" strokeweight=".31272mm">
              <v:path arrowok="t"/>
            </v:shape>
            <v:shape id="_x0000_s3043" style="position:absolute;left:14797;top:-536;width:30;height:0" coordorigin="14797,-536" coordsize="30,0" path="m14827,-536r-30,e" filled="f" strokecolor="#ff8000" strokeweight=".31272mm">
              <v:path arrowok="t"/>
            </v:shape>
            <v:shape id="_x0000_s3042" style="position:absolute;left:14797;top:-536;width:30;height:0" coordorigin="14797,-536" coordsize="30,0" path="m14797,-536r30,e" filled="f" strokecolor="#ff8000" strokeweight=".31272mm">
              <v:path arrowok="t"/>
            </v:shape>
            <v:shape id="_x0000_s3041" style="position:absolute;left:14979;top:-536;width:30;height:0" coordorigin="14979,-536" coordsize="30,0" path="m15009,-536r-30,e" filled="f" strokecolor="#ff8000" strokeweight=".31272mm">
              <v:path arrowok="t"/>
            </v:shape>
            <v:shape id="_x0000_s3040" style="position:absolute;left:14979;top:-536;width:30;height:0" coordorigin="14979,-536" coordsize="30,0" path="m14979,-536r30,e" filled="f" strokecolor="#ff8000" strokeweight=".31272mm">
              <v:path arrowok="t"/>
            </v:shape>
            <v:shape id="_x0000_s3039" style="position:absolute;left:15161;top:-536;width:30;height:0" coordorigin="15161,-536" coordsize="30,0" path="m15192,-536r-31,e" filled="f" strokecolor="#ff8000" strokeweight=".31272mm">
              <v:path arrowok="t"/>
            </v:shape>
            <v:shape id="_x0000_s3038" style="position:absolute;left:15161;top:-536;width:30;height:0" coordorigin="15161,-536" coordsize="30,0" path="m15161,-536r31,e" filled="f" strokecolor="#ff8000" strokeweight=".31272mm">
              <v:path arrowok="t"/>
            </v:shape>
            <v:shape id="_x0000_s3037" style="position:absolute;left:15344;top:-536;width:30;height:0" coordorigin="15344,-536" coordsize="30,0" path="m15374,-536r-30,e" filled="f" strokecolor="#ff8000" strokeweight=".31272mm">
              <v:path arrowok="t"/>
            </v:shape>
            <v:shape id="_x0000_s3036" style="position:absolute;left:15344;top:-536;width:30;height:0" coordorigin="15344,-536" coordsize="30,0" path="m15344,-536r30,e" filled="f" strokecolor="#ff8000" strokeweight=".31272mm">
              <v:path arrowok="t"/>
            </v:shape>
            <v:shape id="_x0000_s3035" style="position:absolute;left:8414;top:-852;width:30;height:0" coordorigin="8414,-852" coordsize="30,0" path="m8444,-852r-30,e" filled="f" strokecolor="#ff8000" strokeweight=".31272mm">
              <v:path arrowok="t"/>
            </v:shape>
            <v:shape id="_x0000_s3034" style="position:absolute;left:8414;top:-852;width:30;height:0" coordorigin="8414,-852" coordsize="30,0" path="m8414,-852r30,e" filled="f" strokecolor="#ff8000" strokeweight=".31272mm">
              <v:path arrowok="t"/>
            </v:shape>
            <v:shape id="_x0000_s3033" style="position:absolute;left:8596;top:-852;width:30;height:0" coordorigin="8596,-852" coordsize="30,0" path="m8627,-852r-31,e" filled="f" strokecolor="#ff8000" strokeweight=".31272mm">
              <v:path arrowok="t"/>
            </v:shape>
            <v:shape id="_x0000_s3032" style="position:absolute;left:8596;top:-852;width:30;height:0" coordorigin="8596,-852" coordsize="30,0" path="m8596,-852r31,e" filled="f" strokecolor="#ff8000" strokeweight=".31272mm">
              <v:path arrowok="t"/>
            </v:shape>
            <v:shape id="_x0000_s3031" style="position:absolute;left:8779;top:-852;width:30;height:0" coordorigin="8779,-852" coordsize="30,0" path="m8809,-852r-30,e" filled="f" strokecolor="#ff8000" strokeweight=".31272mm">
              <v:path arrowok="t"/>
            </v:shape>
            <v:shape id="_x0000_s3030" style="position:absolute;left:8779;top:-852;width:30;height:0" coordorigin="8779,-852" coordsize="30,0" path="m8779,-852r30,e" filled="f" strokecolor="#ff8000" strokeweight=".31272mm">
              <v:path arrowok="t"/>
            </v:shape>
            <v:shape id="_x0000_s3029" style="position:absolute;left:8961;top:-852;width:30;height:0" coordorigin="8961,-852" coordsize="30,0" path="m8991,-852r-30,e" filled="f" strokecolor="#ff8000" strokeweight=".31272mm">
              <v:path arrowok="t"/>
            </v:shape>
            <v:shape id="_x0000_s3028" style="position:absolute;left:8961;top:-852;width:30;height:0" coordorigin="8961,-852" coordsize="30,0" path="m8961,-852r30,e" filled="f" strokecolor="#ff8000" strokeweight=".31272mm">
              <v:path arrowok="t"/>
            </v:shape>
            <v:shape id="_x0000_s3027" style="position:absolute;left:9143;top:-852;width:30;height:0" coordorigin="9143,-852" coordsize="30,0" path="m9174,-852r-31,e" filled="f" strokecolor="#ff8000" strokeweight=".31272mm">
              <v:path arrowok="t"/>
            </v:shape>
            <v:shape id="_x0000_s3026" style="position:absolute;left:9143;top:-852;width:30;height:0" coordorigin="9143,-852" coordsize="30,0" path="m9143,-852r31,e" filled="f" strokecolor="#ff8000" strokeweight=".31272mm">
              <v:path arrowok="t"/>
            </v:shape>
            <v:shape id="_x0000_s3025" style="position:absolute;left:9326;top:-852;width:30;height:0" coordorigin="9326,-852" coordsize="30,0" path="m9356,-852r-30,e" filled="f" strokecolor="#ff8000" strokeweight=".31272mm">
              <v:path arrowok="t"/>
            </v:shape>
            <v:shape id="_x0000_s3024" style="position:absolute;left:9326;top:-852;width:30;height:0" coordorigin="9326,-852" coordsize="30,0" path="m9326,-852r30,e" filled="f" strokecolor="#ff8000" strokeweight=".31272mm">
              <v:path arrowok="t"/>
            </v:shape>
            <v:shape id="_x0000_s3023" style="position:absolute;left:9508;top:-852;width:30;height:0" coordorigin="9508,-852" coordsize="30,0" path="m9538,-852r-30,e" filled="f" strokecolor="#ff8000" strokeweight=".31272mm">
              <v:path arrowok="t"/>
            </v:shape>
            <v:shape id="_x0000_s3022" style="position:absolute;left:9508;top:-852;width:30;height:0" coordorigin="9508,-852" coordsize="30,0" path="m9508,-852r30,e" filled="f" strokecolor="#ff8000" strokeweight=".31272mm">
              <v:path arrowok="t"/>
            </v:shape>
            <v:shape id="_x0000_s3021" style="position:absolute;left:9690;top:-852;width:30;height:0" coordorigin="9690,-852" coordsize="30,0" path="m9721,-852r-31,e" filled="f" strokecolor="#ff8000" strokeweight=".31272mm">
              <v:path arrowok="t"/>
            </v:shape>
            <v:shape id="_x0000_s3020" style="position:absolute;left:9690;top:-852;width:30;height:0" coordorigin="9690,-852" coordsize="30,0" path="m9690,-852r31,e" filled="f" strokecolor="#ff8000" strokeweight=".31272mm">
              <v:path arrowok="t"/>
            </v:shape>
            <v:shape id="_x0000_s3019" style="position:absolute;left:9873;top:-852;width:30;height:0" coordorigin="9873,-852" coordsize="30,0" path="m9903,-852r-30,e" filled="f" strokecolor="#ff8000" strokeweight=".31272mm">
              <v:path arrowok="t"/>
            </v:shape>
            <v:shape id="_x0000_s3018" style="position:absolute;left:9873;top:-852;width:30;height:0" coordorigin="9873,-852" coordsize="30,0" path="m9873,-852r30,e" filled="f" strokecolor="#ff8000" strokeweight=".31272mm">
              <v:path arrowok="t"/>
            </v:shape>
            <v:shape id="_x0000_s3017" style="position:absolute;left:10055;top:-852;width:30;height:0" coordorigin="10055,-852" coordsize="30,0" path="m10085,-852r-30,e" filled="f" strokecolor="#ff8000" strokeweight=".31272mm">
              <v:path arrowok="t"/>
            </v:shape>
            <v:shape id="_x0000_s3016" style="position:absolute;left:10055;top:-852;width:30;height:0" coordorigin="10055,-852" coordsize="30,0" path="m10055,-852r30,e" filled="f" strokecolor="#ff8000" strokeweight=".31272mm">
              <v:path arrowok="t"/>
            </v:shape>
            <v:shape id="_x0000_s3015" style="position:absolute;left:10237;top:-852;width:30;height:0" coordorigin="10237,-852" coordsize="30,0" path="m10268,-852r-31,e" filled="f" strokecolor="#ff8000" strokeweight=".31272mm">
              <v:path arrowok="t"/>
            </v:shape>
            <v:shape id="_x0000_s3014" style="position:absolute;left:10237;top:-852;width:30;height:0" coordorigin="10237,-852" coordsize="30,0" path="m10237,-852r31,e" filled="f" strokecolor="#ff8000" strokeweight=".31272mm">
              <v:path arrowok="t"/>
            </v:shape>
            <v:shape id="_x0000_s3013" style="position:absolute;left:10420;top:-852;width:30;height:0" coordorigin="10420,-852" coordsize="30,0" path="m10450,-852r-30,e" filled="f" strokecolor="#ff8000" strokeweight=".31272mm">
              <v:path arrowok="t"/>
            </v:shape>
            <v:shape id="_x0000_s3012" style="position:absolute;left:10420;top:-852;width:30;height:0" coordorigin="10420,-852" coordsize="30,0" path="m10420,-852r30,e" filled="f" strokecolor="#ff8000" strokeweight=".31272mm">
              <v:path arrowok="t"/>
            </v:shape>
            <v:shape id="_x0000_s3011" style="position:absolute;left:10602;top:-852;width:30;height:0" coordorigin="10602,-852" coordsize="30,0" path="m10633,-852r-31,e" filled="f" strokecolor="#ff8000" strokeweight=".31272mm">
              <v:path arrowok="t"/>
            </v:shape>
            <v:shape id="_x0000_s3010" style="position:absolute;left:10602;top:-852;width:30;height:0" coordorigin="10602,-852" coordsize="30,0" path="m10602,-852r31,e" filled="f" strokecolor="#ff8000" strokeweight=".31272mm">
              <v:path arrowok="t"/>
            </v:shape>
            <v:shape id="_x0000_s3009" style="position:absolute;left:10785;top:-852;width:30;height:0" coordorigin="10785,-852" coordsize="30,0" path="m10815,-852r-30,e" filled="f" strokecolor="#ff8000" strokeweight=".31272mm">
              <v:path arrowok="t"/>
            </v:shape>
            <v:shape id="_x0000_s3008" style="position:absolute;left:10785;top:-852;width:30;height:0" coordorigin="10785,-852" coordsize="30,0" path="m10785,-852r30,e" filled="f" strokecolor="#ff8000" strokeweight=".31272mm">
              <v:path arrowok="t"/>
            </v:shape>
            <v:shape id="_x0000_s3007" style="position:absolute;left:10967;top:-852;width:30;height:0" coordorigin="10967,-852" coordsize="30,0" path="m10997,-852r-30,e" filled="f" strokecolor="#ff8000" strokeweight=".31272mm">
              <v:path arrowok="t"/>
            </v:shape>
            <v:shape id="_x0000_s3006" style="position:absolute;left:10967;top:-852;width:30;height:0" coordorigin="10967,-852" coordsize="30,0" path="m10967,-852r30,e" filled="f" strokecolor="#ff8000" strokeweight=".31272mm">
              <v:path arrowok="t"/>
            </v:shape>
            <v:shape id="_x0000_s3005" style="position:absolute;left:11149;top:-852;width:30;height:0" coordorigin="11149,-852" coordsize="30,0" path="m11180,-852r-31,e" filled="f" strokecolor="#ff8000" strokeweight=".31272mm">
              <v:path arrowok="t"/>
            </v:shape>
            <v:shape id="_x0000_s3004" style="position:absolute;left:11149;top:-852;width:30;height:0" coordorigin="11149,-852" coordsize="30,0" path="m11149,-852r31,e" filled="f" strokecolor="#ff8000" strokeweight=".31272mm">
              <v:path arrowok="t"/>
            </v:shape>
            <v:shape id="_x0000_s3003" style="position:absolute;left:11332;top:-852;width:30;height:0" coordorigin="11332,-852" coordsize="30,0" path="m11362,-852r-30,e" filled="f" strokecolor="#ff8000" strokeweight=".31272mm">
              <v:path arrowok="t"/>
            </v:shape>
            <v:shape id="_x0000_s3002" style="position:absolute;left:11332;top:-852;width:30;height:0" coordorigin="11332,-852" coordsize="30,0" path="m11332,-852r30,e" filled="f" strokecolor="#ff8000" strokeweight=".31272mm">
              <v:path arrowok="t"/>
            </v:shape>
            <v:shape id="_x0000_s3001" style="position:absolute;left:11514;top:-852;width:30;height:0" coordorigin="11514,-852" coordsize="30,0" path="m11544,-852r-30,e" filled="f" strokecolor="#ff8000" strokeweight=".31272mm">
              <v:path arrowok="t"/>
            </v:shape>
            <v:shape id="_x0000_s3000" style="position:absolute;left:11514;top:-852;width:30;height:0" coordorigin="11514,-852" coordsize="30,0" path="m11514,-852r30,e" filled="f" strokecolor="#ff8000" strokeweight=".31272mm">
              <v:path arrowok="t"/>
            </v:shape>
            <v:shape id="_x0000_s2999" style="position:absolute;left:11696;top:-852;width:30;height:0" coordorigin="11696,-852" coordsize="30,0" path="m11727,-852r-31,e" filled="f" strokecolor="#ff8000" strokeweight=".31272mm">
              <v:path arrowok="t"/>
            </v:shape>
            <v:shape id="_x0000_s2998" style="position:absolute;left:11696;top:-852;width:30;height:0" coordorigin="11696,-852" coordsize="30,0" path="m11696,-852r31,e" filled="f" strokecolor="#ff8000" strokeweight=".31272mm">
              <v:path arrowok="t"/>
            </v:shape>
            <v:shape id="_x0000_s2997" style="position:absolute;left:4521;top:-378;width:2;height:0" coordorigin="4521,-378" coordsize="2,0" path="m4523,-378r-2,e" filled="f" strokecolor="#ff8000" strokeweight=".31272mm">
              <v:path arrowok="t"/>
            </v:shape>
            <v:shape id="_x0000_s2996" style="position:absolute;left:4521;top:-378;width:2;height:0" coordorigin="4521,-378" coordsize="2,0" path="m4521,-378r2,e" filled="f" strokecolor="#ff8000" strokeweight=".31272mm">
              <v:path arrowok="t"/>
            </v:shape>
            <v:shape id="_x0000_s2995" style="position:absolute;left:4675;top:-378;width:30;height:0" coordorigin="4675,-378" coordsize="30,0" path="m4706,-378r-31,e" filled="f" strokecolor="#ff8000" strokeweight=".31272mm">
              <v:path arrowok="t"/>
            </v:shape>
            <v:shape id="_x0000_s2994" style="position:absolute;left:4675;top:-378;width:30;height:0" coordorigin="4675,-378" coordsize="30,0" path="m4675,-378r31,e" filled="f" strokecolor="#ff8000" strokeweight=".31272mm">
              <v:path arrowok="t"/>
            </v:shape>
            <v:shape id="_x0000_s2993" style="position:absolute;left:4858;top:-378;width:30;height:0" coordorigin="4858,-378" coordsize="30,0" path="m4888,-378r-30,e" filled="f" strokecolor="#ff8000" strokeweight=".31272mm">
              <v:path arrowok="t"/>
            </v:shape>
            <v:shape id="_x0000_s2992" style="position:absolute;left:4858;top:-378;width:30;height:0" coordorigin="4858,-378" coordsize="30,0" path="m4858,-378r30,e" filled="f" strokecolor="#ff8000" strokeweight=".31272mm">
              <v:path arrowok="t"/>
            </v:shape>
            <v:shape id="_x0000_s2991" style="position:absolute;left:5040;top:-378;width:30;height:0" coordorigin="5040,-378" coordsize="30,0" path="m5071,-378r-31,e" filled="f" strokecolor="#ff8000" strokeweight=".31272mm">
              <v:path arrowok="t"/>
            </v:shape>
            <v:shape id="_x0000_s2990" style="position:absolute;left:5040;top:-378;width:30;height:0" coordorigin="5040,-378" coordsize="30,0" path="m5040,-378r31,e" filled="f" strokecolor="#ff8000" strokeweight=".31272mm">
              <v:path arrowok="t"/>
            </v:shape>
            <v:shape id="_x0000_s2989" style="position:absolute;left:5223;top:-378;width:30;height:0" coordorigin="5223,-378" coordsize="30,0" path="m5253,-378r-30,e" filled="f" strokecolor="#ff8000" strokeweight=".31272mm">
              <v:path arrowok="t"/>
            </v:shape>
            <v:shape id="_x0000_s2988" style="position:absolute;left:5223;top:-378;width:30;height:0" coordorigin="5223,-378" coordsize="30,0" path="m5223,-378r30,e" filled="f" strokecolor="#ff8000" strokeweight=".31272mm">
              <v:path arrowok="t"/>
            </v:shape>
            <v:shape id="_x0000_s2987" style="position:absolute;left:5405;top:-378;width:30;height:0" coordorigin="5405,-378" coordsize="30,0" path="m5435,-378r-30,e" filled="f" strokecolor="#ff8000" strokeweight=".31272mm">
              <v:path arrowok="t"/>
            </v:shape>
            <v:shape id="_x0000_s2986" style="position:absolute;left:5405;top:-378;width:30;height:0" coordorigin="5405,-378" coordsize="30,0" path="m5405,-378r30,e" filled="f" strokecolor="#ff8000" strokeweight=".31272mm">
              <v:path arrowok="t"/>
            </v:shape>
            <v:shape id="_x0000_s2985" style="position:absolute;left:5587;top:-378;width:30;height:0" coordorigin="5587,-378" coordsize="30,0" path="m5618,-378r-31,e" filled="f" strokecolor="#ff8000" strokeweight=".31272mm">
              <v:path arrowok="t"/>
            </v:shape>
            <v:shape id="_x0000_s2984" style="position:absolute;left:5587;top:-378;width:30;height:0" coordorigin="5587,-378" coordsize="30,0" path="m5587,-378r31,e" filled="f" strokecolor="#ff8000" strokeweight=".31272mm">
              <v:path arrowok="t"/>
            </v:shape>
            <v:shape id="_x0000_s2983" style="position:absolute;left:5770;top:-378;width:30;height:0" coordorigin="5770,-378" coordsize="30,0" path="m5800,-378r-30,e" filled="f" strokecolor="#ff8000" strokeweight=".31272mm">
              <v:path arrowok="t"/>
            </v:shape>
            <v:shape id="_x0000_s2982" style="position:absolute;left:5770;top:-378;width:30;height:0" coordorigin="5770,-378" coordsize="30,0" path="m5770,-378r30,e" filled="f" strokecolor="#ff8000" strokeweight=".31272mm">
              <v:path arrowok="t"/>
            </v:shape>
            <v:shape id="_x0000_s2981" style="position:absolute;left:5952;top:-378;width:30;height:0" coordorigin="5952,-378" coordsize="30,0" path="m5982,-378r-30,e" filled="f" strokecolor="#ff8000" strokeweight=".31272mm">
              <v:path arrowok="t"/>
            </v:shape>
            <v:shape id="_x0000_s2980" style="position:absolute;left:5952;top:-378;width:30;height:0" coordorigin="5952,-378" coordsize="30,0" path="m5952,-378r30,e" filled="f" strokecolor="#ff8000" strokeweight=".31272mm">
              <v:path arrowok="t"/>
            </v:shape>
            <v:shape id="_x0000_s2979" style="position:absolute;left:6134;top:-378;width:30;height:0" coordorigin="6134,-378" coordsize="30,0" path="m6165,-378r-31,e" filled="f" strokecolor="#ff8000" strokeweight=".31272mm">
              <v:path arrowok="t"/>
            </v:shape>
            <v:shape id="_x0000_s2978" style="position:absolute;left:6134;top:-378;width:30;height:0" coordorigin="6134,-378" coordsize="30,0" path="m6134,-378r31,e" filled="f" strokecolor="#ff8000" strokeweight=".31272mm">
              <v:path arrowok="t"/>
            </v:shape>
            <v:shape id="_x0000_s2977" style="position:absolute;left:6317;top:-378;width:30;height:0" coordorigin="6317,-378" coordsize="30,0" path="m6347,-378r-30,e" filled="f" strokecolor="#ff8000" strokeweight=".31272mm">
              <v:path arrowok="t"/>
            </v:shape>
            <v:shape id="_x0000_s2976" style="position:absolute;left:6317;top:-378;width:30;height:0" coordorigin="6317,-378" coordsize="30,0" path="m6317,-378r30,e" filled="f" strokecolor="#ff8000" strokeweight=".31272mm">
              <v:path arrowok="t"/>
            </v:shape>
            <v:shape id="_x0000_s2975" style="position:absolute;left:6499;top:-378;width:30;height:0" coordorigin="6499,-378" coordsize="30,0" path="m6529,-378r-30,e" filled="f" strokecolor="#ff8000" strokeweight=".31272mm">
              <v:path arrowok="t"/>
            </v:shape>
            <v:shape id="_x0000_s2974" style="position:absolute;left:6499;top:-378;width:30;height:0" coordorigin="6499,-378" coordsize="30,0" path="m6499,-378r30,e" filled="f" strokecolor="#ff8000" strokeweight=".31272mm">
              <v:path arrowok="t"/>
            </v:shape>
            <v:shape id="_x0000_s2973" style="position:absolute;left:6681;top:-378;width:30;height:0" coordorigin="6681,-378" coordsize="30,0" path="m6712,-378r-31,e" filled="f" strokecolor="#ff8000" strokeweight=".31272mm">
              <v:path arrowok="t"/>
            </v:shape>
            <v:shape id="_x0000_s2972" style="position:absolute;left:6681;top:-378;width:30;height:0" coordorigin="6681,-378" coordsize="30,0" path="m6681,-378r31,e" filled="f" strokecolor="#ff8000" strokeweight=".31272mm">
              <v:path arrowok="t"/>
            </v:shape>
            <v:shape id="_x0000_s2971" style="position:absolute;left:6864;top:-378;width:30;height:0" coordorigin="6864,-378" coordsize="30,0" path="m6894,-378r-30,e" filled="f" strokecolor="#ff8000" strokeweight=".31272mm">
              <v:path arrowok="t"/>
            </v:shape>
            <v:shape id="_x0000_s2970" style="position:absolute;left:6864;top:-378;width:30;height:0" coordorigin="6864,-378" coordsize="30,0" path="m6864,-378r30,e" filled="f" strokecolor="#ff8000" strokeweight=".31272mm">
              <v:path arrowok="t"/>
            </v:shape>
            <v:shape id="_x0000_s2969" style="position:absolute;left:7046;top:-378;width:30;height:0" coordorigin="7046,-378" coordsize="30,0" path="m7077,-378r-31,e" filled="f" strokecolor="#ff8000" strokeweight=".31272mm">
              <v:path arrowok="t"/>
            </v:shape>
            <v:shape id="_x0000_s2968" style="position:absolute;left:7046;top:-378;width:30;height:0" coordorigin="7046,-378" coordsize="30,0" path="m7046,-378r31,e" filled="f" strokecolor="#ff8000" strokeweight=".31272mm">
              <v:path arrowok="t"/>
            </v:shape>
            <v:shape id="_x0000_s2967" style="position:absolute;left:7228;top:-378;width:30;height:0" coordorigin="7228,-378" coordsize="30,0" path="m7259,-378r-31,e" filled="f" strokecolor="#ff8000" strokeweight=".31272mm">
              <v:path arrowok="t"/>
            </v:shape>
            <v:shape id="_x0000_s2966" style="position:absolute;left:7228;top:-378;width:30;height:0" coordorigin="7228,-378" coordsize="30,0" path="m7228,-378r31,e" filled="f" strokecolor="#ff8000" strokeweight=".31272mm">
              <v:path arrowok="t"/>
            </v:shape>
            <v:shape id="_x0000_s2965" style="position:absolute;left:7411;top:-378;width:30;height:0" coordorigin="7411,-378" coordsize="30,0" path="m7441,-378r-30,e" filled="f" strokecolor="#ff8000" strokeweight=".31272mm">
              <v:path arrowok="t"/>
            </v:shape>
            <v:shape id="_x0000_s2964" style="position:absolute;left:7411;top:-378;width:30;height:0" coordorigin="7411,-378" coordsize="30,0" path="m7411,-378r30,e" filled="f" strokecolor="#ff8000" strokeweight=".31272mm">
              <v:path arrowok="t"/>
            </v:shape>
            <v:shape id="_x0000_s2963" style="position:absolute;left:7593;top:-378;width:30;height:0" coordorigin="7593,-378" coordsize="30,0" path="m7624,-378r-31,e" filled="f" strokecolor="#ff8000" strokeweight=".31272mm">
              <v:path arrowok="t"/>
            </v:shape>
            <v:shape id="_x0000_s2962" style="position:absolute;left:7593;top:-378;width:30;height:0" coordorigin="7593,-378" coordsize="30,0" path="m7593,-378r31,e" filled="f" strokecolor="#ff8000" strokeweight=".31272mm">
              <v:path arrowok="t"/>
            </v:shape>
            <v:shape id="_x0000_s2961" style="position:absolute;left:7776;top:-378;width:30;height:0" coordorigin="7776,-378" coordsize="30,0" path="m7806,-378r-30,e" filled="f" strokecolor="#ff8000" strokeweight=".31272mm">
              <v:path arrowok="t"/>
            </v:shape>
            <v:shape id="_x0000_s2960" style="position:absolute;left:7776;top:-378;width:30;height:0" coordorigin="7776,-378" coordsize="30,0" path="m7776,-378r30,e" filled="f" strokecolor="#ff8000" strokeweight=".31272mm">
              <v:path arrowok="t"/>
            </v:shape>
            <v:shape id="_x0000_s2959" style="position:absolute;left:12172;top:-378;width:10;height:0" coordorigin="12172,-378" coordsize="10,0" path="m12183,-378r-11,e" filled="f" strokecolor="#ff8000" strokeweight=".31272mm">
              <v:path arrowok="t"/>
            </v:shape>
            <v:shape id="_x0000_s2958" style="position:absolute;left:12172;top:-378;width:10;height:0" coordorigin="12172,-378" coordsize="10,0" path="m12172,-378r11,e" filled="f" strokecolor="#ff8000" strokeweight=".31272mm">
              <v:path arrowok="t"/>
            </v:shape>
            <v:shape id="_x0000_s2957" style="position:absolute;left:12335;top:-378;width:30;height:0" coordorigin="12335,-378" coordsize="30,0" path="m12365,-378r-30,e" filled="f" strokecolor="#ff8000" strokeweight=".31272mm">
              <v:path arrowok="t"/>
            </v:shape>
            <v:shape id="_x0000_s2956" style="position:absolute;left:12335;top:-378;width:30;height:0" coordorigin="12335,-378" coordsize="30,0" path="m12335,-378r30,e" filled="f" strokecolor="#ff8000" strokeweight=".31272mm">
              <v:path arrowok="t"/>
            </v:shape>
            <v:shape id="_x0000_s2955" style="position:absolute;left:12517;top:-378;width:30;height:0" coordorigin="12517,-378" coordsize="30,0" path="m12547,-378r-30,e" filled="f" strokecolor="#ff8000" strokeweight=".31272mm">
              <v:path arrowok="t"/>
            </v:shape>
            <v:shape id="_x0000_s2954" style="position:absolute;left:12517;top:-378;width:30;height:0" coordorigin="12517,-378" coordsize="30,0" path="m12517,-378r30,e" filled="f" strokecolor="#ff8000" strokeweight=".31272mm">
              <v:path arrowok="t"/>
            </v:shape>
            <v:shape id="_x0000_s2953" style="position:absolute;left:12699;top:-378;width:30;height:0" coordorigin="12699,-378" coordsize="30,0" path="m12730,-378r-31,e" filled="f" strokecolor="#ff8000" strokeweight=".31272mm">
              <v:path arrowok="t"/>
            </v:shape>
            <v:shape id="_x0000_s2952" style="position:absolute;left:12699;top:-378;width:30;height:0" coordorigin="12699,-378" coordsize="30,0" path="m12699,-378r31,e" filled="f" strokecolor="#ff8000" strokeweight=".31272mm">
              <v:path arrowok="t"/>
            </v:shape>
            <v:shape id="_x0000_s2951" style="position:absolute;left:12882;top:-378;width:30;height:0" coordorigin="12882,-378" coordsize="30,0" path="m12912,-378r-30,e" filled="f" strokecolor="#ff8000" strokeweight=".31272mm">
              <v:path arrowok="t"/>
            </v:shape>
            <v:shape id="_x0000_s2950" style="position:absolute;left:12882;top:-378;width:30;height:0" coordorigin="12882,-378" coordsize="30,0" path="m12882,-378r30,e" filled="f" strokecolor="#ff8000" strokeweight=".31272mm">
              <v:path arrowok="t"/>
            </v:shape>
            <v:shape id="_x0000_s2949" style="position:absolute;left:13064;top:-378;width:30;height:0" coordorigin="13064,-378" coordsize="30,0" path="m13094,-378r-30,e" filled="f" strokecolor="#ff8000" strokeweight=".31272mm">
              <v:path arrowok="t"/>
            </v:shape>
            <v:shape id="_x0000_s2948" style="position:absolute;left:13064;top:-378;width:30;height:0" coordorigin="13064,-378" coordsize="30,0" path="m13064,-378r30,e" filled="f" strokecolor="#ff8000" strokeweight=".31272mm">
              <v:path arrowok="t"/>
            </v:shape>
            <v:shape id="_x0000_s2947" style="position:absolute;left:13246;top:-378;width:30;height:0" coordorigin="13246,-378" coordsize="30,0" path="m13277,-378r-31,e" filled="f" strokecolor="#ff8000" strokeweight=".31272mm">
              <v:path arrowok="t"/>
            </v:shape>
            <v:shape id="_x0000_s2946" style="position:absolute;left:13246;top:-378;width:30;height:0" coordorigin="13246,-378" coordsize="30,0" path="m13246,-378r31,e" filled="f" strokecolor="#ff8000" strokeweight=".31272mm">
              <v:path arrowok="t"/>
            </v:shape>
            <v:shape id="_x0000_s2945" style="position:absolute;left:13429;top:-378;width:30;height:0" coordorigin="13429,-378" coordsize="30,0" path="m13459,-378r-30,e" filled="f" strokecolor="#ff8000" strokeweight=".31272mm">
              <v:path arrowok="t"/>
            </v:shape>
            <v:shape id="_x0000_s2944" style="position:absolute;left:13429;top:-378;width:30;height:0" coordorigin="13429,-378" coordsize="30,0" path="m13429,-378r30,e" filled="f" strokecolor="#ff8000" strokeweight=".31272mm">
              <v:path arrowok="t"/>
            </v:shape>
            <v:shape id="_x0000_s2943" style="position:absolute;left:13611;top:-378;width:30;height:0" coordorigin="13611,-378" coordsize="30,0" path="m13642,-378r-31,e" filled="f" strokecolor="#ff8000" strokeweight=".31272mm">
              <v:path arrowok="t"/>
            </v:shape>
            <v:shape id="_x0000_s2942" style="position:absolute;left:13611;top:-378;width:30;height:0" coordorigin="13611,-378" coordsize="30,0" path="m13611,-378r31,e" filled="f" strokecolor="#ff8000" strokeweight=".31272mm">
              <v:path arrowok="t"/>
            </v:shape>
            <v:shape id="_x0000_s2941" style="position:absolute;left:13794;top:-378;width:30;height:0" coordorigin="13794,-378" coordsize="30,0" path="m13824,-378r-30,e" filled="f" strokecolor="#ff8000" strokeweight=".31272mm">
              <v:path arrowok="t"/>
            </v:shape>
            <v:shape id="_x0000_s2940" style="position:absolute;left:13794;top:-378;width:30;height:0" coordorigin="13794,-378" coordsize="30,0" path="m13794,-378r30,e" filled="f" strokecolor="#ff8000" strokeweight=".31272mm">
              <v:path arrowok="t"/>
            </v:shape>
            <v:shape id="_x0000_s2939" style="position:absolute;left:13976;top:-378;width:30;height:0" coordorigin="13976,-378" coordsize="30,0" path="m14006,-378r-30,e" filled="f" strokecolor="#ff8000" strokeweight=".31272mm">
              <v:path arrowok="t"/>
            </v:shape>
            <v:shape id="_x0000_s2938" style="position:absolute;left:13976;top:-378;width:30;height:0" coordorigin="13976,-378" coordsize="30,0" path="m13976,-378r30,e" filled="f" strokecolor="#ff8000" strokeweight=".31272mm">
              <v:path arrowok="t"/>
            </v:shape>
            <v:shape id="_x0000_s2937" style="position:absolute;left:14158;top:-378;width:30;height:0" coordorigin="14158,-378" coordsize="30,0" path="m14189,-378r-31,e" filled="f" strokecolor="#ff8000" strokeweight=".31272mm">
              <v:path arrowok="t"/>
            </v:shape>
            <v:shape id="_x0000_s2936" style="position:absolute;left:14158;top:-378;width:30;height:0" coordorigin="14158,-378" coordsize="30,0" path="m14158,-378r31,e" filled="f" strokecolor="#ff8000" strokeweight=".31272mm">
              <v:path arrowok="t"/>
            </v:shape>
            <v:shape id="_x0000_s2935" style="position:absolute;left:14341;top:-378;width:30;height:0" coordorigin="14341,-378" coordsize="30,0" path="m14371,-378r-30,e" filled="f" strokecolor="#ff8000" strokeweight=".31272mm">
              <v:path arrowok="t"/>
            </v:shape>
            <v:shape id="_x0000_s2934" style="position:absolute;left:14341;top:-378;width:30;height:0" coordorigin="14341,-378" coordsize="30,0" path="m14341,-378r30,e" filled="f" strokecolor="#ff8000" strokeweight=".31272mm">
              <v:path arrowok="t"/>
            </v:shape>
            <v:shape id="_x0000_s2933" style="position:absolute;left:14523;top:-378;width:30;height:0" coordorigin="14523,-378" coordsize="30,0" path="m14553,-378r-30,e" filled="f" strokecolor="#ff8000" strokeweight=".31272mm">
              <v:path arrowok="t"/>
            </v:shape>
            <v:shape id="_x0000_s2932" style="position:absolute;left:14523;top:-378;width:30;height:0" coordorigin="14523,-378" coordsize="30,0" path="m14523,-378r30,e" filled="f" strokecolor="#ff8000" strokeweight=".31272mm">
              <v:path arrowok="t"/>
            </v:shape>
            <v:shape id="_x0000_s2931" style="position:absolute;left:14705;top:-378;width:30;height:0" coordorigin="14705,-378" coordsize="30,0" path="m14736,-378r-31,e" filled="f" strokecolor="#ff8000" strokeweight=".31272mm">
              <v:path arrowok="t"/>
            </v:shape>
            <v:shape id="_x0000_s2930" style="position:absolute;left:14705;top:-378;width:30;height:0" coordorigin="14705,-378" coordsize="30,0" path="m14705,-378r31,e" filled="f" strokecolor="#ff8000" strokeweight=".31272mm">
              <v:path arrowok="t"/>
            </v:shape>
            <v:shape id="_x0000_s2929" style="position:absolute;left:14888;top:-378;width:30;height:0" coordorigin="14888,-378" coordsize="30,0" path="m14918,-378r-30,e" filled="f" strokecolor="#ff8000" strokeweight=".31272mm">
              <v:path arrowok="t"/>
            </v:shape>
            <v:shape id="_x0000_s2928" style="position:absolute;left:14888;top:-378;width:30;height:0" coordorigin="14888,-378" coordsize="30,0" path="m14888,-378r30,e" filled="f" strokecolor="#ff8000" strokeweight=".31272mm">
              <v:path arrowok="t"/>
            </v:shape>
            <v:shape id="_x0000_s2927" style="position:absolute;left:15070;top:-378;width:30;height:0" coordorigin="15070,-378" coordsize="30,0" path="m15100,-378r-30,e" filled="f" strokecolor="#ff8000" strokeweight=".31272mm">
              <v:path arrowok="t"/>
            </v:shape>
            <v:shape id="_x0000_s2926" style="position:absolute;left:15070;top:-378;width:30;height:0" coordorigin="15070,-378" coordsize="30,0" path="m15070,-378r30,e" filled="f" strokecolor="#ff8000" strokeweight=".31272mm">
              <v:path arrowok="t"/>
            </v:shape>
            <v:shape id="_x0000_s2925" style="position:absolute;left:15252;top:-378;width:30;height:0" coordorigin="15252,-378" coordsize="30,0" path="m15283,-378r-31,e" filled="f" strokecolor="#ff8000" strokeweight=".31272mm">
              <v:path arrowok="t"/>
            </v:shape>
            <v:shape id="_x0000_s2924" style="position:absolute;left:15252;top:-378;width:30;height:0" coordorigin="15252,-378" coordsize="30,0" path="m15252,-378r31,e" filled="f" strokecolor="#ff8000" strokeweight=".31272mm">
              <v:path arrowok="t"/>
            </v:shape>
            <v:shape id="_x0000_s2923" style="position:absolute;left:15435;top:-378;width:30;height:0" coordorigin="15435,-378" coordsize="30,0" path="m15465,-378r-30,e" filled="f" strokecolor="#ff8000" strokeweight=".31272mm">
              <v:path arrowok="t"/>
            </v:shape>
            <v:shape id="_x0000_s2922" style="position:absolute;left:15435;top:-378;width:30;height:0" coordorigin="15435,-378" coordsize="30,0" path="m15435,-378r30,e" filled="f" strokecolor="#ff8000" strokeweight=".31272mm">
              <v:path arrowok="t"/>
            </v:shape>
            <v:shape id="_x0000_s2921" style="position:absolute;left:15617;top:-378;width:30;height:0" coordorigin="15617,-378" coordsize="30,0" path="m15648,-378r-31,e" filled="f" strokecolor="#ff8000" strokeweight=".31272mm">
              <v:path arrowok="t"/>
            </v:shape>
            <v:shape id="_x0000_s2920" style="position:absolute;left:15617;top:-378;width:30;height:0" coordorigin="15617,-378" coordsize="30,0" path="m15617,-378r31,e" filled="f" strokecolor="#ff8000" strokeweight=".31272mm">
              <v:path arrowok="t"/>
            </v:shape>
            <v:shape id="_x0000_s2919" style="position:absolute;left:4858;top:-694;width:30;height:0" coordorigin="4858,-694" coordsize="30,0" path="m4888,-694r-30,e" filled="f" strokecolor="#ff8000" strokeweight=".31272mm">
              <v:path arrowok="t"/>
            </v:shape>
            <v:shape id="_x0000_s2918" style="position:absolute;left:4858;top:-694;width:30;height:0" coordorigin="4858,-694" coordsize="30,0" path="m4858,-694r30,e" filled="f" strokecolor="#ff8000" strokeweight=".31272mm">
              <v:path arrowok="t"/>
            </v:shape>
            <v:shape id="_x0000_s2917" style="position:absolute;left:5040;top:-694;width:30;height:0" coordorigin="5040,-694" coordsize="30,0" path="m5071,-694r-31,e" filled="f" strokecolor="#ff8000" strokeweight=".31272mm">
              <v:path arrowok="t"/>
            </v:shape>
            <v:shape id="_x0000_s2916" style="position:absolute;left:5040;top:-694;width:30;height:0" coordorigin="5040,-694" coordsize="30,0" path="m5040,-694r31,e" filled="f" strokecolor="#ff8000" strokeweight=".31272mm">
              <v:path arrowok="t"/>
            </v:shape>
            <v:shape id="_x0000_s2915" style="position:absolute;left:5223;top:-694;width:30;height:0" coordorigin="5223,-694" coordsize="30,0" path="m5253,-694r-30,e" filled="f" strokecolor="#ff8000" strokeweight=".31272mm">
              <v:path arrowok="t"/>
            </v:shape>
            <v:shape id="_x0000_s2914" style="position:absolute;left:5223;top:-694;width:30;height:0" coordorigin="5223,-694" coordsize="30,0" path="m5223,-694r30,e" filled="f" strokecolor="#ff8000" strokeweight=".31272mm">
              <v:path arrowok="t"/>
            </v:shape>
            <v:shape id="_x0000_s2913" style="position:absolute;left:5405;top:-694;width:30;height:0" coordorigin="5405,-694" coordsize="30,0" path="m5435,-694r-30,e" filled="f" strokecolor="#ff8000" strokeweight=".31272mm">
              <v:path arrowok="t"/>
            </v:shape>
            <v:shape id="_x0000_s2912" style="position:absolute;left:5405;top:-694;width:30;height:0" coordorigin="5405,-694" coordsize="30,0" path="m5405,-694r30,e" filled="f" strokecolor="#ff8000" strokeweight=".31272mm">
              <v:path arrowok="t"/>
            </v:shape>
            <v:shape id="_x0000_s2911" style="position:absolute;left:5587;top:-694;width:30;height:0" coordorigin="5587,-694" coordsize="30,0" path="m5618,-694r-31,e" filled="f" strokecolor="#ff8000" strokeweight=".31272mm">
              <v:path arrowok="t"/>
            </v:shape>
            <v:shape id="_x0000_s2910" style="position:absolute;left:5587;top:-694;width:30;height:0" coordorigin="5587,-694" coordsize="30,0" path="m5587,-694r31,e" filled="f" strokecolor="#ff8000" strokeweight=".31272mm">
              <v:path arrowok="t"/>
            </v:shape>
            <v:shape id="_x0000_s2909" style="position:absolute;left:5770;top:-694;width:30;height:0" coordorigin="5770,-694" coordsize="30,0" path="m5800,-694r-30,e" filled="f" strokecolor="#ff8000" strokeweight=".31272mm">
              <v:path arrowok="t"/>
            </v:shape>
            <v:shape id="_x0000_s2908" style="position:absolute;left:5770;top:-694;width:30;height:0" coordorigin="5770,-694" coordsize="30,0" path="m5770,-694r30,e" filled="f" strokecolor="#ff8000" strokeweight=".31272mm">
              <v:path arrowok="t"/>
            </v:shape>
            <v:shape id="_x0000_s2907" style="position:absolute;left:5952;top:-694;width:30;height:0" coordorigin="5952,-694" coordsize="30,0" path="m5982,-694r-30,e" filled="f" strokecolor="#ff8000" strokeweight=".31272mm">
              <v:path arrowok="t"/>
            </v:shape>
            <v:shape id="_x0000_s2906" style="position:absolute;left:5952;top:-694;width:30;height:0" coordorigin="5952,-694" coordsize="30,0" path="m5952,-694r30,e" filled="f" strokecolor="#ff8000" strokeweight=".31272mm">
              <v:path arrowok="t"/>
            </v:shape>
            <v:shape id="_x0000_s2905" style="position:absolute;left:6134;top:-694;width:30;height:0" coordorigin="6134,-694" coordsize="30,0" path="m6165,-694r-31,e" filled="f" strokecolor="#ff8000" strokeweight=".31272mm">
              <v:path arrowok="t"/>
            </v:shape>
            <v:shape id="_x0000_s2904" style="position:absolute;left:6134;top:-694;width:30;height:0" coordorigin="6134,-694" coordsize="30,0" path="m6134,-694r31,e" filled="f" strokecolor="#ff8000" strokeweight=".31272mm">
              <v:path arrowok="t"/>
            </v:shape>
            <v:shape id="_x0000_s2903" style="position:absolute;left:6317;top:-694;width:30;height:0" coordorigin="6317,-694" coordsize="30,0" path="m6347,-694r-30,e" filled="f" strokecolor="#ff8000" strokeweight=".31272mm">
              <v:path arrowok="t"/>
            </v:shape>
            <v:shape id="_x0000_s2902" style="position:absolute;left:6317;top:-694;width:30;height:0" coordorigin="6317,-694" coordsize="30,0" path="m6317,-694r30,e" filled="f" strokecolor="#ff8000" strokeweight=".31272mm">
              <v:path arrowok="t"/>
            </v:shape>
            <v:shape id="_x0000_s2901" style="position:absolute;left:6499;top:-694;width:30;height:0" coordorigin="6499,-694" coordsize="30,0" path="m6529,-694r-30,e" filled="f" strokecolor="#ff8000" strokeweight=".31272mm">
              <v:path arrowok="t"/>
            </v:shape>
            <v:shape id="_x0000_s2900" style="position:absolute;left:6499;top:-694;width:30;height:0" coordorigin="6499,-694" coordsize="30,0" path="m6499,-694r30,e" filled="f" strokecolor="#ff8000" strokeweight=".31272mm">
              <v:path arrowok="t"/>
            </v:shape>
            <v:shape id="_x0000_s2899" style="position:absolute;left:6681;top:-694;width:30;height:0" coordorigin="6681,-694" coordsize="30,0" path="m6712,-694r-31,e" filled="f" strokecolor="#ff8000" strokeweight=".31272mm">
              <v:path arrowok="t"/>
            </v:shape>
            <v:shape id="_x0000_s2898" style="position:absolute;left:6681;top:-694;width:30;height:0" coordorigin="6681,-694" coordsize="30,0" path="m6681,-694r31,e" filled="f" strokecolor="#ff8000" strokeweight=".31272mm">
              <v:path arrowok="t"/>
            </v:shape>
            <v:shape id="_x0000_s2897" style="position:absolute;left:6864;top:-694;width:30;height:0" coordorigin="6864,-694" coordsize="30,0" path="m6894,-694r-30,e" filled="f" strokecolor="#ff8000" strokeweight=".31272mm">
              <v:path arrowok="t"/>
            </v:shape>
            <v:shape id="_x0000_s2896" style="position:absolute;left:6864;top:-694;width:30;height:0" coordorigin="6864,-694" coordsize="30,0" path="m6864,-694r30,e" filled="f" strokecolor="#ff8000" strokeweight=".31272mm">
              <v:path arrowok="t"/>
            </v:shape>
            <v:shape id="_x0000_s2895" style="position:absolute;left:7046;top:-694;width:30;height:0" coordorigin="7046,-694" coordsize="30,0" path="m7077,-694r-31,e" filled="f" strokecolor="#ff8000" strokeweight=".31272mm">
              <v:path arrowok="t"/>
            </v:shape>
            <v:shape id="_x0000_s2894" style="position:absolute;left:7046;top:-694;width:30;height:0" coordorigin="7046,-694" coordsize="30,0" path="m7046,-694r31,e" filled="f" strokecolor="#ff8000" strokeweight=".31272mm">
              <v:path arrowok="t"/>
            </v:shape>
            <v:shape id="_x0000_s2893" style="position:absolute;left:7228;top:-694;width:30;height:0" coordorigin="7228,-694" coordsize="30,0" path="m7259,-694r-31,e" filled="f" strokecolor="#ff8000" strokeweight=".31272mm">
              <v:path arrowok="t"/>
            </v:shape>
            <v:shape id="_x0000_s2892" style="position:absolute;left:7228;top:-694;width:30;height:0" coordorigin="7228,-694" coordsize="30,0" path="m7228,-694r31,e" filled="f" strokecolor="#ff8000" strokeweight=".31272mm">
              <v:path arrowok="t"/>
            </v:shape>
            <v:shape id="_x0000_s2891" style="position:absolute;left:7411;top:-694;width:30;height:0" coordorigin="7411,-694" coordsize="30,0" path="m7441,-694r-30,e" filled="f" strokecolor="#ff8000" strokeweight=".31272mm">
              <v:path arrowok="t"/>
            </v:shape>
            <v:shape id="_x0000_s2890" style="position:absolute;left:7411;top:-694;width:30;height:0" coordorigin="7411,-694" coordsize="30,0" path="m7411,-694r30,e" filled="f" strokecolor="#ff8000" strokeweight=".31272mm">
              <v:path arrowok="t"/>
            </v:shape>
            <v:shape id="_x0000_s2889" style="position:absolute;left:7593;top:-694;width:30;height:0" coordorigin="7593,-694" coordsize="30,0" path="m7624,-694r-31,e" filled="f" strokecolor="#ff8000" strokeweight=".31272mm">
              <v:path arrowok="t"/>
            </v:shape>
            <v:shape id="_x0000_s2888" style="position:absolute;left:7593;top:-694;width:30;height:0" coordorigin="7593,-694" coordsize="30,0" path="m7593,-694r31,e" filled="f" strokecolor="#ff8000" strokeweight=".31272mm">
              <v:path arrowok="t"/>
            </v:shape>
            <v:shape id="_x0000_s2887" style="position:absolute;left:7776;top:-694;width:30;height:0" coordorigin="7776,-694" coordsize="30,0" path="m7806,-694r-30,e" filled="f" strokecolor="#ff8000" strokeweight=".31272mm">
              <v:path arrowok="t"/>
            </v:shape>
            <v:shape id="_x0000_s2886" style="position:absolute;left:7776;top:-694;width:30;height:0" coordorigin="7776,-694" coordsize="30,0" path="m7776,-694r30,e" filled="f" strokecolor="#ff8000" strokeweight=".31272mm">
              <v:path arrowok="t"/>
            </v:shape>
            <v:shape id="_x0000_s2885" style="position:absolute;left:7958;top:-694;width:30;height:0" coordorigin="7958,-694" coordsize="30,0" path="m7988,-694r-30,e" filled="f" strokecolor="#ff8000" strokeweight=".31272mm">
              <v:path arrowok="t"/>
            </v:shape>
            <v:shape id="_x0000_s2884" style="position:absolute;left:7958;top:-694;width:30;height:0" coordorigin="7958,-694" coordsize="30,0" path="m7958,-694r30,e" filled="f" strokecolor="#ff8000" strokeweight=".31272mm">
              <v:path arrowok="t"/>
            </v:shape>
            <v:shape id="_x0000_s2883" style="position:absolute;left:8140;top:-694;width:30;height:0" coordorigin="8140,-694" coordsize="30,0" path="m8171,-694r-31,e" filled="f" strokecolor="#ff8000" strokeweight=".31272mm">
              <v:path arrowok="t"/>
            </v:shape>
            <v:shape id="_x0000_s2882" style="position:absolute;left:8140;top:-694;width:30;height:0" coordorigin="8140,-694" coordsize="30,0" path="m8140,-694r31,e" filled="f" strokecolor="#ff8000" strokeweight=".31272mm">
              <v:path arrowok="t"/>
            </v:shape>
            <v:shape id="_x0000_s2881" style="position:absolute;left:8323;top:-694;width:30;height:0" coordorigin="8323,-694" coordsize="30,0" path="m8353,-694r-30,e" filled="f" strokecolor="#ff8000" strokeweight=".31272mm">
              <v:path arrowok="t"/>
            </v:shape>
            <v:shape id="_x0000_s2880" style="position:absolute;left:8323;top:-694;width:30;height:0" coordorigin="8323,-694" coordsize="30,0" path="m8323,-694r30,e" filled="f" strokecolor="#ff8000" strokeweight=".31272mm">
              <v:path arrowok="t"/>
            </v:shape>
            <v:shape id="_x0000_s2879" style="position:absolute;left:8505;top:-694;width:30;height:0" coordorigin="8505,-694" coordsize="30,0" path="m8535,-694r-30,e" filled="f" strokecolor="#ff8000" strokeweight=".31272mm">
              <v:path arrowok="t"/>
            </v:shape>
            <v:shape id="_x0000_s2878" style="position:absolute;left:8505;top:-694;width:30;height:0" coordorigin="8505,-694" coordsize="30,0" path="m8505,-694r30,e" filled="f" strokecolor="#ff8000" strokeweight=".31272mm">
              <v:path arrowok="t"/>
            </v:shape>
            <v:shape id="_x0000_s2877" style="position:absolute;left:8687;top:-694;width:30;height:0" coordorigin="8687,-694" coordsize="30,0" path="m8718,-694r-31,e" filled="f" strokecolor="#ff8000" strokeweight=".31272mm">
              <v:path arrowok="t"/>
            </v:shape>
            <v:shape id="_x0000_s2876" style="position:absolute;left:8687;top:-694;width:30;height:0" coordorigin="8687,-694" coordsize="30,0" path="m8687,-694r31,e" filled="f" strokecolor="#ff8000" strokeweight=".31272mm">
              <v:path arrowok="t"/>
            </v:shape>
            <v:shape id="_x0000_s2875" style="position:absolute;left:8870;top:-694;width:30;height:0" coordorigin="8870,-694" coordsize="30,0" path="m8900,-694r-30,e" filled="f" strokecolor="#ff8000" strokeweight=".31272mm">
              <v:path arrowok="t"/>
            </v:shape>
            <v:shape id="_x0000_s2874" style="position:absolute;left:8870;top:-694;width:30;height:0" coordorigin="8870,-694" coordsize="30,0" path="m8870,-694r30,e" filled="f" strokecolor="#ff8000" strokeweight=".31272mm">
              <v:path arrowok="t"/>
            </v:shape>
            <v:shape id="_x0000_s2873" style="position:absolute;left:9052;top:-694;width:30;height:0" coordorigin="9052,-694" coordsize="30,0" path="m9083,-694r-31,e" filled="f" strokecolor="#ff8000" strokeweight=".31272mm">
              <v:path arrowok="t"/>
            </v:shape>
            <v:shape id="_x0000_s2872" style="position:absolute;left:9052;top:-694;width:30;height:0" coordorigin="9052,-694" coordsize="30,0" path="m9052,-694r31,e" filled="f" strokecolor="#ff8000" strokeweight=".31272mm">
              <v:path arrowok="t"/>
            </v:shape>
            <v:shape id="_x0000_s2871" style="position:absolute;left:9234;top:-694;width:30;height:0" coordorigin="9234,-694" coordsize="30,0" path="m9265,-694r-31,e" filled="f" strokecolor="#ff8000" strokeweight=".31272mm">
              <v:path arrowok="t"/>
            </v:shape>
            <v:shape id="_x0000_s2870" style="position:absolute;left:9234;top:-694;width:30;height:0" coordorigin="9234,-694" coordsize="30,0" path="m9234,-694r31,e" filled="f" strokecolor="#ff8000" strokeweight=".31272mm">
              <v:path arrowok="t"/>
            </v:shape>
            <v:shape id="_x0000_s2869" style="position:absolute;left:9417;top:-694;width:30;height:0" coordorigin="9417,-694" coordsize="30,0" path="m9447,-694r-30,e" filled="f" strokecolor="#ff8000" strokeweight=".31272mm">
              <v:path arrowok="t"/>
            </v:shape>
            <v:shape id="_x0000_s2868" style="position:absolute;left:9417;top:-694;width:30;height:0" coordorigin="9417,-694" coordsize="30,0" path="m9417,-694r30,e" filled="f" strokecolor="#ff8000" strokeweight=".31272mm">
              <v:path arrowok="t"/>
            </v:shape>
            <v:shape id="_x0000_s2867" style="position:absolute;left:9599;top:-694;width:30;height:0" coordorigin="9599,-694" coordsize="30,0" path="m9630,-694r-31,e" filled="f" strokecolor="#ff8000" strokeweight=".31272mm">
              <v:path arrowok="t"/>
            </v:shape>
            <v:shape id="_x0000_s2866" style="position:absolute;left:9599;top:-694;width:30;height:0" coordorigin="9599,-694" coordsize="30,0" path="m9599,-694r31,e" filled="f" strokecolor="#ff8000" strokeweight=".31272mm">
              <v:path arrowok="t"/>
            </v:shape>
            <v:shape id="_x0000_s2865" style="position:absolute;left:9782;top:-694;width:30;height:0" coordorigin="9782,-694" coordsize="30,0" path="m9812,-694r-30,e" filled="f" strokecolor="#ff8000" strokeweight=".31272mm">
              <v:path arrowok="t"/>
            </v:shape>
            <v:shape id="_x0000_s2864" style="position:absolute;left:9782;top:-694;width:30;height:0" coordorigin="9782,-694" coordsize="30,0" path="m9782,-694r30,e" filled="f" strokecolor="#ff8000" strokeweight=".31272mm">
              <v:path arrowok="t"/>
            </v:shape>
            <v:shape id="_x0000_s2863" style="position:absolute;left:9964;top:-694;width:30;height:0" coordorigin="9964,-694" coordsize="30,0" path="m9994,-694r-30,e" filled="f" strokecolor="#ff8000" strokeweight=".31272mm">
              <v:path arrowok="t"/>
            </v:shape>
            <v:shape id="_x0000_s2862" style="position:absolute;left:9964;top:-694;width:30;height:0" coordorigin="9964,-694" coordsize="30,0" path="m9964,-694r30,e" filled="f" strokecolor="#ff8000" strokeweight=".31272mm">
              <v:path arrowok="t"/>
            </v:shape>
            <v:shape id="_x0000_s2861" style="position:absolute;left:10146;top:-694;width:30;height:0" coordorigin="10146,-694" coordsize="30,0" path="m10177,-694r-31,e" filled="f" strokecolor="#ff8000" strokeweight=".31272mm">
              <v:path arrowok="t"/>
            </v:shape>
            <v:shape id="_x0000_s2860" style="position:absolute;left:10146;top:-694;width:30;height:0" coordorigin="10146,-694" coordsize="30,0" path="m10146,-694r31,e" filled="f" strokecolor="#ff8000" strokeweight=".31272mm">
              <v:path arrowok="t"/>
            </v:shape>
            <v:shape id="_x0000_s2859" style="position:absolute;left:10329;top:-694;width:30;height:0" coordorigin="10329,-694" coordsize="30,0" path="m10359,-694r-30,e" filled="f" strokecolor="#ff8000" strokeweight=".31272mm">
              <v:path arrowok="t"/>
            </v:shape>
            <v:shape id="_x0000_s2858" style="position:absolute;left:10329;top:-694;width:30;height:0" coordorigin="10329,-694" coordsize="30,0" path="m10329,-694r30,e" filled="f" strokecolor="#ff8000" strokeweight=".31272mm">
              <v:path arrowok="t"/>
            </v:shape>
            <v:shape id="_x0000_s2857" style="position:absolute;left:10511;top:-694;width:30;height:0" coordorigin="10511,-694" coordsize="30,0" path="m10541,-694r-30,e" filled="f" strokecolor="#ff8000" strokeweight=".31272mm">
              <v:path arrowok="t"/>
            </v:shape>
            <v:shape id="_x0000_s2856" style="position:absolute;left:10511;top:-694;width:30;height:0" coordorigin="10511,-694" coordsize="30,0" path="m10511,-694r30,e" filled="f" strokecolor="#ff8000" strokeweight=".31272mm">
              <v:path arrowok="t"/>
            </v:shape>
            <v:shape id="_x0000_s2855" style="position:absolute;left:10693;top:-694;width:30;height:0" coordorigin="10693,-694" coordsize="30,0" path="m10724,-694r-31,e" filled="f" strokecolor="#ff8000" strokeweight=".31272mm">
              <v:path arrowok="t"/>
            </v:shape>
            <v:shape id="_x0000_s2854" style="position:absolute;left:10693;top:-694;width:30;height:0" coordorigin="10693,-694" coordsize="30,0" path="m10693,-694r31,e" filled="f" strokecolor="#ff8000" strokeweight=".31272mm">
              <v:path arrowok="t"/>
            </v:shape>
            <v:shape id="_x0000_s2853" style="position:absolute;left:10876;top:-694;width:30;height:0" coordorigin="10876,-694" coordsize="30,0" path="m10906,-694r-30,e" filled="f" strokecolor="#ff8000" strokeweight=".31272mm">
              <v:path arrowok="t"/>
            </v:shape>
            <v:shape id="_x0000_s2852" style="position:absolute;left:10876;top:-694;width:30;height:0" coordorigin="10876,-694" coordsize="30,0" path="m10876,-694r30,e" filled="f" strokecolor="#ff8000" strokeweight=".31272mm">
              <v:path arrowok="t"/>
            </v:shape>
            <v:shape id="_x0000_s2851" style="position:absolute;left:11058;top:-694;width:30;height:0" coordorigin="11058,-694" coordsize="30,0" path="m11088,-694r-30,e" filled="f" strokecolor="#ff8000" strokeweight=".31272mm">
              <v:path arrowok="t"/>
            </v:shape>
            <v:shape id="_x0000_s2850" style="position:absolute;left:11058;top:-694;width:30;height:0" coordorigin="11058,-694" coordsize="30,0" path="m11058,-694r30,e" filled="f" strokecolor="#ff8000" strokeweight=".31272mm">
              <v:path arrowok="t"/>
            </v:shape>
            <v:shape id="_x0000_s2849" style="position:absolute;left:11240;top:-694;width:30;height:0" coordorigin="11240,-694" coordsize="30,0" path="m11271,-694r-31,e" filled="f" strokecolor="#ff8000" strokeweight=".31272mm">
              <v:path arrowok="t"/>
            </v:shape>
            <v:shape id="_x0000_s2848" style="position:absolute;left:11240;top:-694;width:30;height:0" coordorigin="11240,-694" coordsize="30,0" path="m11240,-694r31,e" filled="f" strokecolor="#ff8000" strokeweight=".31272mm">
              <v:path arrowok="t"/>
            </v:shape>
            <v:shape id="_x0000_s2847" style="position:absolute;left:11423;top:-694;width:30;height:0" coordorigin="11423,-694" coordsize="30,0" path="m11453,-694r-30,e" filled="f" strokecolor="#ff8000" strokeweight=".31272mm">
              <v:path arrowok="t"/>
            </v:shape>
            <v:shape id="_x0000_s2846" style="position:absolute;left:11423;top:-694;width:30;height:0" coordorigin="11423,-694" coordsize="30,0" path="m11423,-694r30,e" filled="f" strokecolor="#ff8000" strokeweight=".31272mm">
              <v:path arrowok="t"/>
            </v:shape>
            <v:shape id="_x0000_s2845" style="position:absolute;left:11605;top:-694;width:30;height:0" coordorigin="11605,-694" coordsize="30,0" path="m11636,-694r-31,e" filled="f" strokecolor="#ff8000" strokeweight=".31272mm">
              <v:path arrowok="t"/>
            </v:shape>
            <v:shape id="_x0000_s2844" style="position:absolute;left:11605;top:-694;width:30;height:0" coordorigin="11605,-694" coordsize="30,0" path="m11605,-694r31,e" filled="f" strokecolor="#ff8000" strokeweight=".31272mm">
              <v:path arrowok="t"/>
            </v:shape>
            <v:shape id="_x0000_s2843" style="position:absolute;left:11788;top:-694;width:30;height:0" coordorigin="11788,-694" coordsize="30,0" path="m11818,-694r-30,e" filled="f" strokecolor="#ff8000" strokeweight=".31272mm">
              <v:path arrowok="t"/>
            </v:shape>
            <v:shape id="_x0000_s2842" style="position:absolute;left:11788;top:-694;width:30;height:0" coordorigin="11788,-694" coordsize="30,0" path="m11788,-694r30,e" filled="f" strokecolor="#ff8000" strokeweight=".31272mm">
              <v:path arrowok="t"/>
            </v:shape>
            <v:shape id="_x0000_s2841" style="position:absolute;left:11970;top:-694;width:30;height:0" coordorigin="11970,-694" coordsize="30,0" path="m12000,-694r-30,e" filled="f" strokecolor="#ff8000" strokeweight=".31272mm">
              <v:path arrowok="t"/>
            </v:shape>
            <v:shape id="_x0000_s2840" style="position:absolute;left:11970;top:-694;width:30;height:0" coordorigin="11970,-694" coordsize="30,0" path="m11970,-694r30,e" filled="f" strokecolor="#ff8000" strokeweight=".31272mm">
              <v:path arrowok="t"/>
            </v:shape>
            <v:shape id="_x0000_s2839" style="position:absolute;left:12152;top:-694;width:30;height:0" coordorigin="12152,-694" coordsize="30,0" path="m12183,-694r-31,e" filled="f" strokecolor="#ff8000" strokeweight=".31272mm">
              <v:path arrowok="t"/>
            </v:shape>
            <v:shape id="_x0000_s2838" style="position:absolute;left:12152;top:-694;width:30;height:0" coordorigin="12152,-694" coordsize="30,0" path="m12152,-694r31,e" filled="f" strokecolor="#ff8000" strokeweight=".31272mm">
              <v:path arrowok="t"/>
            </v:shape>
            <v:shape id="_x0000_s2837" style="position:absolute;left:12335;top:-694;width:30;height:0" coordorigin="12335,-694" coordsize="30,0" path="m12365,-694r-30,e" filled="f" strokecolor="#ff8000" strokeweight=".31272mm">
              <v:path arrowok="t"/>
            </v:shape>
            <v:shape id="_x0000_s2836" style="position:absolute;left:12335;top:-694;width:30;height:0" coordorigin="12335,-694" coordsize="30,0" path="m12335,-694r30,e" filled="f" strokecolor="#ff8000" strokeweight=".31272mm">
              <v:path arrowok="t"/>
            </v:shape>
            <v:shape id="_x0000_s2835" style="position:absolute;left:12517;top:-694;width:30;height:0" coordorigin="12517,-694" coordsize="30,0" path="m12547,-694r-30,e" filled="f" strokecolor="#ff8000" strokeweight=".31272mm">
              <v:path arrowok="t"/>
            </v:shape>
            <v:shape id="_x0000_s2834" style="position:absolute;left:12517;top:-694;width:30;height:0" coordorigin="12517,-694" coordsize="30,0" path="m12517,-694r30,e" filled="f" strokecolor="#ff8000" strokeweight=".31272mm">
              <v:path arrowok="t"/>
            </v:shape>
            <v:shape id="_x0000_s2833" style="position:absolute;left:12699;top:-694;width:30;height:0" coordorigin="12699,-694" coordsize="30,0" path="m12730,-694r-31,e" filled="f" strokecolor="#ff8000" strokeweight=".31272mm">
              <v:path arrowok="t"/>
            </v:shape>
            <v:shape id="_x0000_s2832" style="position:absolute;left:12699;top:-694;width:30;height:0" coordorigin="12699,-694" coordsize="30,0" path="m12699,-694r31,e" filled="f" strokecolor="#ff8000" strokeweight=".31272mm">
              <v:path arrowok="t"/>
            </v:shape>
            <v:shape id="_x0000_s2831" style="position:absolute;left:12882;top:-694;width:30;height:0" coordorigin="12882,-694" coordsize="30,0" path="m12912,-694r-30,e" filled="f" strokecolor="#ff8000" strokeweight=".31272mm">
              <v:path arrowok="t"/>
            </v:shape>
            <v:shape id="_x0000_s2830" style="position:absolute;left:12882;top:-694;width:30;height:0" coordorigin="12882,-694" coordsize="30,0" path="m12882,-694r30,e" filled="f" strokecolor="#ff8000" strokeweight=".31272mm">
              <v:path arrowok="t"/>
            </v:shape>
            <v:shape id="_x0000_s2829" style="position:absolute;left:13064;top:-694;width:30;height:0" coordorigin="13064,-694" coordsize="30,0" path="m13094,-694r-30,e" filled="f" strokecolor="#ff8000" strokeweight=".31272mm">
              <v:path arrowok="t"/>
            </v:shape>
            <v:shape id="_x0000_s2828" style="position:absolute;left:13064;top:-694;width:30;height:0" coordorigin="13064,-694" coordsize="30,0" path="m13064,-694r30,e" filled="f" strokecolor="#ff8000" strokeweight=".31272mm">
              <v:path arrowok="t"/>
            </v:shape>
            <v:shape id="_x0000_s2827" style="position:absolute;left:13246;top:-694;width:30;height:0" coordorigin="13246,-694" coordsize="30,0" path="m13277,-694r-31,e" filled="f" strokecolor="#ff8000" strokeweight=".31272mm">
              <v:path arrowok="t"/>
            </v:shape>
            <v:shape id="_x0000_s2826" style="position:absolute;left:13246;top:-694;width:30;height:0" coordorigin="13246,-694" coordsize="30,0" path="m13246,-694r31,e" filled="f" strokecolor="#ff8000" strokeweight=".31272mm">
              <v:path arrowok="t"/>
            </v:shape>
            <v:shape id="_x0000_s2825" style="position:absolute;left:13429;top:-694;width:30;height:0" coordorigin="13429,-694" coordsize="30,0" path="m13459,-694r-30,e" filled="f" strokecolor="#ff8000" strokeweight=".31272mm">
              <v:path arrowok="t"/>
            </v:shape>
            <v:shape id="_x0000_s2824" style="position:absolute;left:13429;top:-694;width:30;height:0" coordorigin="13429,-694" coordsize="30,0" path="m13429,-694r30,e" filled="f" strokecolor="#ff8000" strokeweight=".31272mm">
              <v:path arrowok="t"/>
            </v:shape>
            <v:shape id="_x0000_s2823" style="position:absolute;left:13611;top:-694;width:30;height:0" coordorigin="13611,-694" coordsize="30,0" path="m13642,-694r-31,e" filled="f" strokecolor="#ff8000" strokeweight=".31272mm">
              <v:path arrowok="t"/>
            </v:shape>
            <v:shape id="_x0000_s2822" style="position:absolute;left:13611;top:-694;width:30;height:0" coordorigin="13611,-694" coordsize="30,0" path="m13611,-694r31,e" filled="f" strokecolor="#ff8000" strokeweight=".31272mm">
              <v:path arrowok="t"/>
            </v:shape>
            <v:shape id="_x0000_s2821" style="position:absolute;left:13794;top:-694;width:30;height:0" coordorigin="13794,-694" coordsize="30,0" path="m13824,-694r-30,e" filled="f" strokecolor="#ff8000" strokeweight=".31272mm">
              <v:path arrowok="t"/>
            </v:shape>
            <v:shape id="_x0000_s2820" style="position:absolute;left:13794;top:-694;width:30;height:0" coordorigin="13794,-694" coordsize="30,0" path="m13794,-694r30,e" filled="f" strokecolor="#ff8000" strokeweight=".31272mm">
              <v:path arrowok="t"/>
            </v:shape>
            <v:shape id="_x0000_s2819" style="position:absolute;left:13976;top:-694;width:30;height:0" coordorigin="13976,-694" coordsize="30,0" path="m14006,-694r-30,e" filled="f" strokecolor="#ff8000" strokeweight=".31272mm">
              <v:path arrowok="t"/>
            </v:shape>
            <v:shape id="_x0000_s2818" style="position:absolute;left:13976;top:-694;width:30;height:0" coordorigin="13976,-694" coordsize="30,0" path="m13976,-694r30,e" filled="f" strokecolor="#ff8000" strokeweight=".31272mm">
              <v:path arrowok="t"/>
            </v:shape>
            <v:shape id="_x0000_s2817" style="position:absolute;left:14158;top:-694;width:30;height:0" coordorigin="14158,-694" coordsize="30,0" path="m14189,-694r-31,e" filled="f" strokecolor="#ff8000" strokeweight=".31272mm">
              <v:path arrowok="t"/>
            </v:shape>
            <v:shape id="_x0000_s2816" style="position:absolute;left:14158;top:-694;width:30;height:0" coordorigin="14158,-694" coordsize="30,0" path="m14158,-694r31,e" filled="f" strokecolor="#ff8000" strokeweight=".31272mm">
              <v:path arrowok="t"/>
            </v:shape>
            <v:shape id="_x0000_s2815" style="position:absolute;left:14341;top:-694;width:30;height:0" coordorigin="14341,-694" coordsize="30,0" path="m14371,-694r-30,e" filled="f" strokecolor="#ff8000" strokeweight=".31272mm">
              <v:path arrowok="t"/>
            </v:shape>
            <v:shape id="_x0000_s2814" style="position:absolute;left:14341;top:-694;width:30;height:0" coordorigin="14341,-694" coordsize="30,0" path="m14341,-694r30,e" filled="f" strokecolor="#ff8000" strokeweight=".31272mm">
              <v:path arrowok="t"/>
            </v:shape>
            <v:shape id="_x0000_s2813" style="position:absolute;left:14523;top:-694;width:30;height:0" coordorigin="14523,-694" coordsize="30,0" path="m14553,-694r-30,e" filled="f" strokecolor="#ff8000" strokeweight=".31272mm">
              <v:path arrowok="t"/>
            </v:shape>
            <v:shape id="_x0000_s2812" style="position:absolute;left:14523;top:-694;width:30;height:0" coordorigin="14523,-694" coordsize="30,0" path="m14523,-694r30,e" filled="f" strokecolor="#ff8000" strokeweight=".31272mm">
              <v:path arrowok="t"/>
            </v:shape>
            <v:shape id="_x0000_s2811" style="position:absolute;left:14705;top:-694;width:30;height:0" coordorigin="14705,-694" coordsize="30,0" path="m14736,-694r-31,e" filled="f" strokecolor="#ff8000" strokeweight=".31272mm">
              <v:path arrowok="t"/>
            </v:shape>
            <v:shape id="_x0000_s2810" style="position:absolute;left:14705;top:-694;width:30;height:0" coordorigin="14705,-694" coordsize="30,0" path="m14705,-694r31,e" filled="f" strokecolor="#ff8000" strokeweight=".31272mm">
              <v:path arrowok="t"/>
            </v:shape>
            <v:shape id="_x0000_s2809" style="position:absolute;left:14888;top:-694;width:30;height:0" coordorigin="14888,-694" coordsize="30,0" path="m14918,-694r-30,e" filled="f" strokecolor="#ff8000" strokeweight=".31272mm">
              <v:path arrowok="t"/>
            </v:shape>
            <v:shape id="_x0000_s2808" style="position:absolute;left:14888;top:-694;width:30;height:0" coordorigin="14888,-694" coordsize="30,0" path="m14888,-694r30,e" filled="f" strokecolor="#ff8000" strokeweight=".31272mm">
              <v:path arrowok="t"/>
            </v:shape>
            <v:shape id="_x0000_s2807" style="position:absolute;left:15070;top:-694;width:30;height:0" coordorigin="15070,-694" coordsize="30,0" path="m15100,-694r-30,e" filled="f" strokecolor="#ff8000" strokeweight=".31272mm">
              <v:path arrowok="t"/>
            </v:shape>
            <v:shape id="_x0000_s2806" style="position:absolute;left:15070;top:-694;width:30;height:0" coordorigin="15070,-694" coordsize="30,0" path="m15070,-694r30,e" filled="f" strokecolor="#ff8000" strokeweight=".31272mm">
              <v:path arrowok="t"/>
            </v:shape>
            <v:shape id="_x0000_s2805" style="position:absolute;left:15252;top:-694;width:30;height:0" coordorigin="15252,-694" coordsize="30,0" path="m15283,-694r-31,e" filled="f" strokecolor="#ff8000" strokeweight=".31272mm">
              <v:path arrowok="t"/>
            </v:shape>
            <v:shape id="_x0000_s2804" style="position:absolute;left:15252;top:-694;width:30;height:0" coordorigin="15252,-694" coordsize="30,0" path="m15252,-694r31,e" filled="f" strokecolor="#ff8000" strokeweight=".31272mm">
              <v:path arrowok="t"/>
            </v:shape>
            <v:shape id="_x0000_s2803" style="position:absolute;left:15710;top:-246;width:13;height:23" coordorigin="15710,-246" coordsize="13,23" path="m15724,-246r-14,23e" filled="f" strokecolor="#ff8000" strokeweight=".31272mm">
              <v:path arrowok="t"/>
            </v:shape>
            <v:shape id="_x0000_s2802" style="position:absolute;left:15710;top:-246;width:13;height:23" coordorigin="15710,-246" coordsize="13,23" path="m15710,-223r14,-23e" filled="f" strokecolor="#ff8000" strokeweight=".31272mm">
              <v:path arrowok="t"/>
            </v:shape>
            <v:shape id="_x0000_s2801" style="position:absolute;left:15355;top:-246;width:4;height:7" coordorigin="15355,-246" coordsize="4,7" path="m15359,-246r-4,7e" filled="f" strokecolor="#ff8000" strokeweight=".31272mm">
              <v:path arrowok="t"/>
            </v:shape>
            <v:shape id="_x0000_s2800" style="position:absolute;left:15355;top:-246;width:4;height:7" coordorigin="15355,-246" coordsize="4,7" path="m15355,-239r4,-7e" filled="f" strokecolor="#ff8000" strokeweight=".31272mm">
              <v:path arrowok="t"/>
            </v:shape>
            <v:shape id="_x0000_s2799" style="position:absolute;left:15435;top:-404;width:15;height:26" coordorigin="15435,-404" coordsize="15,26" path="m15450,-404r-15,26e" filled="f" strokecolor="#ff8000" strokeweight=".31272mm">
              <v:path arrowok="t"/>
            </v:shape>
            <v:shape id="_x0000_s2798" style="position:absolute;left:15435;top:-404;width:15;height:26" coordorigin="15435,-404" coordsize="15,26" path="m15435,-378r15,-26e" filled="f" strokecolor="#ff8000" strokeweight=".31272mm">
              <v:path arrowok="t"/>
            </v:shape>
            <v:shape id="_x0000_s2797" style="position:absolute;left:15070;top:-404;width:15;height:26" coordorigin="15070,-404" coordsize="15,26" path="m15085,-404r-15,26e" filled="f" strokecolor="#ff8000" strokeweight=".31272mm">
              <v:path arrowok="t"/>
            </v:shape>
            <v:shape id="_x0000_s2796" style="position:absolute;left:15070;top:-404;width:15;height:26" coordorigin="15070,-404" coordsize="15,26" path="m15070,-378r15,-26e" filled="f" strokecolor="#ff8000" strokeweight=".31272mm">
              <v:path arrowok="t"/>
            </v:shape>
            <v:shape id="_x0000_s2795" style="position:absolute;left:15161;top:-562;width:15;height:26" coordorigin="15161,-562" coordsize="15,26" path="m15176,-562r-15,26e" filled="f" strokecolor="#ff8000" strokeweight=".31272mm">
              <v:path arrowok="t"/>
            </v:shape>
            <v:shape id="_x0000_s2794" style="position:absolute;left:15161;top:-562;width:15;height:26" coordorigin="15161,-562" coordsize="15,26" path="m15161,-536r15,-26e" filled="f" strokecolor="#ff8000" strokeweight=".31272mm">
              <v:path arrowok="t"/>
            </v:shape>
            <v:shape id="_x0000_s2793" style="position:absolute;left:15252;top:-699;width:3;height:5" coordorigin="15252,-699" coordsize="3,5" path="m15256,-699r-4,5e" filled="f" strokecolor="#ff8000" strokeweight=".31272mm">
              <v:path arrowok="t"/>
            </v:shape>
            <v:shape id="_x0000_s2792" style="position:absolute;left:15252;top:-699;width:3;height:5" coordorigin="15252,-699" coordsize="3,5" path="m15252,-694r4,-5e" filled="f" strokecolor="#ff8000" strokeweight=".31272mm">
              <v:path arrowok="t"/>
            </v:shape>
            <v:shape id="_x0000_s2791" style="position:absolute;left:14705;top:-404;width:15;height:26" coordorigin="14705,-404" coordsize="15,26" path="m14721,-404r-16,26e" filled="f" strokecolor="#ff8000" strokeweight=".31272mm">
              <v:path arrowok="t"/>
            </v:shape>
            <v:shape id="_x0000_s2790" style="position:absolute;left:14705;top:-404;width:15;height:26" coordorigin="14705,-404" coordsize="15,26" path="m14705,-378r16,-26e" filled="f" strokecolor="#ff8000" strokeweight=".31272mm">
              <v:path arrowok="t"/>
            </v:shape>
            <v:shape id="_x0000_s2789" style="position:absolute;left:14797;top:-562;width:15;height:26" coordorigin="14797,-562" coordsize="15,26" path="m14812,-562r-15,26e" filled="f" strokecolor="#ff8000" strokeweight=".31272mm">
              <v:path arrowok="t"/>
            </v:shape>
            <v:shape id="_x0000_s2788" style="position:absolute;left:14797;top:-562;width:15;height:26" coordorigin="14797,-562" coordsize="15,26" path="m14797,-536r15,-26e" filled="f" strokecolor="#ff8000" strokeweight=".31272mm">
              <v:path arrowok="t"/>
            </v:shape>
            <v:shape id="_x0000_s2787" style="position:absolute;left:14888;top:-715;width:12;height:21" coordorigin="14888,-715" coordsize="12,21" path="m14900,-715r-12,21e" filled="f" strokecolor="#ff8000" strokeweight=".31272mm">
              <v:path arrowok="t"/>
            </v:shape>
            <v:shape id="_x0000_s2786" style="position:absolute;left:14888;top:-715;width:12;height:21" coordorigin="14888,-715" coordsize="12,21" path="m14888,-694r12,-21e" filled="f" strokecolor="#ff8000" strokeweight=".31272mm">
              <v:path arrowok="t"/>
            </v:shape>
            <v:shape id="_x0000_s2785" style="position:absolute;left:14341;top:-404;width:15;height:26" coordorigin="14341,-404" coordsize="15,26" path="m14356,-404r-15,26e" filled="f" strokecolor="#ff8000" strokeweight=".31272mm">
              <v:path arrowok="t"/>
            </v:shape>
            <v:shape id="_x0000_s2784" style="position:absolute;left:14341;top:-404;width:15;height:26" coordorigin="14341,-404" coordsize="15,26" path="m14341,-378r15,-26e" filled="f" strokecolor="#ff8000" strokeweight=".31272mm">
              <v:path arrowok="t"/>
            </v:shape>
            <v:shape id="_x0000_s2783" style="position:absolute;left:14432;top:-562;width:15;height:26" coordorigin="14432,-562" coordsize="15,26" path="m14447,-562r-15,26e" filled="f" strokecolor="#ff8000" strokeweight=".31272mm">
              <v:path arrowok="t"/>
            </v:shape>
            <v:shape id="_x0000_s2782" style="position:absolute;left:14432;top:-562;width:15;height:26" coordorigin="14432,-562" coordsize="15,26" path="m14432,-536r15,-26e" filled="f" strokecolor="#ff8000" strokeweight=".31272mm">
              <v:path arrowok="t"/>
            </v:shape>
            <v:shape id="_x0000_s2781" style="position:absolute;left:14523;top:-720;width:15;height:26" coordorigin="14523,-720" coordsize="15,26" path="m14538,-720r-15,26e" filled="f" strokecolor="#ff8000" strokeweight=".31272mm">
              <v:path arrowok="t"/>
            </v:shape>
            <v:shape id="_x0000_s2780" style="position:absolute;left:14523;top:-720;width:15;height:26" coordorigin="14523,-720" coordsize="15,26" path="m14523,-694r15,-26e" filled="f" strokecolor="#ff8000" strokeweight=".31272mm">
              <v:path arrowok="t"/>
            </v:shape>
            <v:shape id="_x0000_s2779" style="position:absolute;left:13976;top:-404;width:15;height:26" coordorigin="13976,-404" coordsize="15,26" path="m13991,-404r-15,26e" filled="f" strokecolor="#ff8000" strokeweight=".31272mm">
              <v:path arrowok="t"/>
            </v:shape>
            <v:shape id="_x0000_s2778" style="position:absolute;left:13976;top:-404;width:15;height:26" coordorigin="13976,-404" coordsize="15,26" path="m13976,-378r15,-26e" filled="f" strokecolor="#ff8000" strokeweight=".31272mm">
              <v:path arrowok="t"/>
            </v:shape>
            <v:shape id="_x0000_s2777" style="position:absolute;left:14067;top:-562;width:15;height:26" coordorigin="14067,-562" coordsize="15,26" path="m14082,-562r-15,26e" filled="f" strokecolor="#ff8000" strokeweight=".31272mm">
              <v:path arrowok="t"/>
            </v:shape>
            <v:shape id="_x0000_s2776" style="position:absolute;left:14067;top:-562;width:15;height:26" coordorigin="14067,-562" coordsize="15,26" path="m14067,-536r15,-26e" filled="f" strokecolor="#ff8000" strokeweight=".31272mm">
              <v:path arrowok="t"/>
            </v:shape>
            <v:shape id="_x0000_s2775" style="position:absolute;left:14158;top:-720;width:15;height:26" coordorigin="14158,-720" coordsize="15,26" path="m14173,-720r-15,26e" filled="f" strokecolor="#ff8000" strokeweight=".31272mm">
              <v:path arrowok="t"/>
            </v:shape>
            <v:shape id="_x0000_s2774" style="position:absolute;left:14158;top:-720;width:15;height:26" coordorigin="14158,-720" coordsize="15,26" path="m14158,-694r15,-26e" filled="f" strokecolor="#ff8000" strokeweight=".31272mm">
              <v:path arrowok="t"/>
            </v:shape>
            <v:shape id="_x0000_s2773" style="position:absolute;left:13611;top:-404;width:15;height:26" coordorigin="13611,-404" coordsize="15,26" path="m13626,-404r-15,26e" filled="f" strokecolor="#ff8000" strokeweight=".31272mm">
              <v:path arrowok="t"/>
            </v:shape>
            <v:shape id="_x0000_s2772" style="position:absolute;left:13611;top:-404;width:15;height:26" coordorigin="13611,-404" coordsize="15,26" path="m13611,-378r15,-26e" filled="f" strokecolor="#ff8000" strokeweight=".31272mm">
              <v:path arrowok="t"/>
            </v:shape>
            <v:shape id="_x0000_s2771" style="position:absolute;left:13702;top:-562;width:15;height:26" coordorigin="13702,-562" coordsize="15,26" path="m13718,-562r-16,26e" filled="f" strokecolor="#ff8000" strokeweight=".31272mm">
              <v:path arrowok="t"/>
            </v:shape>
            <v:shape id="_x0000_s2770" style="position:absolute;left:13702;top:-562;width:15;height:26" coordorigin="13702,-562" coordsize="15,26" path="m13702,-536r16,-26e" filled="f" strokecolor="#ff8000" strokeweight=".31272mm">
              <v:path arrowok="t"/>
            </v:shape>
            <v:shape id="_x0000_s2769" style="position:absolute;left:13794;top:-720;width:15;height:26" coordorigin="13794,-720" coordsize="15,26" path="m13809,-720r-15,26e" filled="f" strokecolor="#ff8000" strokeweight=".31272mm">
              <v:path arrowok="t"/>
            </v:shape>
            <v:shape id="_x0000_s2768" style="position:absolute;left:13794;top:-720;width:15;height:26" coordorigin="13794,-720" coordsize="15,26" path="m13794,-694r15,-26e" filled="f" strokecolor="#ff8000" strokeweight=".31272mm">
              <v:path arrowok="t"/>
            </v:shape>
            <v:shape id="_x0000_s2767" style="position:absolute;left:13246;top:-404;width:15;height:26" coordorigin="13246,-404" coordsize="15,26" path="m13262,-404r-16,26e" filled="f" strokecolor="#ff8000" strokeweight=".31272mm">
              <v:path arrowok="t"/>
            </v:shape>
            <v:shape id="_x0000_s2766" style="position:absolute;left:13246;top:-404;width:15;height:26" coordorigin="13246,-404" coordsize="15,26" path="m13246,-378r16,-26e" filled="f" strokecolor="#ff8000" strokeweight=".31272mm">
              <v:path arrowok="t"/>
            </v:shape>
            <v:shape id="_x0000_s2765" style="position:absolute;left:13338;top:-562;width:15;height:26" coordorigin="13338,-562" coordsize="15,26" path="m13353,-562r-15,26e" filled="f" strokecolor="#ff8000" strokeweight=".31272mm">
              <v:path arrowok="t"/>
            </v:shape>
            <v:shape id="_x0000_s2764" style="position:absolute;left:13338;top:-562;width:15;height:26" coordorigin="13338,-562" coordsize="15,26" path="m13338,-536r15,-26e" filled="f" strokecolor="#ff8000" strokeweight=".31272mm">
              <v:path arrowok="t"/>
            </v:shape>
            <v:shape id="_x0000_s2763" style="position:absolute;left:13429;top:-720;width:15;height:26" coordorigin="13429,-720" coordsize="15,26" path="m13444,-720r-15,26e" filled="f" strokecolor="#ff8000" strokeweight=".31272mm">
              <v:path arrowok="t"/>
            </v:shape>
            <v:shape id="_x0000_s2762" style="position:absolute;left:13429;top:-720;width:15;height:26" coordorigin="13429,-720" coordsize="15,26" path="m13429,-694r15,-26e" filled="f" strokecolor="#ff8000" strokeweight=".31272mm">
              <v:path arrowok="t"/>
            </v:shape>
            <v:shape id="_x0000_s2761" style="position:absolute;left:12882;top:-404;width:15;height:26" coordorigin="12882,-404" coordsize="15,26" path="m12897,-404r-15,26e" filled="f" strokecolor="#ff8000" strokeweight=".31272mm">
              <v:path arrowok="t"/>
            </v:shape>
            <v:shape id="_x0000_s2760" style="position:absolute;left:12882;top:-404;width:15;height:26" coordorigin="12882,-404" coordsize="15,26" path="m12882,-378r15,-26e" filled="f" strokecolor="#ff8000" strokeweight=".31272mm">
              <v:path arrowok="t"/>
            </v:shape>
            <v:shape id="_x0000_s2759" style="position:absolute;left:12973;top:-562;width:15;height:26" coordorigin="12973,-562" coordsize="15,26" path="m12988,-562r-15,26e" filled="f" strokecolor="#ff8000" strokeweight=".31272mm">
              <v:path arrowok="t"/>
            </v:shape>
            <v:shape id="_x0000_s2758" style="position:absolute;left:12973;top:-562;width:15;height:26" coordorigin="12973,-562" coordsize="15,26" path="m12973,-536r15,-26e" filled="f" strokecolor="#ff8000" strokeweight=".31272mm">
              <v:path arrowok="t"/>
            </v:shape>
            <v:shape id="_x0000_s2757" style="position:absolute;left:13064;top:-720;width:15;height:26" coordorigin="13064,-720" coordsize="15,26" path="m13079,-720r-15,26e" filled="f" strokecolor="#ff8000" strokeweight=".31272mm">
              <v:path arrowok="t"/>
            </v:shape>
            <v:shape id="_x0000_s2756" style="position:absolute;left:13064;top:-720;width:15;height:26" coordorigin="13064,-720" coordsize="15,26" path="m13064,-694r15,-26e" filled="f" strokecolor="#ff8000" strokeweight=".31272mm">
              <v:path arrowok="t"/>
            </v:shape>
            <v:shape id="_x0000_s2755" style="position:absolute;left:12517;top:-404;width:15;height:26" coordorigin="12517,-404" coordsize="15,26" path="m12532,-404r-15,26e" filled="f" strokecolor="#ff8000" strokeweight=".31272mm">
              <v:path arrowok="t"/>
            </v:shape>
            <v:shape id="_x0000_s2754" style="position:absolute;left:12517;top:-404;width:15;height:26" coordorigin="12517,-404" coordsize="15,26" path="m12517,-378r15,-26e" filled="f" strokecolor="#ff8000" strokeweight=".31272mm">
              <v:path arrowok="t"/>
            </v:shape>
            <v:shape id="_x0000_s2753" style="position:absolute;left:12608;top:-562;width:15;height:26" coordorigin="12608,-562" coordsize="15,26" path="m12623,-562r-15,26e" filled="f" strokecolor="#ff8000" strokeweight=".31272mm">
              <v:path arrowok="t"/>
            </v:shape>
            <v:shape id="_x0000_s2752" style="position:absolute;left:12608;top:-562;width:15;height:26" coordorigin="12608,-562" coordsize="15,26" path="m12608,-536r15,-26e" filled="f" strokecolor="#ff8000" strokeweight=".31272mm">
              <v:path arrowok="t"/>
            </v:shape>
            <v:shape id="_x0000_s2751" style="position:absolute;left:12699;top:-720;width:15;height:26" coordorigin="12699,-720" coordsize="15,26" path="m12715,-720r-16,26e" filled="f" strokecolor="#ff8000" strokeweight=".31272mm">
              <v:path arrowok="t"/>
            </v:shape>
            <v:shape id="_x0000_s2750" style="position:absolute;left:12699;top:-720;width:15;height:26" coordorigin="12699,-720" coordsize="15,26" path="m12699,-694r16,-26e" filled="f" strokecolor="#ff8000" strokeweight=".31272mm">
              <v:path arrowok="t"/>
            </v:shape>
            <v:shape id="_x0000_s2749" style="position:absolute;left:12153;top:-404;width:15;height:25" coordorigin="12153,-404" coordsize="15,25" path="m12167,-404r-14,25e" filled="f" strokecolor="#ff8000" strokeweight=".31272mm">
              <v:path arrowok="t"/>
            </v:shape>
            <v:shape id="_x0000_s2748" style="position:absolute;left:12153;top:-404;width:15;height:25" coordorigin="12153,-404" coordsize="15,25" path="m12153,-379r14,-25e" filled="f" strokecolor="#ff8000" strokeweight=".31272mm">
              <v:path arrowok="t"/>
            </v:shape>
            <v:shape id="_x0000_s2747" style="position:absolute;left:12243;top:-562;width:15;height:26" coordorigin="12243,-562" coordsize="15,26" path="m12259,-562r-16,26e" filled="f" strokecolor="#ff8000" strokeweight=".31272mm">
              <v:path arrowok="t"/>
            </v:shape>
            <v:shape id="_x0000_s2746" style="position:absolute;left:12243;top:-562;width:15;height:26" coordorigin="12243,-562" coordsize="15,26" path="m12243,-536r16,-26e" filled="f" strokecolor="#ff8000" strokeweight=".31272mm">
              <v:path arrowok="t"/>
            </v:shape>
            <v:shape id="_x0000_s2745" style="position:absolute;left:12335;top:-720;width:15;height:26" coordorigin="12335,-720" coordsize="15,26" path="m12350,-720r-15,26e" filled="f" strokecolor="#ff8000" strokeweight=".31272mm">
              <v:path arrowok="t"/>
            </v:shape>
            <v:shape id="_x0000_s2744" style="position:absolute;left:12335;top:-720;width:15;height:26" coordorigin="12335,-720" coordsize="15,26" path="m12335,-694r15,-26e" filled="f" strokecolor="#ff8000" strokeweight=".31272mm">
              <v:path arrowok="t"/>
            </v:shape>
            <v:shape id="_x0000_s2743" style="position:absolute;left:11797;top:-404;width:6;height:10" coordorigin="11797,-404" coordsize="6,10" path="m11803,-404r-6,10e" filled="f" strokecolor="#ff8000" strokeweight=".31272mm">
              <v:path arrowok="t"/>
            </v:shape>
            <v:shape id="_x0000_s2742" style="position:absolute;left:11797;top:-404;width:6;height:10" coordorigin="11797,-404" coordsize="6,10" path="m11797,-394r6,-10e" filled="f" strokecolor="#ff8000" strokeweight=".31272mm">
              <v:path arrowok="t"/>
            </v:shape>
            <v:shape id="_x0000_s2741" style="position:absolute;left:11879;top:-562;width:15;height:26" coordorigin="11879,-562" coordsize="15,26" path="m11894,-562r-15,26e" filled="f" strokecolor="#ff8000" strokeweight=".31272mm">
              <v:path arrowok="t"/>
            </v:shape>
            <v:shape id="_x0000_s2740" style="position:absolute;left:11879;top:-562;width:15;height:26" coordorigin="11879,-562" coordsize="15,26" path="m11879,-536r15,-26e" filled="f" strokecolor="#ff8000" strokeweight=".31272mm">
              <v:path arrowok="t"/>
            </v:shape>
            <v:shape id="_x0000_s2739" style="position:absolute;left:11970;top:-720;width:15;height:26" coordorigin="11970,-720" coordsize="15,26" path="m11985,-720r-15,26e" filled="f" strokecolor="#ff8000" strokeweight=".31272mm">
              <v:path arrowok="t"/>
            </v:shape>
            <v:shape id="_x0000_s2738" style="position:absolute;left:11970;top:-720;width:15;height:26" coordorigin="11970,-720" coordsize="15,26" path="m11970,-694r15,-26e" filled="f" strokecolor="#ff8000" strokeweight=".31272mm">
              <v:path arrowok="t"/>
            </v:shape>
            <v:shape id="_x0000_s2737" style="position:absolute;left:11514;top:-562;width:15;height:26" coordorigin="11514,-562" coordsize="15,26" path="m11529,-562r-15,26e" filled="f" strokecolor="#ff8000" strokeweight=".31272mm">
              <v:path arrowok="t"/>
            </v:shape>
            <v:shape id="_x0000_s2736" style="position:absolute;left:11514;top:-562;width:15;height:26" coordorigin="11514,-562" coordsize="15,26" path="m11514,-536r15,-26e" filled="f" strokecolor="#ff8000" strokeweight=".31272mm">
              <v:path arrowok="t"/>
            </v:shape>
            <v:shape id="_x0000_s2735" style="position:absolute;left:11605;top:-720;width:15;height:26" coordorigin="11605,-720" coordsize="15,26" path="m11620,-720r-15,26e" filled="f" strokecolor="#ff8000" strokeweight=".31272mm">
              <v:path arrowok="t"/>
            </v:shape>
            <v:shape id="_x0000_s2734" style="position:absolute;left:11605;top:-720;width:15;height:26" coordorigin="11605,-720" coordsize="15,26" path="m11605,-694r15,-26e" filled="f" strokecolor="#ff8000" strokeweight=".31272mm">
              <v:path arrowok="t"/>
            </v:shape>
            <v:shape id="_x0000_s2733" style="position:absolute;left:11696;top:-855;width:2;height:3" coordorigin="11696,-855" coordsize="2,3" path="m11698,-855r-2,3e" filled="f" strokecolor="#ff8000" strokeweight=".31272mm">
              <v:path arrowok="t"/>
            </v:shape>
            <v:shape id="_x0000_s2732" style="position:absolute;left:11696;top:-855;width:2;height:3" coordorigin="11696,-855" coordsize="2,3" path="m11696,-852r2,-3e" filled="f" strokecolor="#ff8000" strokeweight=".31272mm">
              <v:path arrowok="t"/>
            </v:shape>
            <v:shape id="_x0000_s2731" style="position:absolute;left:11149;top:-562;width:15;height:26" coordorigin="11149,-562" coordsize="15,26" path="m11164,-562r-15,26e" filled="f" strokecolor="#ff8000" strokeweight=".31272mm">
              <v:path arrowok="t"/>
            </v:shape>
            <v:shape id="_x0000_s2730" style="position:absolute;left:11149;top:-562;width:15;height:26" coordorigin="11149,-562" coordsize="15,26" path="m11149,-536r15,-26e" filled="f" strokecolor="#ff8000" strokeweight=".31272mm">
              <v:path arrowok="t"/>
            </v:shape>
            <v:shape id="_x0000_s2729" style="position:absolute;left:11240;top:-720;width:15;height:26" coordorigin="11240,-720" coordsize="15,26" path="m11256,-720r-16,26e" filled="f" strokecolor="#ff8000" strokeweight=".31272mm">
              <v:path arrowok="t"/>
            </v:shape>
            <v:shape id="_x0000_s2728" style="position:absolute;left:11240;top:-720;width:15;height:26" coordorigin="11240,-720" coordsize="15,26" path="m11240,-694r16,-26e" filled="f" strokecolor="#ff8000" strokeweight=".31272mm">
              <v:path arrowok="t"/>
            </v:shape>
            <v:shape id="_x0000_s2727" style="position:absolute;left:11332;top:-870;width:11;height:18" coordorigin="11332,-870" coordsize="11,18" path="m11342,-870r-10,18e" filled="f" strokecolor="#ff8000" strokeweight=".31272mm">
              <v:path arrowok="t"/>
            </v:shape>
            <v:shape id="_x0000_s2726" style="position:absolute;left:11332;top:-870;width:11;height:18" coordorigin="11332,-870" coordsize="11,18" path="m11332,-852r10,-18e" filled="f" strokecolor="#ff8000" strokeweight=".31272mm">
              <v:path arrowok="t"/>
            </v:shape>
            <v:shape id="_x0000_s2725" style="position:absolute;left:10785;top:-562;width:15;height:26" coordorigin="10785,-562" coordsize="15,26" path="m10800,-562r-15,26e" filled="f" strokecolor="#ff8000" strokeweight=".31272mm">
              <v:path arrowok="t"/>
            </v:shape>
            <v:shape id="_x0000_s2724" style="position:absolute;left:10785;top:-562;width:15;height:26" coordorigin="10785,-562" coordsize="15,26" path="m10785,-536r15,-26e" filled="f" strokecolor="#ff8000" strokeweight=".31272mm">
              <v:path arrowok="t"/>
            </v:shape>
            <v:shape id="_x0000_s2723" style="position:absolute;left:10876;top:-720;width:15;height:26" coordorigin="10876,-720" coordsize="15,26" path="m10891,-720r-15,26e" filled="f" strokecolor="#ff8000" strokeweight=".31272mm">
              <v:path arrowok="t"/>
            </v:shape>
            <v:shape id="_x0000_s2722" style="position:absolute;left:10876;top:-720;width:15;height:26" coordorigin="10876,-720" coordsize="15,26" path="m10876,-694r15,-26e" filled="f" strokecolor="#ff8000" strokeweight=".31272mm">
              <v:path arrowok="t"/>
            </v:shape>
            <v:shape id="_x0000_s2721" style="position:absolute;left:10967;top:-878;width:15;height:26" coordorigin="10967,-878" coordsize="15,26" path="m10982,-878r-15,26e" filled="f" strokecolor="#ff8000" strokeweight=".31272mm">
              <v:path arrowok="t"/>
            </v:shape>
            <v:shape id="_x0000_s2720" style="position:absolute;left:10967;top:-878;width:15;height:26" coordorigin="10967,-878" coordsize="15,26" path="m10967,-852r15,-26e" filled="f" strokecolor="#ff8000" strokeweight=".31272mm">
              <v:path arrowok="t"/>
            </v:shape>
            <v:shape id="_x0000_s2719" style="position:absolute;left:10420;top:-562;width:15;height:26" coordorigin="10420,-562" coordsize="15,26" path="m10435,-562r-15,26e" filled="f" strokecolor="#ff8000" strokeweight=".31272mm">
              <v:path arrowok="t"/>
            </v:shape>
            <v:shape id="_x0000_s2718" style="position:absolute;left:10420;top:-562;width:15;height:26" coordorigin="10420,-562" coordsize="15,26" path="m10420,-536r15,-26e" filled="f" strokecolor="#ff8000" strokeweight=".31272mm">
              <v:path arrowok="t"/>
            </v:shape>
            <v:shape id="_x0000_s2717" style="position:absolute;left:10511;top:-720;width:15;height:26" coordorigin="10511,-720" coordsize="15,26" path="m10526,-720r-15,26e" filled="f" strokecolor="#ff8000" strokeweight=".31272mm">
              <v:path arrowok="t"/>
            </v:shape>
            <v:shape id="_x0000_s2716" style="position:absolute;left:10511;top:-720;width:15;height:26" coordorigin="10511,-720" coordsize="15,26" path="m10511,-694r15,-26e" filled="f" strokecolor="#ff8000" strokeweight=".31272mm">
              <v:path arrowok="t"/>
            </v:shape>
            <v:shape id="_x0000_s2715" style="position:absolute;left:10602;top:-878;width:15;height:26" coordorigin="10602,-878" coordsize="15,26" path="m10617,-878r-15,26e" filled="f" strokecolor="#ff8000" strokeweight=".31272mm">
              <v:path arrowok="t"/>
            </v:shape>
            <v:shape id="_x0000_s2714" style="position:absolute;left:10602;top:-878;width:15;height:26" coordorigin="10602,-878" coordsize="15,26" path="m10602,-852r15,-26e" filled="f" strokecolor="#ff8000" strokeweight=".31272mm">
              <v:path arrowok="t"/>
            </v:shape>
            <v:shape id="_x0000_s2713" style="position:absolute;left:10055;top:-562;width:15;height:26" coordorigin="10055,-562" coordsize="15,26" path="m10070,-562r-15,26e" filled="f" strokecolor="#ff8000" strokeweight=".31272mm">
              <v:path arrowok="t"/>
            </v:shape>
            <v:shape id="_x0000_s2712" style="position:absolute;left:10055;top:-562;width:15;height:26" coordorigin="10055,-562" coordsize="15,26" path="m10055,-536r15,-26e" filled="f" strokecolor="#ff8000" strokeweight=".31272mm">
              <v:path arrowok="t"/>
            </v:shape>
            <v:shape id="_x0000_s2711" style="position:absolute;left:10146;top:-720;width:15;height:26" coordorigin="10146,-720" coordsize="15,26" path="m10161,-720r-15,26e" filled="f" strokecolor="#ff8000" strokeweight=".31272mm">
              <v:path arrowok="t"/>
            </v:shape>
            <v:shape id="_x0000_s2710" style="position:absolute;left:10146;top:-720;width:15;height:26" coordorigin="10146,-720" coordsize="15,26" path="m10146,-694r15,-26e" filled="f" strokecolor="#ff8000" strokeweight=".31272mm">
              <v:path arrowok="t"/>
            </v:shape>
            <v:shape id="_x0000_s2709" style="position:absolute;left:10237;top:-878;width:15;height:26" coordorigin="10237,-878" coordsize="15,26" path="m10253,-878r-16,26e" filled="f" strokecolor="#ff8000" strokeweight=".31272mm">
              <v:path arrowok="t"/>
            </v:shape>
            <v:shape id="_x0000_s2708" style="position:absolute;left:10237;top:-878;width:15;height:26" coordorigin="10237,-878" coordsize="15,26" path="m10237,-852r16,-26e" filled="f" strokecolor="#ff8000" strokeweight=".31272mm">
              <v:path arrowok="t"/>
            </v:shape>
            <v:shape id="_x0000_s2707" style="position:absolute;left:9690;top:-562;width:15;height:26" coordorigin="9690,-562" coordsize="15,26" path="m9706,-562r-16,26e" filled="f" strokecolor="#ff8000" strokeweight=".31272mm">
              <v:path arrowok="t"/>
            </v:shape>
            <v:shape id="_x0000_s2706" style="position:absolute;left:9690;top:-562;width:15;height:26" coordorigin="9690,-562" coordsize="15,26" path="m9690,-536r16,-26e" filled="f" strokecolor="#ff8000" strokeweight=".31272mm">
              <v:path arrowok="t"/>
            </v:shape>
            <v:shape id="_x0000_s2705" style="position:absolute;left:9782;top:-720;width:15;height:26" coordorigin="9782,-720" coordsize="15,26" path="m9797,-720r-15,26e" filled="f" strokecolor="#ff8000" strokeweight=".31272mm">
              <v:path arrowok="t"/>
            </v:shape>
            <v:shape id="_x0000_s2704" style="position:absolute;left:9782;top:-720;width:15;height:26" coordorigin="9782,-720" coordsize="15,26" path="m9782,-694r15,-26e" filled="f" strokecolor="#ff8000" strokeweight=".31272mm">
              <v:path arrowok="t"/>
            </v:shape>
            <v:shape id="_x0000_s2703" style="position:absolute;left:9873;top:-878;width:15;height:26" coordorigin="9873,-878" coordsize="15,26" path="m9888,-878r-15,26e" filled="f" strokecolor="#ff8000" strokeweight=".31272mm">
              <v:path arrowok="t"/>
            </v:shape>
            <v:shape id="_x0000_s2702" style="position:absolute;left:9873;top:-878;width:15;height:26" coordorigin="9873,-878" coordsize="15,26" path="m9873,-852r15,-26e" filled="f" strokecolor="#ff8000" strokeweight=".31272mm">
              <v:path arrowok="t"/>
            </v:shape>
            <v:shape id="_x0000_s2701" style="position:absolute;left:9326;top:-562;width:15;height:26" coordorigin="9326,-562" coordsize="15,26" path="m9341,-562r-15,26e" filled="f" strokecolor="#ff8000" strokeweight=".31272mm">
              <v:path arrowok="t"/>
            </v:shape>
            <v:shape id="_x0000_s2700" style="position:absolute;left:9326;top:-562;width:15;height:26" coordorigin="9326,-562" coordsize="15,26" path="m9326,-536r15,-26e" filled="f" strokecolor="#ff8000" strokeweight=".31272mm">
              <v:path arrowok="t"/>
            </v:shape>
            <v:shape id="_x0000_s2699" style="position:absolute;left:9417;top:-720;width:15;height:26" coordorigin="9417,-720" coordsize="15,26" path="m9432,-720r-15,26e" filled="f" strokecolor="#ff8000" strokeweight=".31272mm">
              <v:path arrowok="t"/>
            </v:shape>
            <v:shape id="_x0000_s2698" style="position:absolute;left:9417;top:-720;width:15;height:26" coordorigin="9417,-720" coordsize="15,26" path="m9417,-694r15,-26e" filled="f" strokecolor="#ff8000" strokeweight=".31272mm">
              <v:path arrowok="t"/>
            </v:shape>
            <v:shape id="_x0000_s2697" style="position:absolute;left:9508;top:-878;width:15;height:26" coordorigin="9508,-878" coordsize="15,26" path="m9523,-878r-15,26e" filled="f" strokecolor="#ff8000" strokeweight=".31272mm">
              <v:path arrowok="t"/>
            </v:shape>
            <v:shape id="_x0000_s2696" style="position:absolute;left:9508;top:-878;width:15;height:26" coordorigin="9508,-878" coordsize="15,26" path="m9508,-852r15,-26e" filled="f" strokecolor="#ff8000" strokeweight=".31272mm">
              <v:path arrowok="t"/>
            </v:shape>
            <v:shape id="_x0000_s2695" style="position:absolute;left:8961;top:-562;width:15;height:26" coordorigin="8961,-562" coordsize="15,26" path="m8976,-562r-15,26e" filled="f" strokecolor="#ff8000" strokeweight=".31272mm">
              <v:path arrowok="t"/>
            </v:shape>
            <v:shape id="_x0000_s2694" style="position:absolute;left:8961;top:-562;width:15;height:26" coordorigin="8961,-562" coordsize="15,26" path="m8961,-536r15,-26e" filled="f" strokecolor="#ff8000" strokeweight=".31272mm">
              <v:path arrowok="t"/>
            </v:shape>
            <v:shape id="_x0000_s2693" style="position:absolute;left:9052;top:-720;width:15;height:26" coordorigin="9052,-720" coordsize="15,26" path="m9067,-720r-15,26e" filled="f" strokecolor="#ff8000" strokeweight=".31272mm">
              <v:path arrowok="t"/>
            </v:shape>
            <v:shape id="_x0000_s2692" style="position:absolute;left:9052;top:-720;width:15;height:26" coordorigin="9052,-720" coordsize="15,26" path="m9052,-694r15,-26e" filled="f" strokecolor="#ff8000" strokeweight=".31272mm">
              <v:path arrowok="t"/>
            </v:shape>
            <v:shape id="_x0000_s2691" style="position:absolute;left:9143;top:-878;width:15;height:26" coordorigin="9143,-878" coordsize="15,26" path="m9158,-878r-15,26e" filled="f" strokecolor="#ff8000" strokeweight=".31272mm">
              <v:path arrowok="t"/>
            </v:shape>
            <v:shape id="_x0000_s2690" style="position:absolute;left:9143;top:-878;width:15;height:26" coordorigin="9143,-878" coordsize="15,26" path="m9143,-852r15,-26e" filled="f" strokecolor="#ff8000" strokeweight=".31272mm">
              <v:path arrowok="t"/>
            </v:shape>
            <v:shape id="_x0000_s2689" style="position:absolute;left:8596;top:-562;width:15;height:26" coordorigin="8596,-562" coordsize="15,26" path="m8611,-562r-15,26e" filled="f" strokecolor="#ff8000" strokeweight=".31272mm">
              <v:path arrowok="t"/>
            </v:shape>
            <v:shape id="_x0000_s2688" style="position:absolute;left:8596;top:-562;width:15;height:26" coordorigin="8596,-562" coordsize="15,26" path="m8596,-536r15,-26e" filled="f" strokecolor="#ff8000" strokeweight=".31272mm">
              <v:path arrowok="t"/>
            </v:shape>
            <v:shape id="_x0000_s2687" style="position:absolute;left:8687;top:-720;width:15;height:26" coordorigin="8687,-720" coordsize="15,26" path="m8703,-720r-16,26e" filled="f" strokecolor="#ff8000" strokeweight=".31272mm">
              <v:path arrowok="t"/>
            </v:shape>
            <v:shape id="_x0000_s2686" style="position:absolute;left:8687;top:-720;width:15;height:26" coordorigin="8687,-720" coordsize="15,26" path="m8687,-694r16,-26e" filled="f" strokecolor="#ff8000" strokeweight=".31272mm">
              <v:path arrowok="t"/>
            </v:shape>
            <v:shape id="_x0000_s2685" style="position:absolute;left:8779;top:-870;width:11;height:18" coordorigin="8779,-870" coordsize="11,18" path="m8789,-870r-10,18e" filled="f" strokecolor="#ff8000" strokeweight=".31272mm">
              <v:path arrowok="t"/>
            </v:shape>
            <v:shape id="_x0000_s2684" style="position:absolute;left:8779;top:-870;width:11;height:18" coordorigin="8779,-870" coordsize="11,18" path="m8779,-852r10,-18e" filled="f" strokecolor="#ff8000" strokeweight=".31272mm">
              <v:path arrowok="t"/>
            </v:shape>
            <v:shape id="_x0000_s2683" style="position:absolute;left:8147;top:-404;width:8;height:14" coordorigin="8147,-404" coordsize="8,14" path="m8147,-390r8,-14l8147,-390e" filled="f" strokecolor="#ff8000" strokeweight=".31272mm">
              <v:path arrowok="t"/>
            </v:shape>
            <v:shape id="_x0000_s2682" style="position:absolute;left:8231;top:-562;width:15;height:26" coordorigin="8231,-562" coordsize="15,26" path="m8247,-562r-16,26e" filled="f" strokecolor="#ff8000" strokeweight=".31272mm">
              <v:path arrowok="t"/>
            </v:shape>
            <v:shape id="_x0000_s2681" style="position:absolute;left:8231;top:-562;width:15;height:26" coordorigin="8231,-562" coordsize="15,26" path="m8231,-536r16,-26e" filled="f" strokecolor="#ff8000" strokeweight=".31272mm">
              <v:path arrowok="t"/>
            </v:shape>
            <v:shape id="_x0000_s2680" style="position:absolute;left:8323;top:-720;width:15;height:26" coordorigin="8323,-720" coordsize="15,26" path="m8338,-720r-15,26e" filled="f" strokecolor="#ff8000" strokeweight=".31272mm">
              <v:path arrowok="t"/>
            </v:shape>
            <v:shape id="_x0000_s2679" style="position:absolute;left:8323;top:-720;width:15;height:26" coordorigin="8323,-720" coordsize="15,26" path="m8323,-694r15,-26e" filled="f" strokecolor="#ff8000" strokeweight=".31272mm">
              <v:path arrowok="t"/>
            </v:shape>
            <v:shape id="_x0000_s2678" style="position:absolute;left:8414;top:-854;width:1;height:2" coordorigin="8414,-854" coordsize="1,2" path="m8415,-854r-1,2e" filled="f" strokecolor="#ff8000" strokeweight=".31272mm">
              <v:path arrowok="t"/>
            </v:shape>
            <v:shape id="_x0000_s2677" style="position:absolute;left:8414;top:-854;width:1;height:2" coordorigin="8414,-854" coordsize="1,2" path="m8414,-852r1,-2e" filled="f" strokecolor="#ff8000" strokeweight=".31272mm">
              <v:path arrowok="t"/>
            </v:shape>
            <v:shape id="_x0000_s2676" style="position:absolute;left:7776;top:-404;width:15;height:26" coordorigin="7776,-404" coordsize="15,26" path="m7791,-404r-15,26e" filled="f" strokecolor="#ff8000" strokeweight=".31272mm">
              <v:path arrowok="t"/>
            </v:shape>
            <v:shape id="_x0000_s2675" style="position:absolute;left:7776;top:-404;width:15;height:26" coordorigin="7776,-404" coordsize="15,26" path="m7776,-378r15,-26e" filled="f" strokecolor="#ff8000" strokeweight=".31272mm">
              <v:path arrowok="t"/>
            </v:shape>
            <v:shape id="_x0000_s2674" style="position:absolute;left:7867;top:-562;width:15;height:26" coordorigin="7867,-562" coordsize="15,26" path="m7882,-562r-15,26e" filled="f" strokecolor="#ff8000" strokeweight=".31272mm">
              <v:path arrowok="t"/>
            </v:shape>
            <v:shape id="_x0000_s2673" style="position:absolute;left:7867;top:-562;width:15;height:26" coordorigin="7867,-562" coordsize="15,26" path="m7867,-536r15,-26e" filled="f" strokecolor="#ff8000" strokeweight=".31272mm">
              <v:path arrowok="t"/>
            </v:shape>
            <v:shape id="_x0000_s2672" style="position:absolute;left:7958;top:-720;width:15;height:26" coordorigin="7958,-720" coordsize="15,26" path="m7973,-720r-15,26e" filled="f" strokecolor="#ff8000" strokeweight=".31272mm">
              <v:path arrowok="t"/>
            </v:shape>
            <v:shape id="_x0000_s2671" style="position:absolute;left:7958;top:-720;width:15;height:26" coordorigin="7958,-720" coordsize="15,26" path="m7958,-694r15,-26e" filled="f" strokecolor="#ff8000" strokeweight=".31272mm">
              <v:path arrowok="t"/>
            </v:shape>
            <v:shape id="_x0000_s2670" style="position:absolute;left:7411;top:-404;width:15;height:26" coordorigin="7411,-404" coordsize="15,26" path="m7426,-404r-15,26e" filled="f" strokecolor="#ff8000" strokeweight=".31272mm">
              <v:path arrowok="t"/>
            </v:shape>
            <v:shape id="_x0000_s2669" style="position:absolute;left:7411;top:-404;width:15;height:26" coordorigin="7411,-404" coordsize="15,26" path="m7411,-378r15,-26e" filled="f" strokecolor="#ff8000" strokeweight=".31272mm">
              <v:path arrowok="t"/>
            </v:shape>
            <v:shape id="_x0000_s2668" style="position:absolute;left:7502;top:-562;width:15;height:26" coordorigin="7502,-562" coordsize="15,26" path="m7517,-562r-15,26e" filled="f" strokecolor="#ff8000" strokeweight=".31272mm">
              <v:path arrowok="t"/>
            </v:shape>
            <v:shape id="_x0000_s2667" style="position:absolute;left:7502;top:-562;width:15;height:26" coordorigin="7502,-562" coordsize="15,26" path="m7502,-536r15,-26e" filled="f" strokecolor="#ff8000" strokeweight=".31272mm">
              <v:path arrowok="t"/>
            </v:shape>
            <v:shape id="_x0000_s2666" style="position:absolute;left:7593;top:-720;width:15;height:26" coordorigin="7593,-720" coordsize="15,26" path="m7608,-720r-15,26e" filled="f" strokecolor="#ff8000" strokeweight=".31272mm">
              <v:path arrowok="t"/>
            </v:shape>
            <v:shape id="_x0000_s2665" style="position:absolute;left:7593;top:-720;width:15;height:26" coordorigin="7593,-720" coordsize="15,26" path="m7593,-694r15,-26e" filled="f" strokecolor="#ff8000" strokeweight=".31272mm">
              <v:path arrowok="t"/>
            </v:shape>
            <v:shape id="_x0000_s2664" style="position:absolute;left:7046;top:-404;width:15;height:26" coordorigin="7046,-404" coordsize="15,26" path="m7061,-404r-15,26e" filled="f" strokecolor="#ff8000" strokeweight=".31272mm">
              <v:path arrowok="t"/>
            </v:shape>
            <v:shape id="_x0000_s2663" style="position:absolute;left:7046;top:-404;width:15;height:26" coordorigin="7046,-404" coordsize="15,26" path="m7046,-378r15,-26e" filled="f" strokecolor="#ff8000" strokeweight=".31272mm">
              <v:path arrowok="t"/>
            </v:shape>
            <v:shape id="_x0000_s2662" style="position:absolute;left:7137;top:-562;width:15;height:26" coordorigin="7137,-562" coordsize="15,26" path="m7153,-562r-16,26e" filled="f" strokecolor="#ff8000" strokeweight=".31272mm">
              <v:path arrowok="t"/>
            </v:shape>
            <v:shape id="_x0000_s2661" style="position:absolute;left:7137;top:-562;width:15;height:26" coordorigin="7137,-562" coordsize="15,26" path="m7137,-536r16,-26e" filled="f" strokecolor="#ff8000" strokeweight=".31272mm">
              <v:path arrowok="t"/>
            </v:shape>
            <v:shape id="_x0000_s2660" style="position:absolute;left:7228;top:-720;width:15;height:26" coordorigin="7228,-720" coordsize="15,26" path="m7244,-720r-16,26e" filled="f" strokecolor="#ff8000" strokeweight=".31272mm">
              <v:path arrowok="t"/>
            </v:shape>
            <v:shape id="_x0000_s2659" style="position:absolute;left:7228;top:-720;width:15;height:26" coordorigin="7228,-720" coordsize="15,26" path="m7228,-694r16,-26e" filled="f" strokecolor="#ff8000" strokeweight=".31272mm">
              <v:path arrowok="t"/>
            </v:shape>
            <v:shape id="_x0000_s2658" style="position:absolute;left:6681;top:-404;width:15;height:26" coordorigin="6681,-404" coordsize="15,26" path="m6697,-404r-16,26e" filled="f" strokecolor="#ff8000" strokeweight=".31272mm">
              <v:path arrowok="t"/>
            </v:shape>
            <v:shape id="_x0000_s2657" style="position:absolute;left:6681;top:-404;width:15;height:26" coordorigin="6681,-404" coordsize="15,26" path="m6681,-378r16,-26e" filled="f" strokecolor="#ff8000" strokeweight=".31272mm">
              <v:path arrowok="t"/>
            </v:shape>
            <v:shape id="_x0000_s2656" style="position:absolute;left:6773;top:-562;width:15;height:26" coordorigin="6773,-562" coordsize="15,26" path="m6788,-562r-15,26e" filled="f" strokecolor="#ff8000" strokeweight=".31272mm">
              <v:path arrowok="t"/>
            </v:shape>
            <v:shape id="_x0000_s2655" style="position:absolute;left:6773;top:-562;width:15;height:26" coordorigin="6773,-562" coordsize="15,26" path="m6773,-536r15,-26e" filled="f" strokecolor="#ff8000" strokeweight=".31272mm">
              <v:path arrowok="t"/>
            </v:shape>
            <v:shape id="_x0000_s2654" style="position:absolute;left:6864;top:-720;width:15;height:26" coordorigin="6864,-720" coordsize="15,26" path="m6879,-720r-15,26e" filled="f" strokecolor="#ff8000" strokeweight=".31272mm">
              <v:path arrowok="t"/>
            </v:shape>
            <v:shape id="_x0000_s2653" style="position:absolute;left:6864;top:-720;width:15;height:26" coordorigin="6864,-720" coordsize="15,26" path="m6864,-694r15,-26e" filled="f" strokecolor="#ff8000" strokeweight=".31272mm">
              <v:path arrowok="t"/>
            </v:shape>
            <v:shape id="_x0000_s2652" style="position:absolute;left:6317;top:-404;width:15;height:26" coordorigin="6317,-404" coordsize="15,26" path="m6332,-404r-15,26e" filled="f" strokecolor="#ff8000" strokeweight=".31272mm">
              <v:path arrowok="t"/>
            </v:shape>
            <v:shape id="_x0000_s2651" style="position:absolute;left:6317;top:-404;width:15;height:26" coordorigin="6317,-404" coordsize="15,26" path="m6317,-378r15,-26e" filled="f" strokecolor="#ff8000" strokeweight=".31272mm">
              <v:path arrowok="t"/>
            </v:shape>
            <v:shape id="_x0000_s2650" style="position:absolute;left:6408;top:-562;width:15;height:26" coordorigin="6408,-562" coordsize="15,26" path="m6423,-562r-15,26e" filled="f" strokecolor="#ff8000" strokeweight=".31272mm">
              <v:path arrowok="t"/>
            </v:shape>
            <v:shape id="_x0000_s2649" style="position:absolute;left:6408;top:-562;width:15;height:26" coordorigin="6408,-562" coordsize="15,26" path="m6408,-536r15,-26e" filled="f" strokecolor="#ff8000" strokeweight=".31272mm">
              <v:path arrowok="t"/>
            </v:shape>
            <v:shape id="_x0000_s2648" style="position:absolute;left:6499;top:-720;width:15;height:26" coordorigin="6499,-720" coordsize="15,26" path="m6514,-720r-15,26e" filled="f" strokecolor="#ff8000" strokeweight=".31272mm">
              <v:path arrowok="t"/>
            </v:shape>
            <v:shape id="_x0000_s2647" style="position:absolute;left:6499;top:-720;width:15;height:26" coordorigin="6499,-720" coordsize="15,26" path="m6499,-694r15,-26e" filled="f" strokecolor="#ff8000" strokeweight=".31272mm">
              <v:path arrowok="t"/>
            </v:shape>
            <v:shape id="_x0000_s2646" style="position:absolute;left:5952;top:-404;width:15;height:26" coordorigin="5952,-404" coordsize="15,26" path="m5967,-404r-15,26e" filled="f" strokecolor="#ff8000" strokeweight=".31272mm">
              <v:path arrowok="t"/>
            </v:shape>
            <v:shape id="_x0000_s2645" style="position:absolute;left:5952;top:-404;width:15;height:26" coordorigin="5952,-404" coordsize="15,26" path="m5952,-378r15,-26e" filled="f" strokecolor="#ff8000" strokeweight=".31272mm">
              <v:path arrowok="t"/>
            </v:shape>
            <v:shape id="_x0000_s2644" style="position:absolute;left:6043;top:-562;width:15;height:26" coordorigin="6043,-562" coordsize="15,26" path="m6058,-562r-15,26e" filled="f" strokecolor="#ff8000" strokeweight=".31272mm">
              <v:path arrowok="t"/>
            </v:shape>
            <v:shape id="_x0000_s2643" style="position:absolute;left:6043;top:-562;width:15;height:26" coordorigin="6043,-562" coordsize="15,26" path="m6043,-536r15,-26e" filled="f" strokecolor="#ff8000" strokeweight=".31272mm">
              <v:path arrowok="t"/>
            </v:shape>
            <v:shape id="_x0000_s2642" style="position:absolute;left:6134;top:-720;width:15;height:26" coordorigin="6134,-720" coordsize="15,26" path="m6150,-720r-16,26e" filled="f" strokecolor="#ff8000" strokeweight=".31272mm">
              <v:path arrowok="t"/>
            </v:shape>
            <v:shape id="_x0000_s2641" style="position:absolute;left:6134;top:-720;width:15;height:26" coordorigin="6134,-720" coordsize="15,26" path="m6134,-694r16,-26e" filled="f" strokecolor="#ff8000" strokeweight=".31272mm">
              <v:path arrowok="t"/>
            </v:shape>
            <v:shape id="_x0000_s2640" style="position:absolute;left:5587;top:-404;width:15;height:26" coordorigin="5587,-404" coordsize="15,26" path="m5602,-404r-15,26e" filled="f" strokecolor="#ff8000" strokeweight=".31272mm">
              <v:path arrowok="t"/>
            </v:shape>
            <v:shape id="_x0000_s2639" style="position:absolute;left:5587;top:-404;width:15;height:26" coordorigin="5587,-404" coordsize="15,26" path="m5587,-378r15,-26e" filled="f" strokecolor="#ff8000" strokeweight=".31272mm">
              <v:path arrowok="t"/>
            </v:shape>
            <v:shape id="_x0000_s2638" style="position:absolute;left:5678;top:-562;width:15;height:26" coordorigin="5678,-562" coordsize="15,26" path="m5694,-562r-16,26e" filled="f" strokecolor="#ff8000" strokeweight=".31272mm">
              <v:path arrowok="t"/>
            </v:shape>
            <v:shape id="_x0000_s2637" style="position:absolute;left:5678;top:-562;width:15;height:26" coordorigin="5678,-562" coordsize="15,26" path="m5678,-536r16,-26e" filled="f" strokecolor="#ff8000" strokeweight=".31272mm">
              <v:path arrowok="t"/>
            </v:shape>
            <v:shape id="_x0000_s2636" style="position:absolute;left:5770;top:-720;width:15;height:26" coordorigin="5770,-720" coordsize="15,26" path="m5785,-720r-15,26e" filled="f" strokecolor="#ff8000" strokeweight=".31272mm">
              <v:path arrowok="t"/>
            </v:shape>
            <v:shape id="_x0000_s2635" style="position:absolute;left:5770;top:-720;width:15;height:26" coordorigin="5770,-720" coordsize="15,26" path="m5770,-694r15,-26e" filled="f" strokecolor="#ff8000" strokeweight=".31272mm">
              <v:path arrowok="t"/>
            </v:shape>
            <v:shape id="_x0000_s2634" style="position:absolute;left:5223;top:-404;width:15;height:26" coordorigin="5223,-404" coordsize="15,26" path="m5238,-404r-15,26e" filled="f" strokecolor="#ff8000" strokeweight=".31272mm">
              <v:path arrowok="t"/>
            </v:shape>
            <v:shape id="_x0000_s2633" style="position:absolute;left:5223;top:-404;width:15;height:26" coordorigin="5223,-404" coordsize="15,26" path="m5223,-378r15,-26e" filled="f" strokecolor="#ff8000" strokeweight=".31272mm">
              <v:path arrowok="t"/>
            </v:shape>
            <v:shape id="_x0000_s2632" style="position:absolute;left:5314;top:-562;width:15;height:26" coordorigin="5314,-562" coordsize="15,26" path="m5329,-562r-15,26e" filled="f" strokecolor="#ff8000" strokeweight=".31272mm">
              <v:path arrowok="t"/>
            </v:shape>
            <v:shape id="_x0000_s2631" style="position:absolute;left:5314;top:-562;width:15;height:26" coordorigin="5314,-562" coordsize="15,26" path="m5314,-536r15,-26e" filled="f" strokecolor="#ff8000" strokeweight=".31272mm">
              <v:path arrowok="t"/>
            </v:shape>
            <v:shape id="_x0000_s2630" style="position:absolute;left:5405;top:-720;width:15;height:26" coordorigin="5405,-720" coordsize="15,26" path="m5420,-720r-15,26e" filled="f" strokecolor="#ff8000" strokeweight=".31272mm">
              <v:path arrowok="t"/>
            </v:shape>
            <v:shape id="_x0000_s2629" style="position:absolute;left:5405;top:-720;width:15;height:26" coordorigin="5405,-720" coordsize="15,26" path="m5405,-694r15,-26e" filled="f" strokecolor="#ff8000" strokeweight=".31272mm">
              <v:path arrowok="t"/>
            </v:shape>
            <v:shape id="_x0000_s2628" style="position:absolute;left:4858;top:-404;width:15;height:26" coordorigin="4858,-404" coordsize="15,26" path="m4873,-404r-15,26e" filled="f" strokecolor="#ff8000" strokeweight=".31272mm">
              <v:path arrowok="t"/>
            </v:shape>
            <v:shape id="_x0000_s2627" style="position:absolute;left:4858;top:-404;width:15;height:26" coordorigin="4858,-404" coordsize="15,26" path="m4858,-378r15,-26e" filled="f" strokecolor="#ff8000" strokeweight=".31272mm">
              <v:path arrowok="t"/>
            </v:shape>
            <v:shape id="_x0000_s2626" style="position:absolute;left:4949;top:-562;width:15;height:26" coordorigin="4949,-562" coordsize="15,26" path="m4964,-562r-15,26e" filled="f" strokecolor="#ff8000" strokeweight=".31272mm">
              <v:path arrowok="t"/>
            </v:shape>
            <v:shape id="_x0000_s2625" style="position:absolute;left:4949;top:-562;width:15;height:26" coordorigin="4949,-562" coordsize="15,26" path="m4949,-536r15,-26e" filled="f" strokecolor="#ff8000" strokeweight=".31272mm">
              <v:path arrowok="t"/>
            </v:shape>
            <v:shape id="_x0000_s2624" style="position:absolute;left:5040;top:-707;width:8;height:13" coordorigin="5040,-707" coordsize="8,13" path="m5048,-707r-8,13e" filled="f" strokecolor="#ff8000" strokeweight=".31272mm">
              <v:path arrowok="t"/>
            </v:shape>
            <v:shape id="_x0000_s2623" style="position:absolute;left:5040;top:-707;width:8;height:13" coordorigin="5040,-707" coordsize="8,13" path="m5040,-694r8,-13e" filled="f" strokecolor="#ff8000" strokeweight=".31272mm">
              <v:path arrowok="t"/>
            </v:shape>
            <v:shape id="_x0000_s2622" style="position:absolute;left:4410;top:-245;width:6;height:10" coordorigin="4410,-245" coordsize="6,10" path="m4416,-245r-6,10e" filled="f" strokecolor="#ff8000" strokeweight=".31272mm">
              <v:path arrowok="t"/>
            </v:shape>
            <v:shape id="_x0000_s2621" style="position:absolute;left:4410;top:-245;width:6;height:10" coordorigin="4410,-245" coordsize="6,10" path="m4410,-235r6,-10e" filled="f" strokecolor="#ff8000" strokeweight=".31272mm">
              <v:path arrowok="t"/>
            </v:shape>
            <v:shape id="_x0000_s2620" style="position:absolute;left:15532;top:-246;width:9;height:15" coordorigin="15532,-246" coordsize="9,15" path="m15541,-246r-9,15e" filled="f" strokecolor="#ff8000" strokeweight=".31272mm">
              <v:path arrowok="t"/>
            </v:shape>
            <v:shape id="_x0000_s2619" style="position:absolute;left:15532;top:-246;width:9;height:15" coordorigin="15532,-246" coordsize="9,15" path="m15532,-231r9,-15e" filled="f" strokecolor="#ff8000" strokeweight=".31272mm">
              <v:path arrowok="t"/>
            </v:shape>
            <v:shape id="_x0000_s2618" style="position:absolute;left:15617;top:-404;width:15;height:26" coordorigin="15617,-404" coordsize="15,26" path="m15632,-404r-15,26e" filled="f" strokecolor="#ff8000" strokeweight=".31272mm">
              <v:path arrowok="t"/>
            </v:shape>
            <v:shape id="_x0000_s2617" style="position:absolute;left:15617;top:-404;width:15;height:26" coordorigin="15617,-404" coordsize="15,26" path="m15617,-378r15,-26e" filled="f" strokecolor="#ff8000" strokeweight=".31272mm">
              <v:path arrowok="t"/>
            </v:shape>
            <v:shape id="_x0000_s2616" style="position:absolute;left:15252;top:-404;width:15;height:26" coordorigin="15252,-404" coordsize="15,26" path="m15268,-404r-16,26e" filled="f" strokecolor="#ff8000" strokeweight=".31272mm">
              <v:path arrowok="t"/>
            </v:shape>
            <v:shape id="_x0000_s2615" style="position:absolute;left:15252;top:-404;width:15;height:26" coordorigin="15252,-404" coordsize="15,26" path="m15252,-378r16,-26e" filled="f" strokecolor="#ff8000" strokeweight=".31272mm">
              <v:path arrowok="t"/>
            </v:shape>
            <v:shape id="_x0000_s2614" style="position:absolute;left:15344;top:-562;width:15;height:26" coordorigin="15344,-562" coordsize="15,26" path="m15359,-562r-15,26e" filled="f" strokecolor="#ff8000" strokeweight=".31272mm">
              <v:path arrowok="t"/>
            </v:shape>
            <v:shape id="_x0000_s2613" style="position:absolute;left:15344;top:-562;width:15;height:26" coordorigin="15344,-562" coordsize="15,26" path="m15344,-536r15,-26e" filled="f" strokecolor="#ff8000" strokeweight=".31272mm">
              <v:path arrowok="t"/>
            </v:shape>
            <v:shape id="_x0000_s2612" style="position:absolute;left:14888;top:-404;width:15;height:26" coordorigin="14888,-404" coordsize="15,26" path="m14903,-404r-15,26e" filled="f" strokecolor="#ff8000" strokeweight=".31272mm">
              <v:path arrowok="t"/>
            </v:shape>
            <v:shape id="_x0000_s2611" style="position:absolute;left:14888;top:-404;width:15;height:26" coordorigin="14888,-404" coordsize="15,26" path="m14888,-378r15,-26e" filled="f" strokecolor="#ff8000" strokeweight=".31272mm">
              <v:path arrowok="t"/>
            </v:shape>
            <v:shape id="_x0000_s2610" style="position:absolute;left:14979;top:-562;width:15;height:26" coordorigin="14979,-562" coordsize="15,26" path="m14994,-562r-15,26e" filled="f" strokecolor="#ff8000" strokeweight=".31272mm">
              <v:path arrowok="t"/>
            </v:shape>
            <v:shape id="_x0000_s2609" style="position:absolute;left:14979;top:-562;width:15;height:26" coordorigin="14979,-562" coordsize="15,26" path="m14979,-536r15,-26e" filled="f" strokecolor="#ff8000" strokeweight=".31272mm">
              <v:path arrowok="t"/>
            </v:shape>
            <v:shape id="_x0000_s2608" style="position:absolute;left:15070;top:-707;width:8;height:13" coordorigin="15070,-707" coordsize="8,13" path="m15078,-707r-8,13e" filled="f" strokecolor="#ff8000" strokeweight=".31272mm">
              <v:path arrowok="t"/>
            </v:shape>
            <v:shape id="_x0000_s2607" style="position:absolute;left:15070;top:-707;width:8;height:13" coordorigin="15070,-707" coordsize="8,13" path="m15070,-694r8,-13e" filled="f" strokecolor="#ff8000" strokeweight=".31272mm">
              <v:path arrowok="t"/>
            </v:shape>
            <v:shape id="_x0000_s2606" style="position:absolute;left:14523;top:-404;width:15;height:26" coordorigin="14523,-404" coordsize="15,26" path="m14538,-404r-15,26e" filled="f" strokecolor="#ff8000" strokeweight=".31272mm">
              <v:path arrowok="t"/>
            </v:shape>
            <v:shape id="_x0000_s2605" style="position:absolute;left:14523;top:-404;width:15;height:26" coordorigin="14523,-404" coordsize="15,26" path="m14523,-378r15,-26e" filled="f" strokecolor="#ff8000" strokeweight=".31272mm">
              <v:path arrowok="t"/>
            </v:shape>
            <v:shape id="_x0000_s2604" style="position:absolute;left:14614;top:-562;width:15;height:26" coordorigin="14614,-562" coordsize="15,26" path="m14629,-562r-15,26e" filled="f" strokecolor="#ff8000" strokeweight=".31272mm">
              <v:path arrowok="t"/>
            </v:shape>
            <v:shape id="_x0000_s2603" style="position:absolute;left:14614;top:-562;width:15;height:26" coordorigin="14614,-562" coordsize="15,26" path="m14614,-536r15,-26e" filled="f" strokecolor="#ff8000" strokeweight=".31272mm">
              <v:path arrowok="t"/>
            </v:shape>
            <v:shape id="_x0000_s2602" style="position:absolute;left:14705;top:-720;width:15;height:26" coordorigin="14705,-720" coordsize="15,26" path="m14721,-720r-16,26e" filled="f" strokecolor="#ff8000" strokeweight=".31272mm">
              <v:path arrowok="t"/>
            </v:shape>
            <v:shape id="_x0000_s2601" style="position:absolute;left:14705;top:-720;width:15;height:26" coordorigin="14705,-720" coordsize="15,26" path="m14705,-694r16,-26e" filled="f" strokecolor="#ff8000" strokeweight=".31272mm">
              <v:path arrowok="t"/>
            </v:shape>
            <v:shape id="_x0000_s2600" style="position:absolute;left:14158;top:-404;width:15;height:26" coordorigin="14158,-404" coordsize="15,26" path="m14173,-404r-15,26e" filled="f" strokecolor="#ff8000" strokeweight=".31272mm">
              <v:path arrowok="t"/>
            </v:shape>
            <v:shape id="_x0000_s2599" style="position:absolute;left:14158;top:-404;width:15;height:26" coordorigin="14158,-404" coordsize="15,26" path="m14158,-378r15,-26e" filled="f" strokecolor="#ff8000" strokeweight=".31272mm">
              <v:path arrowok="t"/>
            </v:shape>
            <v:shape id="_x0000_s2598" style="position:absolute;left:14249;top:-562;width:15;height:26" coordorigin="14249,-562" coordsize="15,26" path="m14265,-562r-16,26e" filled="f" strokecolor="#ff8000" strokeweight=".31272mm">
              <v:path arrowok="t"/>
            </v:shape>
            <v:shape id="_x0000_s2597" style="position:absolute;left:14249;top:-562;width:15;height:26" coordorigin="14249,-562" coordsize="15,26" path="m14249,-536r16,-26e" filled="f" strokecolor="#ff8000" strokeweight=".31272mm">
              <v:path arrowok="t"/>
            </v:shape>
            <v:shape id="_x0000_s2596" style="position:absolute;left:14341;top:-720;width:15;height:26" coordorigin="14341,-720" coordsize="15,26" path="m14356,-720r-15,26e" filled="f" strokecolor="#ff8000" strokeweight=".31272mm">
              <v:path arrowok="t"/>
            </v:shape>
            <v:shape id="_x0000_s2595" style="position:absolute;left:14341;top:-720;width:15;height:26" coordorigin="14341,-720" coordsize="15,26" path="m14341,-694r15,-26e" filled="f" strokecolor="#ff8000" strokeweight=".31272mm">
              <v:path arrowok="t"/>
            </v:shape>
            <v:shape id="_x0000_s2594" style="position:absolute;left:13794;top:-404;width:15;height:26" coordorigin="13794,-404" coordsize="15,26" path="m13809,-404r-15,26e" filled="f" strokecolor="#ff8000" strokeweight=".31272mm">
              <v:path arrowok="t"/>
            </v:shape>
            <v:shape id="_x0000_s2593" style="position:absolute;left:13794;top:-404;width:15;height:26" coordorigin="13794,-404" coordsize="15,26" path="m13794,-378r15,-26e" filled="f" strokecolor="#ff8000" strokeweight=".31272mm">
              <v:path arrowok="t"/>
            </v:shape>
            <v:shape id="_x0000_s2592" style="position:absolute;left:13885;top:-562;width:15;height:26" coordorigin="13885,-562" coordsize="15,26" path="m13900,-562r-15,26e" filled="f" strokecolor="#ff8000" strokeweight=".31272mm">
              <v:path arrowok="t"/>
            </v:shape>
            <v:shape id="_x0000_s2591" style="position:absolute;left:13885;top:-562;width:15;height:26" coordorigin="13885,-562" coordsize="15,26" path="m13885,-536r15,-26e" filled="f" strokecolor="#ff8000" strokeweight=".31272mm">
              <v:path arrowok="t"/>
            </v:shape>
            <v:shape id="_x0000_s2590" style="position:absolute;left:13976;top:-720;width:15;height:26" coordorigin="13976,-720" coordsize="15,26" path="m13991,-720r-15,26e" filled="f" strokecolor="#ff8000" strokeweight=".31272mm">
              <v:path arrowok="t"/>
            </v:shape>
            <v:shape id="_x0000_s2589" style="position:absolute;left:13976;top:-720;width:15;height:26" coordorigin="13976,-720" coordsize="15,26" path="m13976,-694r15,-26e" filled="f" strokecolor="#ff8000" strokeweight=".31272mm">
              <v:path arrowok="t"/>
            </v:shape>
            <v:shape id="_x0000_s2588" style="position:absolute;left:13429;top:-404;width:15;height:26" coordorigin="13429,-404" coordsize="15,26" path="m13444,-404r-15,26e" filled="f" strokecolor="#ff8000" strokeweight=".31272mm">
              <v:path arrowok="t"/>
            </v:shape>
            <v:shape id="_x0000_s2587" style="position:absolute;left:13429;top:-404;width:15;height:26" coordorigin="13429,-404" coordsize="15,26" path="m13429,-378r15,-26e" filled="f" strokecolor="#ff8000" strokeweight=".31272mm">
              <v:path arrowok="t"/>
            </v:shape>
            <v:shape id="_x0000_s2586" style="position:absolute;left:13520;top:-562;width:15;height:26" coordorigin="13520,-562" coordsize="15,26" path="m13535,-562r-15,26e" filled="f" strokecolor="#ff8000" strokeweight=".31272mm">
              <v:path arrowok="t"/>
            </v:shape>
            <v:shape id="_x0000_s2585" style="position:absolute;left:13520;top:-562;width:15;height:26" coordorigin="13520,-562" coordsize="15,26" path="m13520,-536r15,-26e" filled="f" strokecolor="#ff8000" strokeweight=".31272mm">
              <v:path arrowok="t"/>
            </v:shape>
            <v:shape id="_x0000_s2584" style="position:absolute;left:13611;top:-720;width:15;height:26" coordorigin="13611,-720" coordsize="15,26" path="m13626,-720r-15,26e" filled="f" strokecolor="#ff8000" strokeweight=".31272mm">
              <v:path arrowok="t"/>
            </v:shape>
            <v:shape id="_x0000_s2583" style="position:absolute;left:13611;top:-720;width:15;height:26" coordorigin="13611,-720" coordsize="15,26" path="m13611,-694r15,-26e" filled="f" strokecolor="#ff8000" strokeweight=".31272mm">
              <v:path arrowok="t"/>
            </v:shape>
            <v:shape id="_x0000_s2582" style="position:absolute;left:13064;top:-404;width:15;height:26" coordorigin="13064,-404" coordsize="15,26" path="m13079,-404r-15,26e" filled="f" strokecolor="#ff8000" strokeweight=".31272mm">
              <v:path arrowok="t"/>
            </v:shape>
            <v:shape id="_x0000_s2581" style="position:absolute;left:13064;top:-404;width:15;height:26" coordorigin="13064,-404" coordsize="15,26" path="m13064,-378r15,-26e" filled="f" strokecolor="#ff8000" strokeweight=".31272mm">
              <v:path arrowok="t"/>
            </v:shape>
            <v:shape id="_x0000_s2580" style="position:absolute;left:13155;top:-562;width:15;height:26" coordorigin="13155,-562" coordsize="15,26" path="m13170,-562r-15,26e" filled="f" strokecolor="#ff8000" strokeweight=".31272mm">
              <v:path arrowok="t"/>
            </v:shape>
            <v:shape id="_x0000_s2579" style="position:absolute;left:13155;top:-562;width:15;height:26" coordorigin="13155,-562" coordsize="15,26" path="m13155,-536r15,-26e" filled="f" strokecolor="#ff8000" strokeweight=".31272mm">
              <v:path arrowok="t"/>
            </v:shape>
            <v:shape id="_x0000_s2578" style="position:absolute;left:13246;top:-720;width:15;height:26" coordorigin="13246,-720" coordsize="15,26" path="m13262,-720r-16,26e" filled="f" strokecolor="#ff8000" strokeweight=".31272mm">
              <v:path arrowok="t"/>
            </v:shape>
            <v:shape id="_x0000_s2577" style="position:absolute;left:13246;top:-720;width:15;height:26" coordorigin="13246,-720" coordsize="15,26" path="m13246,-694r16,-26e" filled="f" strokecolor="#ff8000" strokeweight=".31272mm">
              <v:path arrowok="t"/>
            </v:shape>
            <v:shape id="_x0000_s2576" style="position:absolute;left:12699;top:-404;width:15;height:26" coordorigin="12699,-404" coordsize="15,26" path="m12715,-404r-16,26e" filled="f" strokecolor="#ff8000" strokeweight=".31272mm">
              <v:path arrowok="t"/>
            </v:shape>
            <v:shape id="_x0000_s2575" style="position:absolute;left:12699;top:-404;width:15;height:26" coordorigin="12699,-404" coordsize="15,26" path="m12699,-378r16,-26e" filled="f" strokecolor="#ff8000" strokeweight=".31272mm">
              <v:path arrowok="t"/>
            </v:shape>
            <v:shape id="_x0000_s2574" style="position:absolute;left:12791;top:-562;width:15;height:26" coordorigin="12791,-562" coordsize="15,26" path="m12806,-562r-15,26e" filled="f" strokecolor="#ff8000" strokeweight=".31272mm">
              <v:path arrowok="t"/>
            </v:shape>
            <v:shape id="_x0000_s2573" style="position:absolute;left:12791;top:-562;width:15;height:26" coordorigin="12791,-562" coordsize="15,26" path="m12791,-536r15,-26e" filled="f" strokecolor="#ff8000" strokeweight=".31272mm">
              <v:path arrowok="t"/>
            </v:shape>
            <v:shape id="_x0000_s2572" style="position:absolute;left:12882;top:-720;width:15;height:26" coordorigin="12882,-720" coordsize="15,26" path="m12897,-720r-15,26e" filled="f" strokecolor="#ff8000" strokeweight=".31272mm">
              <v:path arrowok="t"/>
            </v:shape>
            <v:shape id="_x0000_s2571" style="position:absolute;left:12882;top:-720;width:15;height:26" coordorigin="12882,-720" coordsize="15,26" path="m12882,-694r15,-26e" filled="f" strokecolor="#ff8000" strokeweight=".31272mm">
              <v:path arrowok="t"/>
            </v:shape>
            <v:shape id="_x0000_s2570" style="position:absolute;left:12335;top:-404;width:15;height:26" coordorigin="12335,-404" coordsize="15,26" path="m12350,-404r-15,26e" filled="f" strokecolor="#ff8000" strokeweight=".31272mm">
              <v:path arrowok="t"/>
            </v:shape>
            <v:shape id="_x0000_s2569" style="position:absolute;left:12335;top:-404;width:15;height:26" coordorigin="12335,-404" coordsize="15,26" path="m12335,-378r15,-26e" filled="f" strokecolor="#ff8000" strokeweight=".31272mm">
              <v:path arrowok="t"/>
            </v:shape>
            <v:shape id="_x0000_s2568" style="position:absolute;left:12426;top:-562;width:15;height:26" coordorigin="12426,-562" coordsize="15,26" path="m12441,-562r-15,26e" filled="f" strokecolor="#ff8000" strokeweight=".31272mm">
              <v:path arrowok="t"/>
            </v:shape>
            <v:shape id="_x0000_s2567" style="position:absolute;left:12426;top:-562;width:15;height:26" coordorigin="12426,-562" coordsize="15,26" path="m12426,-536r15,-26e" filled="f" strokecolor="#ff8000" strokeweight=".31272mm">
              <v:path arrowok="t"/>
            </v:shape>
            <v:shape id="_x0000_s2566" style="position:absolute;left:12517;top:-720;width:15;height:26" coordorigin="12517,-720" coordsize="15,26" path="m12532,-720r-15,26e" filled="f" strokecolor="#ff8000" strokeweight=".31272mm">
              <v:path arrowok="t"/>
            </v:shape>
            <v:shape id="_x0000_s2565" style="position:absolute;left:12517;top:-720;width:15;height:26" coordorigin="12517,-720" coordsize="15,26" path="m12517,-694r15,-26e" filled="f" strokecolor="#ff8000" strokeweight=".31272mm">
              <v:path arrowok="t"/>
            </v:shape>
            <v:shape id="_x0000_s2564" style="position:absolute;left:11975;top:-404;width:10;height:18" coordorigin="11975,-404" coordsize="10,18" path="m11985,-404r-10,17e" filled="f" strokecolor="#ff8000" strokeweight=".31272mm">
              <v:path arrowok="t"/>
            </v:shape>
            <v:shape id="_x0000_s2563" style="position:absolute;left:11975;top:-404;width:10;height:18" coordorigin="11975,-404" coordsize="10,18" path="m11975,-387r10,-17e" filled="f" strokecolor="#ff8000" strokeweight=".31272mm">
              <v:path arrowok="t"/>
            </v:shape>
            <v:shape id="_x0000_s2562" style="position:absolute;left:12061;top:-562;width:15;height:26" coordorigin="12061,-562" coordsize="15,26" path="m12076,-562r-15,26e" filled="f" strokecolor="#ff8000" strokeweight=".31272mm">
              <v:path arrowok="t"/>
            </v:shape>
            <v:shape id="_x0000_s2561" style="position:absolute;left:12061;top:-562;width:15;height:26" coordorigin="12061,-562" coordsize="15,26" path="m12061,-536r15,-26e" filled="f" strokecolor="#ff8000" strokeweight=".31272mm">
              <v:path arrowok="t"/>
            </v:shape>
            <v:shape id="_x0000_s2560" style="position:absolute;left:12152;top:-720;width:15;height:26" coordorigin="12152,-720" coordsize="15,26" path="m12167,-720r-15,26e" filled="f" strokecolor="#ff8000" strokeweight=".31272mm">
              <v:path arrowok="t"/>
            </v:shape>
            <v:shape id="_x0000_s2559" style="position:absolute;left:12152;top:-720;width:15;height:26" coordorigin="12152,-720" coordsize="15,26" path="m12152,-694r15,-26e" filled="f" strokecolor="#ff8000" strokeweight=".31272mm">
              <v:path arrowok="t"/>
            </v:shape>
            <v:shape id="_x0000_s2558" style="position:absolute;left:11619;top:-404;width:1;height:2" coordorigin="11619,-404" coordsize="1,2" path="m11620,-404r-1,2e" filled="f" strokecolor="#ff8000" strokeweight=".31272mm">
              <v:path arrowok="t"/>
            </v:shape>
            <v:shape id="_x0000_s2557" style="position:absolute;left:11619;top:-404;width:1;height:2" coordorigin="11619,-404" coordsize="1,2" path="m11619,-402r1,-2e" filled="f" strokecolor="#ff8000" strokeweight=".31272mm">
              <v:path arrowok="t"/>
            </v:shape>
            <v:shape id="_x0000_s2556" style="position:absolute;left:11696;top:-562;width:15;height:26" coordorigin="11696,-562" coordsize="15,26" path="m11712,-562r-16,26e" filled="f" strokecolor="#ff8000" strokeweight=".31272mm">
              <v:path arrowok="t"/>
            </v:shape>
            <v:shape id="_x0000_s2555" style="position:absolute;left:11696;top:-562;width:15;height:26" coordorigin="11696,-562" coordsize="15,26" path="m11696,-536r16,-26e" filled="f" strokecolor="#ff8000" strokeweight=".31272mm">
              <v:path arrowok="t"/>
            </v:shape>
            <v:shape id="_x0000_s2554" style="position:absolute;left:11788;top:-720;width:15;height:26" coordorigin="11788,-720" coordsize="15,26" path="m11803,-720r-15,26e" filled="f" strokecolor="#ff8000" strokeweight=".31272mm">
              <v:path arrowok="t"/>
            </v:shape>
            <v:shape id="_x0000_s2553" style="position:absolute;left:11788;top:-720;width:15;height:26" coordorigin="11788,-720" coordsize="15,26" path="m11788,-694r15,-26e" filled="f" strokecolor="#ff8000" strokeweight=".31272mm">
              <v:path arrowok="t"/>
            </v:shape>
            <v:shape id="_x0000_s2552" style="position:absolute;left:11332;top:-562;width:15;height:26" coordorigin="11332,-562" coordsize="15,26" path="m11347,-562r-15,26e" filled="f" strokecolor="#ff8000" strokeweight=".31272mm">
              <v:path arrowok="t"/>
            </v:shape>
            <v:shape id="_x0000_s2551" style="position:absolute;left:11332;top:-562;width:15;height:26" coordorigin="11332,-562" coordsize="15,26" path="m11332,-536r15,-26e" filled="f" strokecolor="#ff8000" strokeweight=".31272mm">
              <v:path arrowok="t"/>
            </v:shape>
            <v:shape id="_x0000_s2550" style="position:absolute;left:11423;top:-720;width:15;height:26" coordorigin="11423,-720" coordsize="15,26" path="m11438,-720r-15,26e" filled="f" strokecolor="#ff8000" strokeweight=".31272mm">
              <v:path arrowok="t"/>
            </v:shape>
            <v:shape id="_x0000_s2549" style="position:absolute;left:11423;top:-720;width:15;height:26" coordorigin="11423,-720" coordsize="15,26" path="m11423,-694r15,-26e" filled="f" strokecolor="#ff8000" strokeweight=".31272mm">
              <v:path arrowok="t"/>
            </v:shape>
            <v:shape id="_x0000_s2548" style="position:absolute;left:11514;top:-862;width:6;height:11" coordorigin="11514,-862" coordsize="6,11" path="m11520,-862r-6,10e" filled="f" strokecolor="#ff8000" strokeweight=".31272mm">
              <v:path arrowok="t"/>
            </v:shape>
            <v:shape id="_x0000_s2547" style="position:absolute;left:11514;top:-862;width:6;height:11" coordorigin="11514,-862" coordsize="6,11" path="m11514,-852r6,-10e" filled="f" strokecolor="#ff8000" strokeweight=".31272mm">
              <v:path arrowok="t"/>
            </v:shape>
            <v:shape id="_x0000_s2546" style="position:absolute;left:10967;top:-562;width:15;height:26" coordorigin="10967,-562" coordsize="15,26" path="m10982,-562r-15,26e" filled="f" strokecolor="#ff8000" strokeweight=".31272mm">
              <v:path arrowok="t"/>
            </v:shape>
            <v:shape id="_x0000_s2545" style="position:absolute;left:10967;top:-562;width:15;height:26" coordorigin="10967,-562" coordsize="15,26" path="m10967,-536r15,-26e" filled="f" strokecolor="#ff8000" strokeweight=".31272mm">
              <v:path arrowok="t"/>
            </v:shape>
            <v:shape id="_x0000_s2544" style="position:absolute;left:11058;top:-720;width:15;height:26" coordorigin="11058,-720" coordsize="15,26" path="m11073,-720r-15,26e" filled="f" strokecolor="#ff8000" strokeweight=".31272mm">
              <v:path arrowok="t"/>
            </v:shape>
            <v:shape id="_x0000_s2543" style="position:absolute;left:11058;top:-720;width:15;height:26" coordorigin="11058,-720" coordsize="15,26" path="m11058,-694r15,-26e" filled="f" strokecolor="#ff8000" strokeweight=".31272mm">
              <v:path arrowok="t"/>
            </v:shape>
            <v:shape id="_x0000_s2542" style="position:absolute;left:11149;top:-878;width:15;height:26" coordorigin="11149,-878" coordsize="15,26" path="m11164,-878r-15,26e" filled="f" strokecolor="#ff8000" strokeweight=".31272mm">
              <v:path arrowok="t"/>
            </v:shape>
            <v:shape id="_x0000_s2541" style="position:absolute;left:11149;top:-878;width:15;height:26" coordorigin="11149,-878" coordsize="15,26" path="m11149,-852r15,-26e" filled="f" strokecolor="#ff8000" strokeweight=".31272mm">
              <v:path arrowok="t"/>
            </v:shape>
            <v:shape id="_x0000_s2540" style="position:absolute;left:10602;top:-562;width:15;height:26" coordorigin="10602,-562" coordsize="15,26" path="m10617,-562r-15,26e" filled="f" strokecolor="#ff8000" strokeweight=".31272mm">
              <v:path arrowok="t"/>
            </v:shape>
            <v:shape id="_x0000_s2539" style="position:absolute;left:10602;top:-562;width:15;height:26" coordorigin="10602,-562" coordsize="15,26" path="m10602,-536r15,-26e" filled="f" strokecolor="#ff8000" strokeweight=".31272mm">
              <v:path arrowok="t"/>
            </v:shape>
            <v:shape id="_x0000_s2538" style="position:absolute;left:10693;top:-720;width:15;height:26" coordorigin="10693,-720" coordsize="15,26" path="m10709,-720r-16,26e" filled="f" strokecolor="#ff8000" strokeweight=".31272mm">
              <v:path arrowok="t"/>
            </v:shape>
            <v:shape id="_x0000_s2537" style="position:absolute;left:10693;top:-720;width:15;height:26" coordorigin="10693,-720" coordsize="15,26" path="m10693,-694r16,-26e" filled="f" strokecolor="#ff8000" strokeweight=".31272mm">
              <v:path arrowok="t"/>
            </v:shape>
            <v:shape id="_x0000_s2536" style="position:absolute;left:10785;top:-878;width:15;height:26" coordorigin="10785,-878" coordsize="15,26" path="m10800,-878r-15,26e" filled="f" strokecolor="#ff8000" strokeweight=".31272mm">
              <v:path arrowok="t"/>
            </v:shape>
            <v:shape id="_x0000_s2535" style="position:absolute;left:10785;top:-878;width:15;height:26" coordorigin="10785,-878" coordsize="15,26" path="m10785,-852r15,-26e" filled="f" strokecolor="#ff8000" strokeweight=".31272mm">
              <v:path arrowok="t"/>
            </v:shape>
            <v:shape id="_x0000_s2534" style="position:absolute;left:10237;top:-562;width:15;height:26" coordorigin="10237,-562" coordsize="15,26" path="m10253,-562r-16,26e" filled="f" strokecolor="#ff8000" strokeweight=".31272mm">
              <v:path arrowok="t"/>
            </v:shape>
            <v:shape id="_x0000_s2533" style="position:absolute;left:10237;top:-562;width:15;height:26" coordorigin="10237,-562" coordsize="15,26" path="m10237,-536r16,-26e" filled="f" strokecolor="#ff8000" strokeweight=".31272mm">
              <v:path arrowok="t"/>
            </v:shape>
            <v:shape id="_x0000_s2532" style="position:absolute;left:10329;top:-720;width:15;height:26" coordorigin="10329,-720" coordsize="15,26" path="m10344,-720r-15,26e" filled="f" strokecolor="#ff8000" strokeweight=".31272mm">
              <v:path arrowok="t"/>
            </v:shape>
            <v:shape id="_x0000_s2531" style="position:absolute;left:10329;top:-720;width:15;height:26" coordorigin="10329,-720" coordsize="15,26" path="m10329,-694r15,-26e" filled="f" strokecolor="#ff8000" strokeweight=".31272mm">
              <v:path arrowok="t"/>
            </v:shape>
            <v:shape id="_x0000_s2530" style="position:absolute;left:10420;top:-878;width:15;height:26" coordorigin="10420,-878" coordsize="15,26" path="m10435,-878r-15,26e" filled="f" strokecolor="#ff8000" strokeweight=".31272mm">
              <v:path arrowok="t"/>
            </v:shape>
            <v:shape id="_x0000_s2529" style="position:absolute;left:10420;top:-878;width:15;height:26" coordorigin="10420,-878" coordsize="15,26" path="m10420,-852r15,-26e" filled="f" strokecolor="#ff8000" strokeweight=".31272mm">
              <v:path arrowok="t"/>
            </v:shape>
            <v:shape id="_x0000_s2528" style="position:absolute;left:9873;top:-562;width:15;height:26" coordorigin="9873,-562" coordsize="15,26" path="m9888,-562r-15,26e" filled="f" strokecolor="#ff8000" strokeweight=".31272mm">
              <v:path arrowok="t"/>
            </v:shape>
            <v:shape id="_x0000_s2527" style="position:absolute;left:9873;top:-562;width:15;height:26" coordorigin="9873,-562" coordsize="15,26" path="m9873,-536r15,-26e" filled="f" strokecolor="#ff8000" strokeweight=".31272mm">
              <v:path arrowok="t"/>
            </v:shape>
            <v:shape id="_x0000_s2526" style="position:absolute;left:9964;top:-720;width:15;height:26" coordorigin="9964,-720" coordsize="15,26" path="m9979,-720r-15,26e" filled="f" strokecolor="#ff8000" strokeweight=".31272mm">
              <v:path arrowok="t"/>
            </v:shape>
            <v:shape id="_x0000_s2525" style="position:absolute;left:9964;top:-720;width:15;height:26" coordorigin="9964,-720" coordsize="15,26" path="m9964,-694r15,-26e" filled="f" strokecolor="#ff8000" strokeweight=".31272mm">
              <v:path arrowok="t"/>
            </v:shape>
            <v:shape id="_x0000_s2524" style="position:absolute;left:10055;top:-878;width:15;height:26" coordorigin="10055,-878" coordsize="15,26" path="m10070,-878r-15,26e" filled="f" strokecolor="#ff8000" strokeweight=".31272mm">
              <v:path arrowok="t"/>
            </v:shape>
            <v:shape id="_x0000_s2523" style="position:absolute;left:10055;top:-878;width:15;height:26" coordorigin="10055,-878" coordsize="15,26" path="m10055,-852r15,-26e" filled="f" strokecolor="#ff8000" strokeweight=".31272mm">
              <v:path arrowok="t"/>
            </v:shape>
            <v:shape id="_x0000_s2522" style="position:absolute;left:9508;top:-562;width:15;height:26" coordorigin="9508,-562" coordsize="15,26" path="m9523,-562r-15,26e" filled="f" strokecolor="#ff8000" strokeweight=".31272mm">
              <v:path arrowok="t"/>
            </v:shape>
            <v:shape id="_x0000_s2521" style="position:absolute;left:9508;top:-562;width:15;height:26" coordorigin="9508,-562" coordsize="15,26" path="m9508,-536r15,-26e" filled="f" strokecolor="#ff8000" strokeweight=".31272mm">
              <v:path arrowok="t"/>
            </v:shape>
            <v:shape id="_x0000_s2520" style="position:absolute;left:9599;top:-720;width:15;height:26" coordorigin="9599,-720" coordsize="15,26" path="m9614,-720r-15,26e" filled="f" strokecolor="#ff8000" strokeweight=".31272mm">
              <v:path arrowok="t"/>
            </v:shape>
            <v:shape id="_x0000_s2519" style="position:absolute;left:9599;top:-720;width:15;height:26" coordorigin="9599,-720" coordsize="15,26" path="m9599,-694r15,-26e" filled="f" strokecolor="#ff8000" strokeweight=".31272mm">
              <v:path arrowok="t"/>
            </v:shape>
            <v:shape id="_x0000_s2518" style="position:absolute;left:9690;top:-878;width:15;height:26" coordorigin="9690,-878" coordsize="15,26" path="m9706,-878r-16,26e" filled="f" strokecolor="#ff8000" strokeweight=".31272mm">
              <v:path arrowok="t"/>
            </v:shape>
            <v:shape id="_x0000_s2517" style="position:absolute;left:9690;top:-878;width:15;height:26" coordorigin="9690,-878" coordsize="15,26" path="m9690,-852r16,-26e" filled="f" strokecolor="#ff8000" strokeweight=".31272mm">
              <v:path arrowok="t"/>
            </v:shape>
            <v:shape id="_x0000_s2516" style="position:absolute;left:9143;top:-562;width:15;height:26" coordorigin="9143,-562" coordsize="15,26" path="m9158,-562r-15,26e" filled="f" strokecolor="#ff8000" strokeweight=".31272mm">
              <v:path arrowok="t"/>
            </v:shape>
            <v:shape id="_x0000_s2515" style="position:absolute;left:9143;top:-562;width:15;height:26" coordorigin="9143,-562" coordsize="15,26" path="m9143,-536r15,-26e" filled="f" strokecolor="#ff8000" strokeweight=".31272mm">
              <v:path arrowok="t"/>
            </v:shape>
            <v:shape id="_x0000_s2514" style="position:absolute;left:9234;top:-720;width:15;height:26" coordorigin="9234,-720" coordsize="15,26" path="m9250,-720r-16,26e" filled="f" strokecolor="#ff8000" strokeweight=".31272mm">
              <v:path arrowok="t"/>
            </v:shape>
            <v:shape id="_x0000_s2513" style="position:absolute;left:9234;top:-720;width:15;height:26" coordorigin="9234,-720" coordsize="15,26" path="m9234,-694r16,-26e" filled="f" strokecolor="#ff8000" strokeweight=".31272mm">
              <v:path arrowok="t"/>
            </v:shape>
            <v:shape id="_x0000_s2512" style="position:absolute;left:9326;top:-878;width:15;height:26" coordorigin="9326,-878" coordsize="15,26" path="m9341,-878r-15,26e" filled="f" strokecolor="#ff8000" strokeweight=".31272mm">
              <v:path arrowok="t"/>
            </v:shape>
            <v:shape id="_x0000_s2511" style="position:absolute;left:9326;top:-878;width:15;height:26" coordorigin="9326,-878" coordsize="15,26" path="m9326,-852r15,-26e" filled="f" strokecolor="#ff8000" strokeweight=".31272mm">
              <v:path arrowok="t"/>
            </v:shape>
            <v:shape id="_x0000_s2510" style="position:absolute;left:8779;top:-562;width:15;height:26" coordorigin="8779,-562" coordsize="15,26" path="m8794,-562r-15,26e" filled="f" strokecolor="#ff8000" strokeweight=".31272mm">
              <v:path arrowok="t"/>
            </v:shape>
            <v:shape id="_x0000_s2509" style="position:absolute;left:8779;top:-562;width:15;height:26" coordorigin="8779,-562" coordsize="15,26" path="m8779,-536r15,-26e" filled="f" strokecolor="#ff8000" strokeweight=".31272mm">
              <v:path arrowok="t"/>
            </v:shape>
            <v:shape id="_x0000_s2508" style="position:absolute;left:8870;top:-720;width:15;height:26" coordorigin="8870,-720" coordsize="15,26" path="m8885,-720r-15,26e" filled="f" strokecolor="#ff8000" strokeweight=".31272mm">
              <v:path arrowok="t"/>
            </v:shape>
            <v:shape id="_x0000_s2507" style="position:absolute;left:8870;top:-720;width:15;height:26" coordorigin="8870,-720" coordsize="15,26" path="m8870,-694r15,-26e" filled="f" strokecolor="#ff8000" strokeweight=".31272mm">
              <v:path arrowok="t"/>
            </v:shape>
            <v:shape id="_x0000_s2506" style="position:absolute;left:8961;top:-878;width:15;height:26" coordorigin="8961,-878" coordsize="15,26" path="m8976,-878r-15,26e" filled="f" strokecolor="#ff8000" strokeweight=".31272mm">
              <v:path arrowok="t"/>
            </v:shape>
            <v:shape id="_x0000_s2505" style="position:absolute;left:8961;top:-878;width:15;height:26" coordorigin="8961,-878" coordsize="15,26" path="m8961,-852r15,-26e" filled="f" strokecolor="#ff8000" strokeweight=".31272mm">
              <v:path arrowok="t"/>
            </v:shape>
            <v:shape id="_x0000_s2504" style="position:absolute;left:8334;top:-404;width:4;height:6" coordorigin="8334,-404" coordsize="4,6" path="m8338,-404r-4,6e" filled="f" strokecolor="#ff8000" strokeweight=".31272mm">
              <v:path arrowok="t"/>
            </v:shape>
            <v:shape id="_x0000_s2503" style="position:absolute;left:8334;top:-404;width:4;height:6" coordorigin="8334,-404" coordsize="4,6" path="m8334,-398r4,-6e" filled="f" strokecolor="#ff8000" strokeweight=".31272mm">
              <v:path arrowok="t"/>
            </v:shape>
            <v:shape id="_x0000_s2502" style="position:absolute;left:8414;top:-562;width:15;height:26" coordorigin="8414,-562" coordsize="15,26" path="m8429,-562r-15,26e" filled="f" strokecolor="#ff8000" strokeweight=".31272mm">
              <v:path arrowok="t"/>
            </v:shape>
            <v:shape id="_x0000_s2501" style="position:absolute;left:8414;top:-562;width:15;height:26" coordorigin="8414,-562" coordsize="15,26" path="m8414,-536r15,-26e" filled="f" strokecolor="#ff8000" strokeweight=".31272mm">
              <v:path arrowok="t"/>
            </v:shape>
            <v:shape id="_x0000_s2500" style="position:absolute;left:8505;top:-720;width:15;height:26" coordorigin="8505,-720" coordsize="15,26" path="m8520,-720r-15,26e" filled="f" strokecolor="#ff8000" strokeweight=".31272mm">
              <v:path arrowok="t"/>
            </v:shape>
            <v:shape id="_x0000_s2499" style="position:absolute;left:8505;top:-720;width:15;height:26" coordorigin="8505,-720" coordsize="15,26" path="m8505,-694r15,-26e" filled="f" strokecolor="#ff8000" strokeweight=".31272mm">
              <v:path arrowok="t"/>
            </v:shape>
            <v:shape id="_x0000_s2498" style="position:absolute;left:8596;top:-862;width:6;height:10" coordorigin="8596,-862" coordsize="6,10" path="m8602,-862r-6,10e" filled="f" strokecolor="#ff8000" strokeweight=".31272mm">
              <v:path arrowok="t"/>
            </v:shape>
            <v:shape id="_x0000_s2497" style="position:absolute;left:8596;top:-862;width:6;height:10" coordorigin="8596,-862" coordsize="6,10" path="m8596,-852r6,-10e" filled="f" strokecolor="#ff8000" strokeweight=".31272mm">
              <v:path arrowok="t"/>
            </v:shape>
            <v:shape id="_x0000_s2496" style="position:absolute;left:7961;top:-404;width:13;height:22" coordorigin="7961,-404" coordsize="13,22" path="m7973,-404r-12,22e" filled="f" strokecolor="#ff8000" strokeweight=".31272mm">
              <v:path arrowok="t"/>
            </v:shape>
            <v:shape id="_x0000_s2495" style="position:absolute;left:7961;top:-404;width:13;height:22" coordorigin="7961,-404" coordsize="13,22" path="m7961,-382r12,-22e" filled="f" strokecolor="#ff8000" strokeweight=".31272mm">
              <v:path arrowok="t"/>
            </v:shape>
            <v:shape id="_x0000_s2494" style="position:absolute;left:8049;top:-562;width:15;height:26" coordorigin="8049,-562" coordsize="15,26" path="m8064,-562r-15,26e" filled="f" strokecolor="#ff8000" strokeweight=".31272mm">
              <v:path arrowok="t"/>
            </v:shape>
            <v:shape id="_x0000_s2493" style="position:absolute;left:8049;top:-562;width:15;height:26" coordorigin="8049,-562" coordsize="15,26" path="m8049,-536r15,-26e" filled="f" strokecolor="#ff8000" strokeweight=".31272mm">
              <v:path arrowok="t"/>
            </v:shape>
            <v:shape id="_x0000_s2492" style="position:absolute;left:8140;top:-720;width:15;height:26" coordorigin="8140,-720" coordsize="15,26" path="m8155,-720r-15,26e" filled="f" strokecolor="#ff8000" strokeweight=".31272mm">
              <v:path arrowok="t"/>
            </v:shape>
            <v:shape id="_x0000_s2491" style="position:absolute;left:8140;top:-720;width:15;height:26" coordorigin="8140,-720" coordsize="15,26" path="m8140,-694r15,-26e" filled="f" strokecolor="#ff8000" strokeweight=".31272mm">
              <v:path arrowok="t"/>
            </v:shape>
            <v:shape id="_x0000_s2490" style="position:absolute;left:7593;top:-404;width:15;height:26" coordorigin="7593,-404" coordsize="15,26" path="m7608,-404r-15,26e" filled="f" strokecolor="#ff8000" strokeweight=".31272mm">
              <v:path arrowok="t"/>
            </v:shape>
            <v:shape id="_x0000_s2489" style="position:absolute;left:7593;top:-404;width:15;height:26" coordorigin="7593,-404" coordsize="15,26" path="m7593,-378r15,-26e" filled="f" strokecolor="#ff8000" strokeweight=".31272mm">
              <v:path arrowok="t"/>
            </v:shape>
            <v:shape id="_x0000_s2488" style="position:absolute;left:7684;top:-562;width:15;height:26" coordorigin="7684,-562" coordsize="15,26" path="m7700,-562r-16,26e" filled="f" strokecolor="#ff8000" strokeweight=".31272mm">
              <v:path arrowok="t"/>
            </v:shape>
            <v:shape id="_x0000_s2487" style="position:absolute;left:7684;top:-562;width:15;height:26" coordorigin="7684,-562" coordsize="15,26" path="m7684,-536r16,-26e" filled="f" strokecolor="#ff8000" strokeweight=".31272mm">
              <v:path arrowok="t"/>
            </v:shape>
            <v:shape id="_x0000_s2486" style="position:absolute;left:7776;top:-720;width:15;height:26" coordorigin="7776,-720" coordsize="15,26" path="m7791,-720r-15,26e" filled="f" strokecolor="#ff8000" strokeweight=".31272mm">
              <v:path arrowok="t"/>
            </v:shape>
            <v:shape id="_x0000_s2485" style="position:absolute;left:7776;top:-720;width:15;height:26" coordorigin="7776,-720" coordsize="15,26" path="m7776,-694r15,-26e" filled="f" strokecolor="#ff8000" strokeweight=".31272mm">
              <v:path arrowok="t"/>
            </v:shape>
            <v:shape id="_x0000_s2484" style="position:absolute;left:7228;top:-404;width:15;height:26" coordorigin="7228,-404" coordsize="15,26" path="m7244,-404r-16,26e" filled="f" strokecolor="#ff8000" strokeweight=".31272mm">
              <v:path arrowok="t"/>
            </v:shape>
            <v:shape id="_x0000_s2483" style="position:absolute;left:7228;top:-404;width:15;height:26" coordorigin="7228,-404" coordsize="15,26" path="m7228,-378r16,-26e" filled="f" strokecolor="#ff8000" strokeweight=".31272mm">
              <v:path arrowok="t"/>
            </v:shape>
            <v:shape id="_x0000_s2482" style="position:absolute;left:7320;top:-562;width:15;height:26" coordorigin="7320,-562" coordsize="15,26" path="m7335,-562r-15,26e" filled="f" strokecolor="#ff8000" strokeweight=".31272mm">
              <v:path arrowok="t"/>
            </v:shape>
            <v:shape id="_x0000_s2481" style="position:absolute;left:7320;top:-562;width:15;height:26" coordorigin="7320,-562" coordsize="15,26" path="m7320,-536r15,-26e" filled="f" strokecolor="#ff8000" strokeweight=".31272mm">
              <v:path arrowok="t"/>
            </v:shape>
            <v:shape id="_x0000_s2480" style="position:absolute;left:7411;top:-720;width:15;height:26" coordorigin="7411,-720" coordsize="15,26" path="m7426,-720r-15,26e" filled="f" strokecolor="#ff8000" strokeweight=".31272mm">
              <v:path arrowok="t"/>
            </v:shape>
            <v:shape id="_x0000_s2479" style="position:absolute;left:7411;top:-720;width:15;height:26" coordorigin="7411,-720" coordsize="15,26" path="m7411,-694r15,-26e" filled="f" strokecolor="#ff8000" strokeweight=".31272mm">
              <v:path arrowok="t"/>
            </v:shape>
            <v:shape id="_x0000_s2478" style="position:absolute;left:6864;top:-404;width:15;height:26" coordorigin="6864,-404" coordsize="15,26" path="m6879,-404r-15,26e" filled="f" strokecolor="#ff8000" strokeweight=".31272mm">
              <v:path arrowok="t"/>
            </v:shape>
            <v:shape id="_x0000_s2477" style="position:absolute;left:6864;top:-404;width:15;height:26" coordorigin="6864,-404" coordsize="15,26" path="m6864,-378r15,-26e" filled="f" strokecolor="#ff8000" strokeweight=".31272mm">
              <v:path arrowok="t"/>
            </v:shape>
            <v:shape id="_x0000_s2476" style="position:absolute;left:6955;top:-562;width:15;height:26" coordorigin="6955,-562" coordsize="15,26" path="m6970,-562r-15,26e" filled="f" strokecolor="#ff8000" strokeweight=".31272mm">
              <v:path arrowok="t"/>
            </v:shape>
            <v:shape id="_x0000_s2475" style="position:absolute;left:6955;top:-562;width:15;height:26" coordorigin="6955,-562" coordsize="15,26" path="m6955,-536r15,-26e" filled="f" strokecolor="#ff8000" strokeweight=".31272mm">
              <v:path arrowok="t"/>
            </v:shape>
            <v:shape id="_x0000_s2474" style="position:absolute;left:7046;top:-720;width:15;height:26" coordorigin="7046,-720" coordsize="15,26" path="m7061,-720r-15,26e" filled="f" strokecolor="#ff8000" strokeweight=".31272mm">
              <v:path arrowok="t"/>
            </v:shape>
            <v:shape id="_x0000_s2473" style="position:absolute;left:7046;top:-720;width:15;height:26" coordorigin="7046,-720" coordsize="15,26" path="m7046,-694r15,-26e" filled="f" strokecolor="#ff8000" strokeweight=".31272mm">
              <v:path arrowok="t"/>
            </v:shape>
            <v:shape id="_x0000_s2472" style="position:absolute;left:6499;top:-404;width:15;height:26" coordorigin="6499,-404" coordsize="15,26" path="m6514,-404r-15,26e" filled="f" strokecolor="#ff8000" strokeweight=".31272mm">
              <v:path arrowok="t"/>
            </v:shape>
            <v:shape id="_x0000_s2471" style="position:absolute;left:6499;top:-404;width:15;height:26" coordorigin="6499,-404" coordsize="15,26" path="m6499,-378r15,-26e" filled="f" strokecolor="#ff8000" strokeweight=".31272mm">
              <v:path arrowok="t"/>
            </v:shape>
            <v:shape id="_x0000_s2470" style="position:absolute;left:6590;top:-562;width:15;height:26" coordorigin="6590,-562" coordsize="15,26" path="m6605,-562r-15,26e" filled="f" strokecolor="#ff8000" strokeweight=".31272mm">
              <v:path arrowok="t"/>
            </v:shape>
            <v:shape id="_x0000_s2469" style="position:absolute;left:6590;top:-562;width:15;height:26" coordorigin="6590,-562" coordsize="15,26" path="m6590,-536r15,-26e" filled="f" strokecolor="#ff8000" strokeweight=".31272mm">
              <v:path arrowok="t"/>
            </v:shape>
            <v:shape id="_x0000_s2468" style="position:absolute;left:6681;top:-720;width:15;height:26" coordorigin="6681,-720" coordsize="15,26" path="m6697,-720r-16,26e" filled="f" strokecolor="#ff8000" strokeweight=".31272mm">
              <v:path arrowok="t"/>
            </v:shape>
            <v:shape id="_x0000_s2467" style="position:absolute;left:6681;top:-720;width:15;height:26" coordorigin="6681,-720" coordsize="15,26" path="m6681,-694r16,-26e" filled="f" strokecolor="#ff8000" strokeweight=".31272mm">
              <v:path arrowok="t"/>
            </v:shape>
            <v:shape id="_x0000_s2466" style="position:absolute;left:6134;top:-404;width:15;height:26" coordorigin="6134,-404" coordsize="15,26" path="m6150,-404r-16,26e" filled="f" strokecolor="#ff8000" strokeweight=".31272mm">
              <v:path arrowok="t"/>
            </v:shape>
            <v:shape id="_x0000_s2465" style="position:absolute;left:6134;top:-404;width:15;height:26" coordorigin="6134,-404" coordsize="15,26" path="m6134,-378r16,-26e" filled="f" strokecolor="#ff8000" strokeweight=".31272mm">
              <v:path arrowok="t"/>
            </v:shape>
            <v:shape id="_x0000_s2464" style="position:absolute;left:6225;top:-562;width:15;height:26" coordorigin="6225,-562" coordsize="15,26" path="m6241,-562r-16,26e" filled="f" strokecolor="#ff8000" strokeweight=".31272mm">
              <v:path arrowok="t"/>
            </v:shape>
            <v:shape id="_x0000_s2463" style="position:absolute;left:6225;top:-562;width:15;height:26" coordorigin="6225,-562" coordsize="15,26" path="m6225,-536r16,-26e" filled="f" strokecolor="#ff8000" strokeweight=".31272mm">
              <v:path arrowok="t"/>
            </v:shape>
            <v:shape id="_x0000_s2462" style="position:absolute;left:6317;top:-720;width:15;height:26" coordorigin="6317,-720" coordsize="15,26" path="m6332,-720r-15,26e" filled="f" strokecolor="#ff8000" strokeweight=".31272mm">
              <v:path arrowok="t"/>
            </v:shape>
            <v:shape id="_x0000_s2461" style="position:absolute;left:6317;top:-720;width:15;height:26" coordorigin="6317,-720" coordsize="15,26" path="m6317,-694r15,-26e" filled="f" strokecolor="#ff8000" strokeweight=".31272mm">
              <v:path arrowok="t"/>
            </v:shape>
            <v:shape id="_x0000_s2460" style="position:absolute;left:5770;top:-404;width:15;height:26" coordorigin="5770,-404" coordsize="15,26" path="m5785,-404r-15,26e" filled="f" strokecolor="#ff8000" strokeweight=".31272mm">
              <v:path arrowok="t"/>
            </v:shape>
            <v:shape id="_x0000_s2459" style="position:absolute;left:5770;top:-404;width:15;height:26" coordorigin="5770,-404" coordsize="15,26" path="m5770,-378r15,-26e" filled="f" strokecolor="#ff8000" strokeweight=".31272mm">
              <v:path arrowok="t"/>
            </v:shape>
            <v:shape id="_x0000_s2458" style="position:absolute;left:5861;top:-562;width:15;height:26" coordorigin="5861,-562" coordsize="15,26" path="m5876,-562r-15,26e" filled="f" strokecolor="#ff8000" strokeweight=".31272mm">
              <v:path arrowok="t"/>
            </v:shape>
            <v:shape id="_x0000_s2457" style="position:absolute;left:5861;top:-562;width:15;height:26" coordorigin="5861,-562" coordsize="15,26" path="m5861,-536r15,-26e" filled="f" strokecolor="#ff8000" strokeweight=".31272mm">
              <v:path arrowok="t"/>
            </v:shape>
            <v:shape id="_x0000_s2456" style="position:absolute;left:5952;top:-720;width:15;height:26" coordorigin="5952,-720" coordsize="15,26" path="m5967,-720r-15,26e" filled="f" strokecolor="#ff8000" strokeweight=".31272mm">
              <v:path arrowok="t"/>
            </v:shape>
            <v:shape id="_x0000_s2455" style="position:absolute;left:5952;top:-720;width:15;height:26" coordorigin="5952,-720" coordsize="15,26" path="m5952,-694r15,-26e" filled="f" strokecolor="#ff8000" strokeweight=".31272mm">
              <v:path arrowok="t"/>
            </v:shape>
            <v:shape id="_x0000_s2454" style="position:absolute;left:5405;top:-404;width:15;height:26" coordorigin="5405,-404" coordsize="15,26" path="m5420,-404r-15,26e" filled="f" strokecolor="#ff8000" strokeweight=".31272mm">
              <v:path arrowok="t"/>
            </v:shape>
            <v:shape id="_x0000_s2453" style="position:absolute;left:5405;top:-404;width:15;height:26" coordorigin="5405,-404" coordsize="15,26" path="m5405,-378r15,-26e" filled="f" strokecolor="#ff8000" strokeweight=".31272mm">
              <v:path arrowok="t"/>
            </v:shape>
            <v:shape id="_x0000_s2452" style="position:absolute;left:5496;top:-562;width:15;height:26" coordorigin="5496,-562" coordsize="15,26" path="m5511,-562r-15,26e" filled="f" strokecolor="#ff8000" strokeweight=".31272mm">
              <v:path arrowok="t"/>
            </v:shape>
            <v:shape id="_x0000_s2451" style="position:absolute;left:5496;top:-562;width:15;height:26" coordorigin="5496,-562" coordsize="15,26" path="m5496,-536r15,-26e" filled="f" strokecolor="#ff8000" strokeweight=".31272mm">
              <v:path arrowok="t"/>
            </v:shape>
            <v:shape id="_x0000_s2450" style="position:absolute;left:5587;top:-720;width:15;height:26" coordorigin="5587,-720" coordsize="15,26" path="m5602,-720r-15,26e" filled="f" strokecolor="#ff8000" strokeweight=".31272mm">
              <v:path arrowok="t"/>
            </v:shape>
            <v:shape id="_x0000_s2449" style="position:absolute;left:5587;top:-720;width:15;height:26" coordorigin="5587,-720" coordsize="15,26" path="m5587,-694r15,-26e" filled="f" strokecolor="#ff8000" strokeweight=".31272mm">
              <v:path arrowok="t"/>
            </v:shape>
            <v:shape id="_x0000_s2448" style="position:absolute;left:5040;top:-404;width:15;height:26" coordorigin="5040,-404" coordsize="15,26" path="m5055,-404r-15,26e" filled="f" strokecolor="#ff8000" strokeweight=".31272mm">
              <v:path arrowok="t"/>
            </v:shape>
            <v:shape id="_x0000_s2447" style="position:absolute;left:5040;top:-404;width:15;height:26" coordorigin="5040,-404" coordsize="15,26" path="m5040,-378r15,-26e" filled="f" strokecolor="#ff8000" strokeweight=".31272mm">
              <v:path arrowok="t"/>
            </v:shape>
            <v:shape id="_x0000_s2446" style="position:absolute;left:5131;top:-562;width:15;height:26" coordorigin="5131,-562" coordsize="15,26" path="m5147,-562r-16,26e" filled="f" strokecolor="#ff8000" strokeweight=".31272mm">
              <v:path arrowok="t"/>
            </v:shape>
            <v:shape id="_x0000_s2445" style="position:absolute;left:5131;top:-562;width:15;height:26" coordorigin="5131,-562" coordsize="15,26" path="m5131,-536r16,-26e" filled="f" strokecolor="#ff8000" strokeweight=".31272mm">
              <v:path arrowok="t"/>
            </v:shape>
            <v:shape id="_x0000_s2444" style="position:absolute;left:5223;top:-715;width:12;height:21" coordorigin="5223,-715" coordsize="12,21" path="m5235,-715r-12,21e" filled="f" strokecolor="#ff8000" strokeweight=".31272mm">
              <v:path arrowok="t"/>
            </v:shape>
            <v:shape id="_x0000_s2443" style="position:absolute;left:5223;top:-715;width:12;height:21" coordorigin="5223,-715" coordsize="12,21" path="m5223,-694r12,-21e" filled="f" strokecolor="#ff8000" strokeweight=".31272mm">
              <v:path arrowok="t"/>
            </v:shape>
            <v:shape id="_x0000_s2442" style="position:absolute;left:4597;top:-246;width:2;height:4" coordorigin="4597,-246" coordsize="2,4" path="m4599,-246r-2,3e" filled="f" strokecolor="#ff8000" strokeweight=".31272mm">
              <v:path arrowok="t"/>
            </v:shape>
            <v:shape id="_x0000_s2441" style="position:absolute;left:4597;top:-246;width:2;height:4" coordorigin="4597,-246" coordsize="2,4" path="m4597,-243r2,-3e" filled="f" strokecolor="#ff8000" strokeweight=".31272mm">
              <v:path arrowok="t"/>
            </v:shape>
            <v:shape id="_x0000_s2440" style="position:absolute;left:4675;top:-404;width:15;height:26" coordorigin="4675,-404" coordsize="15,26" path="m4691,-404r-16,26e" filled="f" strokecolor="#ff8000" strokeweight=".31272mm">
              <v:path arrowok="t"/>
            </v:shape>
            <v:shape id="_x0000_s2439" style="position:absolute;left:4675;top:-404;width:15;height:26" coordorigin="4675,-404" coordsize="15,26" path="m4675,-378r16,-26e" filled="f" strokecolor="#ff8000" strokeweight=".31272mm">
              <v:path arrowok="t"/>
            </v:shape>
            <v:shape id="_x0000_s2438" style="position:absolute;left:4767;top:-562;width:15;height:26" coordorigin="4767,-562" coordsize="15,26" path="m4782,-562r-15,26e" filled="f" strokecolor="#ff8000" strokeweight=".31272mm">
              <v:path arrowok="t"/>
            </v:shape>
            <v:shape id="_x0000_s2437" style="position:absolute;left:4767;top:-562;width:15;height:26" coordorigin="4767,-562" coordsize="15,26" path="m4767,-536r15,-26e" filled="f" strokecolor="#ff8000" strokeweight=".31272mm">
              <v:path arrowok="t"/>
            </v:shape>
            <v:shape id="_x0000_s2436" style="position:absolute;left:4858;top:-699;width:3;height:5" coordorigin="4858,-699" coordsize="3,5" path="m4861,-699r-3,5e" filled="f" strokecolor="#ff8000" strokeweight=".31272mm">
              <v:path arrowok="t"/>
            </v:shape>
            <v:shape id="_x0000_s2435" style="position:absolute;left:4858;top:-699;width:3;height:5" coordorigin="4858,-699" coordsize="3,5" path="m4858,-694r3,-5e" filled="f" strokecolor="#ff8000" strokeweight=".31272mm">
              <v:path arrowok="t"/>
            </v:shape>
            <v:shape id="_x0000_s2434" style="position:absolute;left:15724;top:-246;width:14;height:24" coordorigin="15724,-246" coordsize="14,24" path="m15737,-222r-13,-24l15737,-222e" filled="f" strokecolor="#ff8000" strokeweight=".31272mm">
              <v:path arrowok="t"/>
            </v:shape>
            <v:shape id="_x0000_s2433" style="position:absolute;left:15632;top:-404;width:15;height:26" coordorigin="15632,-404" coordsize="15,26" path="m15648,-378r-16,-26l15648,-378e" filled="f" strokecolor="#ff8000" strokeweight=".31272mm">
              <v:path arrowok="t"/>
            </v:shape>
            <v:shape id="_x0000_s2432" style="position:absolute;left:15359;top:-246;width:4;height:8" coordorigin="15359,-246" coordsize="4,8" path="m15363,-239r-4,-7l15363,-239e" filled="f" strokecolor="#ff8000" strokeweight=".31272mm">
              <v:path arrowok="t"/>
            </v:shape>
            <v:shape id="_x0000_s2431" style="position:absolute;left:15268;top:-404;width:15;height:26" coordorigin="15268,-404" coordsize="15,26" path="m15283,-378r-15,-26l15283,-378e" filled="f" strokecolor="#ff8000" strokeweight=".31272mm">
              <v:path arrowok="t"/>
            </v:shape>
            <v:shape id="_x0000_s2430" style="position:absolute;left:15176;top:-562;width:15;height:26" coordorigin="15176,-562" coordsize="15,26" path="m15192,-536r-16,-26l15192,-536e" filled="f" strokecolor="#ff8000" strokeweight=".31272mm">
              <v:path arrowok="t"/>
            </v:shape>
            <v:shape id="_x0000_s2429" style="position:absolute;left:15093;top:-706;width:7;height:13" coordorigin="15093,-706" coordsize="7,13" path="m15100,-694r-7,-12e" filled="f" strokecolor="#ff8000" strokeweight=".31272mm">
              <v:path arrowok="t"/>
            </v:shape>
            <v:shape id="_x0000_s2428" style="position:absolute;left:15093;top:-706;width:7;height:13" coordorigin="15093,-706" coordsize="7,13" path="m15093,-706r7,12e" filled="f" strokecolor="#ff8000" strokeweight=".31272mm">
              <v:path arrowok="t"/>
            </v:shape>
            <v:shape id="_x0000_s2427" style="position:absolute;left:14903;top:-404;width:15;height:26" coordorigin="14903,-404" coordsize="15,26" path="m14918,-378r-15,-26l14918,-378e" filled="f" strokecolor="#ff8000" strokeweight=".31272mm">
              <v:path arrowok="t"/>
            </v:shape>
            <v:shape id="_x0000_s2426" style="position:absolute;left:14812;top:-562;width:15;height:26" coordorigin="14812,-562" coordsize="15,26" path="m14827,-536r-15,-26l14827,-536e" filled="f" strokecolor="#ff8000" strokeweight=".31272mm">
              <v:path arrowok="t"/>
            </v:shape>
            <v:shape id="_x0000_s2425" style="position:absolute;left:14721;top:-720;width:15;height:26" coordorigin="14721,-720" coordsize="15,26" path="m14736,-694r-15,-26l14736,-694e" filled="f" strokecolor="#ff8000" strokeweight=".31272mm">
              <v:path arrowok="t"/>
            </v:shape>
            <v:shape id="_x0000_s2424" style="position:absolute;left:14538;top:-404;width:15;height:26" coordorigin="14538,-404" coordsize="15,26" path="m14553,-378r-15,-26l14553,-378e" filled="f" strokecolor="#ff8000" strokeweight=".31272mm">
              <v:path arrowok="t"/>
            </v:shape>
            <v:shape id="_x0000_s2423" style="position:absolute;left:14447;top:-562;width:15;height:26" coordorigin="14447,-562" coordsize="15,26" path="m14462,-536r-15,-26l14462,-536e" filled="f" strokecolor="#ff8000" strokeweight=".31272mm">
              <v:path arrowok="t"/>
            </v:shape>
            <v:shape id="_x0000_s2422" style="position:absolute;left:14356;top:-720;width:15;height:26" coordorigin="14356,-720" coordsize="15,26" path="m14371,-694r-15,-26l14371,-694e" filled="f" strokecolor="#ff8000" strokeweight=".31272mm">
              <v:path arrowok="t"/>
            </v:shape>
            <v:shape id="_x0000_s2421" style="position:absolute;left:14173;top:-404;width:15;height:26" coordorigin="14173,-404" coordsize="15,26" path="m14189,-378r-16,-26l14189,-378e" filled="f" strokecolor="#ff8000" strokeweight=".31272mm">
              <v:path arrowok="t"/>
            </v:shape>
            <v:shape id="_x0000_s2420" style="position:absolute;left:14082;top:-562;width:15;height:26" coordorigin="14082,-562" coordsize="15,26" path="m14097,-536r-15,-26l14097,-536e" filled="f" strokecolor="#ff8000" strokeweight=".31272mm">
              <v:path arrowok="t"/>
            </v:shape>
            <v:shape id="_x0000_s2419" style="position:absolute;left:13991;top:-720;width:15;height:26" coordorigin="13991,-720" coordsize="15,26" path="m14006,-694r-15,-26l14006,-694e" filled="f" strokecolor="#ff8000" strokeweight=".31272mm">
              <v:path arrowok="t"/>
            </v:shape>
            <v:shape id="_x0000_s2418" style="position:absolute;left:13809;top:-404;width:15;height:26" coordorigin="13809,-404" coordsize="15,26" path="m13824,-378r-15,-26l13824,-378e" filled="f" strokecolor="#ff8000" strokeweight=".31272mm">
              <v:path arrowok="t"/>
            </v:shape>
            <v:shape id="_x0000_s2417" style="position:absolute;left:13718;top:-562;width:15;height:26" coordorigin="13718,-562" coordsize="15,26" path="m13733,-536r-15,-26l13733,-536e" filled="f" strokecolor="#ff8000" strokeweight=".31272mm">
              <v:path arrowok="t"/>
            </v:shape>
            <v:shape id="_x0000_s2416" style="position:absolute;left:13626;top:-720;width:15;height:26" coordorigin="13626,-720" coordsize="15,26" path="m13642,-694r-16,-26l13642,-694e" filled="f" strokecolor="#ff8000" strokeweight=".31272mm">
              <v:path arrowok="t"/>
            </v:shape>
            <v:shape id="_x0000_s2415" style="position:absolute;left:13444;top:-404;width:15;height:26" coordorigin="13444,-404" coordsize="15,26" path="m13459,-378r-15,-26l13459,-378e" filled="f" strokecolor="#ff8000" strokeweight=".31272mm">
              <v:path arrowok="t"/>
            </v:shape>
            <v:shape id="_x0000_s2414" style="position:absolute;left:13353;top:-562;width:15;height:26" coordorigin="13353,-562" coordsize="15,26" path="m13368,-536r-15,-26l13368,-536e" filled="f" strokecolor="#ff8000" strokeweight=".31272mm">
              <v:path arrowok="t"/>
            </v:shape>
            <v:shape id="_x0000_s2413" style="position:absolute;left:13262;top:-720;width:15;height:26" coordorigin="13262,-720" coordsize="15,26" path="m13277,-694r-15,-26l13277,-694e" filled="f" strokecolor="#ff8000" strokeweight=".31272mm">
              <v:path arrowok="t"/>
            </v:shape>
            <v:shape id="_x0000_s2412" style="position:absolute;left:13079;top:-404;width:15;height:26" coordorigin="13079,-404" coordsize="15,26" path="m13094,-378r-15,-26l13094,-378e" filled="f" strokecolor="#ff8000" strokeweight=".31272mm">
              <v:path arrowok="t"/>
            </v:shape>
            <v:shape id="_x0000_s2411" style="position:absolute;left:12988;top:-562;width:15;height:26" coordorigin="12988,-562" coordsize="15,26" path="m13003,-536r-15,-26l13003,-536e" filled="f" strokecolor="#ff8000" strokeweight=".31272mm">
              <v:path arrowok="t"/>
            </v:shape>
            <v:shape id="_x0000_s2410" style="position:absolute;left:12897;top:-720;width:15;height:26" coordorigin="12897,-720" coordsize="15,26" path="m12912,-694r-15,-26l12912,-694e" filled="f" strokecolor="#ff8000" strokeweight=".31272mm">
              <v:path arrowok="t"/>
            </v:shape>
            <v:shape id="_x0000_s2409" style="position:absolute;left:12715;top:-404;width:15;height:26" coordorigin="12715,-404" coordsize="15,26" path="m12730,-378r-15,-26l12730,-378e" filled="f" strokecolor="#ff8000" strokeweight=".31272mm">
              <v:path arrowok="t"/>
            </v:shape>
            <v:shape id="_x0000_s2408" style="position:absolute;left:12623;top:-562;width:15;height:26" coordorigin="12623,-562" coordsize="15,26" path="m12639,-536r-16,-26l12639,-536e" filled="f" strokecolor="#ff8000" strokeweight=".31272mm">
              <v:path arrowok="t"/>
            </v:shape>
            <v:shape id="_x0000_s2407" style="position:absolute;left:12532;top:-720;width:15;height:26" coordorigin="12532,-720" coordsize="15,26" path="m12547,-694r-15,-26l12547,-694e" filled="f" strokecolor="#ff8000" strokeweight=".31272mm">
              <v:path arrowok="t"/>
            </v:shape>
            <v:shape id="_x0000_s2406" style="position:absolute;left:12350;top:-404;width:15;height:26" coordorigin="12350,-404" coordsize="15,26" path="m12365,-378r-15,-26l12365,-378e" filled="f" strokecolor="#ff8000" strokeweight=".31272mm">
              <v:path arrowok="t"/>
            </v:shape>
            <v:shape id="_x0000_s2405" style="position:absolute;left:12259;top:-562;width:15;height:26" coordorigin="12259,-562" coordsize="15,26" path="m12274,-536r-15,-26l12274,-536e" filled="f" strokecolor="#ff8000" strokeweight=".31272mm">
              <v:path arrowok="t"/>
            </v:shape>
            <v:shape id="_x0000_s2404" style="position:absolute;left:12167;top:-720;width:15;height:26" coordorigin="12167,-720" coordsize="15,26" path="m12183,-694r-16,-26l12183,-694e" filled="f" strokecolor="#ff8000" strokeweight=".31272mm">
              <v:path arrowok="t"/>
            </v:shape>
            <v:shape id="_x0000_s2403" style="position:absolute;left:11985;top:-404;width:11;height:19" coordorigin="11985,-404" coordsize="11,19" path="m11996,-386r-11,-18l11996,-386e" filled="f" strokecolor="#ff8000" strokeweight=".31272mm">
              <v:path arrowok="t"/>
            </v:shape>
            <v:shape id="_x0000_s2402" style="position:absolute;left:11894;top:-562;width:15;height:26" coordorigin="11894,-562" coordsize="15,26" path="m11909,-536r-15,-26l11909,-536e" filled="f" strokecolor="#ff8000" strokeweight=".31272mm">
              <v:path arrowok="t"/>
            </v:shape>
            <v:shape id="_x0000_s2401" style="position:absolute;left:11803;top:-720;width:15;height:26" coordorigin="11803,-720" coordsize="15,26" path="m11818,-694r-15,-26l11818,-694e" filled="f" strokecolor="#ff8000" strokeweight=".31272mm">
              <v:path arrowok="t"/>
            </v:shape>
            <v:shape id="_x0000_s2400" style="position:absolute;left:11726;top:-853;width:1;height:2" coordorigin="11726,-853" coordsize="1,2" path="m11727,-852r-1,-1e" filled="f" strokecolor="#ff8000" strokeweight=".31272mm">
              <v:path arrowok="t"/>
            </v:shape>
            <v:shape id="_x0000_s2399" style="position:absolute;left:11726;top:-853;width:1;height:2" coordorigin="11726,-853" coordsize="1,2" path="m11726,-853r1,1e" filled="f" strokecolor="#ff8000" strokeweight=".31272mm">
              <v:path arrowok="t"/>
            </v:shape>
            <v:shape id="_x0000_s2398" style="position:absolute;left:11620;top:-404;width:1;height:2" coordorigin="11620,-404" coordsize="1,2" path="m11620,-404r2,2e" filled="f" strokecolor="#ff8000" strokeweight=".31272mm">
              <v:path arrowok="t"/>
            </v:shape>
            <v:shape id="_x0000_s2397" style="position:absolute;left:11620;top:-404;width:1;height:2" coordorigin="11620,-404" coordsize="1,2" path="m11622,-402r-2,-2e" filled="f" strokecolor="#ff8000" strokeweight=".31272mm">
              <v:path arrowok="t"/>
            </v:shape>
            <v:shape id="_x0000_s2396" style="position:absolute;left:11529;top:-562;width:15;height:26" coordorigin="11529,-562" coordsize="15,26" path="m11544,-536r-15,-26l11544,-536e" filled="f" strokecolor="#ff8000" strokeweight=".31272mm">
              <v:path arrowok="t"/>
            </v:shape>
            <v:shape id="_x0000_s2395" style="position:absolute;left:11438;top:-720;width:15;height:26" coordorigin="11438,-720" coordsize="15,26" path="m11453,-694r-15,-26l11453,-694e" filled="f" strokecolor="#ff8000" strokeweight=".31272mm">
              <v:path arrowok="t"/>
            </v:shape>
            <v:shape id="_x0000_s2394" style="position:absolute;left:11352;top:-870;width:10;height:18" coordorigin="11352,-870" coordsize="10,18" path="m11362,-852r-10,-18e" filled="f" strokecolor="#ff8000" strokeweight=".31272mm">
              <v:path arrowok="t"/>
            </v:shape>
            <v:shape id="_x0000_s2393" style="position:absolute;left:11352;top:-870;width:10;height:18" coordorigin="11352,-870" coordsize="10,18" path="m11352,-870r10,18e" filled="f" strokecolor="#ff8000" strokeweight=".31272mm">
              <v:path arrowok="t"/>
            </v:shape>
            <v:shape id="_x0000_s2392" style="position:absolute;left:11164;top:-562;width:15;height:26" coordorigin="11164,-562" coordsize="15,26" path="m11180,-536r-16,-26l11180,-536e" filled="f" strokecolor="#ff8000" strokeweight=".31272mm">
              <v:path arrowok="t"/>
            </v:shape>
            <v:shape id="_x0000_s2391" style="position:absolute;left:11073;top:-720;width:15;height:26" coordorigin="11073,-720" coordsize="15,26" path="m11088,-694r-15,-26l11088,-694e" filled="f" strokecolor="#ff8000" strokeweight=".31272mm">
              <v:path arrowok="t"/>
            </v:shape>
            <v:shape id="_x0000_s2390" style="position:absolute;left:10982;top:-878;width:15;height:26" coordorigin="10982,-878" coordsize="15,26" path="m10997,-852r-15,-26l10997,-852e" filled="f" strokecolor="#ff8000" strokeweight=".31272mm">
              <v:path arrowok="t"/>
            </v:shape>
            <v:shape id="_x0000_s2389" style="position:absolute;left:10800;top:-562;width:15;height:26" coordorigin="10800,-562" coordsize="15,26" path="m10815,-536r-15,-26l10815,-536e" filled="f" strokecolor="#ff8000" strokeweight=".31272mm">
              <v:path arrowok="t"/>
            </v:shape>
            <v:shape id="_x0000_s2388" style="position:absolute;left:10709;top:-720;width:15;height:26" coordorigin="10709,-720" coordsize="15,26" path="m10724,-694r-15,-26l10724,-694e" filled="f" strokecolor="#ff8000" strokeweight=".31272mm">
              <v:path arrowok="t"/>
            </v:shape>
            <v:shape id="_x0000_s2387" style="position:absolute;left:10617;top:-878;width:15;height:26" coordorigin="10617,-878" coordsize="15,26" path="m10633,-852r-16,-26l10633,-852e" filled="f" strokecolor="#ff8000" strokeweight=".31272mm">
              <v:path arrowok="t"/>
            </v:shape>
            <v:shape id="_x0000_s2386" style="position:absolute;left:10435;top:-562;width:15;height:26" coordorigin="10435,-562" coordsize="15,26" path="m10450,-536r-15,-26l10450,-536e" filled="f" strokecolor="#ff8000" strokeweight=".31272mm">
              <v:path arrowok="t"/>
            </v:shape>
            <v:shape id="_x0000_s2385" style="position:absolute;left:10344;top:-720;width:15;height:26" coordorigin="10344,-720" coordsize="15,26" path="m10359,-694r-15,-26l10359,-694e" filled="f" strokecolor="#ff8000" strokeweight=".31272mm">
              <v:path arrowok="t"/>
            </v:shape>
            <v:shape id="_x0000_s2384" style="position:absolute;left:10253;top:-878;width:15;height:26" coordorigin="10253,-878" coordsize="15,26" path="m10268,-852r-15,-26l10268,-852e" filled="f" strokecolor="#ff8000" strokeweight=".31272mm">
              <v:path arrowok="t"/>
            </v:shape>
            <v:shape id="_x0000_s2383" style="position:absolute;left:10070;top:-562;width:15;height:26" coordorigin="10070,-562" coordsize="15,26" path="m10085,-536r-15,-26l10085,-536e" filled="f" strokecolor="#ff8000" strokeweight=".31272mm">
              <v:path arrowok="t"/>
            </v:shape>
            <v:shape id="_x0000_s2382" style="position:absolute;left:9979;top:-720;width:15;height:26" coordorigin="9979,-720" coordsize="15,26" path="m9994,-694r-15,-26l9994,-694e" filled="f" strokecolor="#ff8000" strokeweight=".31272mm">
              <v:path arrowok="t"/>
            </v:shape>
            <v:shape id="_x0000_s2381" style="position:absolute;left:9888;top:-878;width:15;height:26" coordorigin="9888,-878" coordsize="15,26" path="m9903,-852r-15,-26l9903,-852e" filled="f" strokecolor="#ff8000" strokeweight=".31272mm">
              <v:path arrowok="t"/>
            </v:shape>
            <v:shape id="_x0000_s2380" style="position:absolute;left:9706;top:-562;width:15;height:26" coordorigin="9706,-562" coordsize="15,26" path="m9721,-536r-15,-26l9721,-536e" filled="f" strokecolor="#ff8000" strokeweight=".31272mm">
              <v:path arrowok="t"/>
            </v:shape>
            <v:shape id="_x0000_s2379" style="position:absolute;left:9614;top:-720;width:15;height:26" coordorigin="9614,-720" coordsize="15,26" path="m9630,-694r-16,-26l9630,-694e" filled="f" strokecolor="#ff8000" strokeweight=".31272mm">
              <v:path arrowok="t"/>
            </v:shape>
            <v:shape id="_x0000_s2378" style="position:absolute;left:9523;top:-878;width:15;height:26" coordorigin="9523,-878" coordsize="15,26" path="m9538,-852r-15,-26l9538,-852e" filled="f" strokecolor="#ff8000" strokeweight=".31272mm">
              <v:path arrowok="t"/>
            </v:shape>
            <v:shape id="_x0000_s2377" style="position:absolute;left:9341;top:-562;width:15;height:26" coordorigin="9341,-562" coordsize="15,26" path="m9356,-536r-15,-26l9356,-536e" filled="f" strokecolor="#ff8000" strokeweight=".31272mm">
              <v:path arrowok="t"/>
            </v:shape>
            <v:shape id="_x0000_s2376" style="position:absolute;left:9250;top:-720;width:15;height:26" coordorigin="9250,-720" coordsize="15,26" path="m9265,-694r-15,-26l9265,-694e" filled="f" strokecolor="#ff8000" strokeweight=".31272mm">
              <v:path arrowok="t"/>
            </v:shape>
            <v:shape id="_x0000_s2375" style="position:absolute;left:9158;top:-878;width:15;height:26" coordorigin="9158,-878" coordsize="15,26" path="m9174,-852r-16,-26l9174,-852e" filled="f" strokecolor="#ff8000" strokeweight=".31272mm">
              <v:path arrowok="t"/>
            </v:shape>
            <v:shape id="_x0000_s2374" style="position:absolute;left:8976;top:-562;width:15;height:26" coordorigin="8976,-562" coordsize="15,26" path="m8991,-536r-15,-26l8991,-536e" filled="f" strokecolor="#ff8000" strokeweight=".31272mm">
              <v:path arrowok="t"/>
            </v:shape>
            <v:shape id="_x0000_s2373" style="position:absolute;left:8885;top:-720;width:15;height:26" coordorigin="8885,-720" coordsize="15,26" path="m8900,-694r-15,-26l8900,-694e" filled="f" strokecolor="#ff8000" strokeweight=".31272mm">
              <v:path arrowok="t"/>
            </v:shape>
            <v:shape id="_x0000_s2372" style="position:absolute;left:8798;top:-871;width:11;height:19" coordorigin="8798,-871" coordsize="11,19" path="m8809,-852r-11,-19l8809,-852e" filled="f" strokecolor="#ff8000" strokeweight=".31272mm">
              <v:path arrowok="t"/>
            </v:shape>
            <v:shape id="_x0000_s2371" style="position:absolute;left:8611;top:-562;width:15;height:26" coordorigin="8611,-562" coordsize="15,26" path="m8627,-536r-16,-26l8627,-536e" filled="f" strokecolor="#ff8000" strokeweight=".31272mm">
              <v:path arrowok="t"/>
            </v:shape>
            <v:shape id="_x0000_s2370" style="position:absolute;left:8520;top:-720;width:15;height:26" coordorigin="8520,-720" coordsize="15,26" path="m8535,-694r-15,-26l8535,-694e" filled="f" strokecolor="#ff8000" strokeweight=".31272mm">
              <v:path arrowok="t"/>
            </v:shape>
            <v:shape id="_x0000_s2369" style="position:absolute;left:8442;top:-855;width:2;height:3" coordorigin="8442,-855" coordsize="2,3" path="m8444,-852r-2,-3l8444,-852e" filled="f" strokecolor="#ff8000" strokeweight=".31272mm">
              <v:path arrowok="t"/>
            </v:shape>
            <v:shape id="_x0000_s2368" style="position:absolute;left:8338;top:-404;width:3;height:6" coordorigin="8338,-404" coordsize="3,6" path="m8341,-398r-3,-6l8341,-398e" filled="f" strokecolor="#ff8000" strokeweight=".31272mm">
              <v:path arrowok="t"/>
            </v:shape>
            <v:shape id="_x0000_s2367" style="position:absolute;left:8247;top:-562;width:15;height:26" coordorigin="8247,-562" coordsize="15,26" path="m8262,-536r-15,-26l8262,-536e" filled="f" strokecolor="#ff8000" strokeweight=".31272mm">
              <v:path arrowok="t"/>
            </v:shape>
            <v:shape id="_x0000_s2366" style="position:absolute;left:8155;top:-720;width:15;height:26" coordorigin="8155,-720" coordsize="15,26" path="m8171,-694r-16,-26l8171,-694e" filled="f" strokecolor="#ff8000" strokeweight=".31272mm">
              <v:path arrowok="t"/>
            </v:shape>
            <v:shape id="_x0000_s2365" style="position:absolute;left:7973;top:-404;width:12;height:21" coordorigin="7973,-404" coordsize="12,21" path="m7985,-383r-12,-21l7985,-383e" filled="f" strokecolor="#ff8000" strokeweight=".31272mm">
              <v:path arrowok="t"/>
            </v:shape>
            <v:shape id="_x0000_s2364" style="position:absolute;left:7882;top:-562;width:15;height:26" coordorigin="7882,-562" coordsize="15,26" path="m7897,-536r-15,-26l7897,-536e" filled="f" strokecolor="#ff8000" strokeweight=".31272mm">
              <v:path arrowok="t"/>
            </v:shape>
            <v:shape id="_x0000_s2363" style="position:absolute;left:7791;top:-720;width:15;height:26" coordorigin="7791,-720" coordsize="15,26" path="m7806,-694r-15,-26l7806,-694e" filled="f" strokecolor="#ff8000" strokeweight=".31272mm">
              <v:path arrowok="t"/>
            </v:shape>
            <v:shape id="_x0000_s2362" style="position:absolute;left:7608;top:-404;width:15;height:26" coordorigin="7608,-404" coordsize="15,26" path="m7624,-378r-16,-26l7624,-378e" filled="f" strokecolor="#ff8000" strokeweight=".31272mm">
              <v:path arrowok="t"/>
            </v:shape>
            <v:shape id="_x0000_s2361" style="position:absolute;left:7517;top:-562;width:15;height:26" coordorigin="7517,-562" coordsize="15,26" path="m7532,-536r-15,-26l7532,-536e" filled="f" strokecolor="#ff8000" strokeweight=".31272mm">
              <v:path arrowok="t"/>
            </v:shape>
            <v:shape id="_x0000_s2360" style="position:absolute;left:7426;top:-720;width:15;height:26" coordorigin="7426,-720" coordsize="15,26" path="m7441,-694r-15,-26l7441,-694e" filled="f" strokecolor="#ff8000" strokeweight=".31272mm">
              <v:path arrowok="t"/>
            </v:shape>
            <v:shape id="_x0000_s2359" style="position:absolute;left:7244;top:-404;width:15;height:26" coordorigin="7244,-404" coordsize="15,26" path="m7259,-378r-15,-26l7259,-378e" filled="f" strokecolor="#ff8000" strokeweight=".31272mm">
              <v:path arrowok="t"/>
            </v:shape>
            <v:shape id="_x0000_s2358" style="position:absolute;left:7153;top:-562;width:15;height:26" coordorigin="7153,-562" coordsize="15,26" path="m7168,-536r-15,-26l7168,-536e" filled="f" strokecolor="#ff8000" strokeweight=".31272mm">
              <v:path arrowok="t"/>
            </v:shape>
            <v:shape id="_x0000_s2357" style="position:absolute;left:7061;top:-720;width:15;height:26" coordorigin="7061,-720" coordsize="15,26" path="m7077,-694r-16,-26l7077,-694e" filled="f" strokecolor="#ff8000" strokeweight=".31272mm">
              <v:path arrowok="t"/>
            </v:shape>
            <v:shape id="_x0000_s2356" style="position:absolute;left:6879;top:-404;width:15;height:26" coordorigin="6879,-404" coordsize="15,26" path="m6894,-378r-15,-26l6894,-378e" filled="f" strokecolor="#ff8000" strokeweight=".31272mm">
              <v:path arrowok="t"/>
            </v:shape>
            <v:shape id="_x0000_s2355" style="position:absolute;left:6788;top:-562;width:15;height:26" coordorigin="6788,-562" coordsize="15,26" path="m6803,-536r-15,-26l6803,-536e" filled="f" strokecolor="#ff8000" strokeweight=".31272mm">
              <v:path arrowok="t"/>
            </v:shape>
            <v:shape id="_x0000_s2354" style="position:absolute;left:6697;top:-720;width:15;height:26" coordorigin="6697,-720" coordsize="15,26" path="m6712,-694r-15,-26l6712,-694e" filled="f" strokecolor="#ff8000" strokeweight=".31272mm">
              <v:path arrowok="t"/>
            </v:shape>
            <v:shape id="_x0000_s2353" style="position:absolute;left:6514;top:-404;width:15;height:26" coordorigin="6514,-404" coordsize="15,26" path="m6529,-378r-15,-26l6529,-378e" filled="f" strokecolor="#ff8000" strokeweight=".31272mm">
              <v:path arrowok="t"/>
            </v:shape>
            <v:shape id="_x0000_s2352" style="position:absolute;left:6423;top:-562;width:15;height:26" coordorigin="6423,-562" coordsize="15,26" path="m6438,-536r-15,-26l6438,-536e" filled="f" strokecolor="#ff8000" strokeweight=".31272mm">
              <v:path arrowok="t"/>
            </v:shape>
            <v:shape id="_x0000_s2351" style="position:absolute;left:6332;top:-720;width:15;height:26" coordorigin="6332,-720" coordsize="15,26" path="m6347,-694r-15,-26l6347,-694e" filled="f" strokecolor="#ff8000" strokeweight=".31272mm">
              <v:path arrowok="t"/>
            </v:shape>
            <v:shape id="_x0000_s2350" style="position:absolute;left:6150;top:-404;width:15;height:26" coordorigin="6150,-404" coordsize="15,26" path="m6165,-378r-15,-26l6165,-378e" filled="f" strokecolor="#ff8000" strokeweight=".31272mm">
              <v:path arrowok="t"/>
            </v:shape>
            <v:shape id="_x0000_s2349" style="position:absolute;left:6058;top:-562;width:15;height:26" coordorigin="6058,-562" coordsize="15,26" path="m6074,-536r-16,-26l6074,-536e" filled="f" strokecolor="#ff8000" strokeweight=".31272mm">
              <v:path arrowok="t"/>
            </v:shape>
            <v:shape id="_x0000_s2348" style="position:absolute;left:5967;top:-720;width:15;height:26" coordorigin="5967,-720" coordsize="15,26" path="m5982,-694r-15,-26l5982,-694e" filled="f" strokecolor="#ff8000" strokeweight=".31272mm">
              <v:path arrowok="t"/>
            </v:shape>
            <v:shape id="_x0000_s2347" style="position:absolute;left:5785;top:-404;width:15;height:26" coordorigin="5785,-404" coordsize="15,26" path="m5800,-378r-15,-26l5800,-378e" filled="f" strokecolor="#ff8000" strokeweight=".31272mm">
              <v:path arrowok="t"/>
            </v:shape>
            <v:shape id="_x0000_s2346" style="position:absolute;left:5694;top:-562;width:15;height:26" coordorigin="5694,-562" coordsize="15,26" path="m5709,-536r-15,-26l5709,-536e" filled="f" strokecolor="#ff8000" strokeweight=".31272mm">
              <v:path arrowok="t"/>
            </v:shape>
            <v:shape id="_x0000_s2345" style="position:absolute;left:5602;top:-720;width:15;height:26" coordorigin="5602,-720" coordsize="15,26" path="m5618,-694r-16,-26l5618,-694e" filled="f" strokecolor="#ff8000" strokeweight=".31272mm">
              <v:path arrowok="t"/>
            </v:shape>
            <v:shape id="_x0000_s2344" style="position:absolute;left:5420;top:-404;width:15;height:26" coordorigin="5420,-404" coordsize="15,26" path="m5435,-378r-15,-26l5435,-378e" filled="f" strokecolor="#ff8000" strokeweight=".31272mm">
              <v:path arrowok="t"/>
            </v:shape>
            <v:shape id="_x0000_s2343" style="position:absolute;left:5329;top:-562;width:15;height:26" coordorigin="5329,-562" coordsize="15,26" path="m5344,-536r-15,-26l5344,-536e" filled="f" strokecolor="#ff8000" strokeweight=".31272mm">
              <v:path arrowok="t"/>
            </v:shape>
            <v:shape id="_x0000_s2342" style="position:absolute;left:5241;top:-715;width:12;height:21" coordorigin="5241,-715" coordsize="12,21" path="m5253,-694r-12,-21e" filled="f" strokecolor="#ff8000" strokeweight=".31272mm">
              <v:path arrowok="t"/>
            </v:shape>
            <v:shape id="_x0000_s2341" style="position:absolute;left:5241;top:-715;width:12;height:21" coordorigin="5241,-715" coordsize="12,21" path="m5241,-715r12,21e" filled="f" strokecolor="#ff8000" strokeweight=".31272mm">
              <v:path arrowok="t"/>
            </v:shape>
            <v:shape id="_x0000_s2340" style="position:absolute;left:5055;top:-404;width:15;height:26" coordorigin="5055,-404" coordsize="15,26" path="m5071,-378r-16,-26l5071,-378e" filled="f" strokecolor="#ff8000" strokeweight=".31272mm">
              <v:path arrowok="t"/>
            </v:shape>
            <v:shape id="_x0000_s2339" style="position:absolute;left:4964;top:-562;width:15;height:26" coordorigin="4964,-562" coordsize="15,26" path="m4979,-536r-15,-26l4979,-536e" filled="f" strokecolor="#ff8000" strokeweight=".31272mm">
              <v:path arrowok="t"/>
            </v:shape>
            <v:shape id="_x0000_s2338" style="position:absolute;left:4885;top:-700;width:3;height:6" coordorigin="4885,-700" coordsize="3,6" path="m4888,-694r-3,-6l4888,-694e" filled="f" strokecolor="#ff8000" strokeweight=".31272mm">
              <v:path arrowok="t"/>
            </v:shape>
            <v:shape id="_x0000_s2337" style="position:absolute;left:4691;top:-404;width:15;height:26" coordorigin="4691,-404" coordsize="15,26" path="m4706,-378r-15,-26l4706,-378e" filled="f" strokecolor="#ff8000" strokeweight=".31272mm">
              <v:path arrowok="t"/>
            </v:shape>
            <v:shape id="_x0000_s2336" style="position:absolute;left:4417;top:-246;width:6;height:11" coordorigin="4417,-246" coordsize="6,11" path="m4423,-235r-6,-11e" filled="f" strokecolor="#ff8000" strokeweight=".31272mm">
              <v:path arrowok="t"/>
            </v:shape>
            <v:shape id="_x0000_s2335" style="position:absolute;left:4417;top:-246;width:6;height:11" coordorigin="4417,-246" coordsize="6,11" path="m4417,-246r6,11e" filled="f" strokecolor="#ff8000" strokeweight=".31272mm">
              <v:path arrowok="t"/>
            </v:shape>
            <v:shape id="_x0000_s2334" style="position:absolute;left:15541;top:-246;width:9;height:16" coordorigin="15541,-246" coordsize="9,16" path="m15550,-230r-9,-16l15550,-230e" filled="f" strokecolor="#ff8000" strokeweight=".31272mm">
              <v:path arrowok="t"/>
            </v:shape>
            <v:shape id="_x0000_s2333" style="position:absolute;left:15450;top:-404;width:15;height:26" coordorigin="15450,-404" coordsize="15,26" path="m15465,-378r-15,-26l15465,-378e" filled="f" strokecolor="#ff8000" strokeweight=".31272mm">
              <v:path arrowok="t"/>
            </v:shape>
            <v:shape id="_x0000_s2332" style="position:absolute;left:15359;top:-562;width:15;height:26" coordorigin="15359,-562" coordsize="15,26" path="m15374,-536r-15,-26l15374,-536e" filled="f" strokecolor="#ff8000" strokeweight=".31272mm">
              <v:path arrowok="t"/>
            </v:shape>
            <v:shape id="_x0000_s2331" style="position:absolute;left:15280;top:-698;width:3;height:4" coordorigin="15280,-698" coordsize="3,4" path="m15283,-694r-3,-4e" filled="f" strokecolor="#ff8000" strokeweight=".31272mm">
              <v:path arrowok="t"/>
            </v:shape>
            <v:shape id="_x0000_s2330" style="position:absolute;left:15280;top:-698;width:3;height:4" coordorigin="15280,-698" coordsize="3,4" path="m15280,-698r3,4e" filled="f" strokecolor="#ff8000" strokeweight=".31272mm">
              <v:path arrowok="t"/>
            </v:shape>
            <v:shape id="_x0000_s2329" style="position:absolute;left:15085;top:-404;width:15;height:26" coordorigin="15085,-404" coordsize="15,26" path="m15100,-378r-15,-26l15100,-378e" filled="f" strokecolor="#ff8000" strokeweight=".31272mm">
              <v:path arrowok="t"/>
            </v:shape>
            <v:shape id="_x0000_s2328" style="position:absolute;left:14994;top:-562;width:15;height:26" coordorigin="14994,-562" coordsize="15,26" path="m15009,-536r-15,-26l15009,-536e" filled="f" strokecolor="#ff8000" strokeweight=".31272mm">
              <v:path arrowok="t"/>
            </v:shape>
            <v:shape id="_x0000_s2327" style="position:absolute;left:14906;top:-714;width:12;height:21" coordorigin="14906,-714" coordsize="12,21" path="m14918,-694r-12,-20l14918,-694e" filled="f" strokecolor="#ff8000" strokeweight=".31272mm">
              <v:path arrowok="t"/>
            </v:shape>
            <v:shape id="_x0000_s2326" style="position:absolute;left:14721;top:-404;width:15;height:26" coordorigin="14721,-404" coordsize="15,26" path="m14736,-378r-15,-26l14736,-378e" filled="f" strokecolor="#ff8000" strokeweight=".31272mm">
              <v:path arrowok="t"/>
            </v:shape>
            <v:shape id="_x0000_s2325" style="position:absolute;left:14629;top:-562;width:15;height:26" coordorigin="14629,-562" coordsize="15,26" path="m14645,-536r-16,-26l14645,-536e" filled="f" strokecolor="#ff8000" strokeweight=".31272mm">
              <v:path arrowok="t"/>
            </v:shape>
            <v:shape id="_x0000_s2324" style="position:absolute;left:14538;top:-720;width:15;height:26" coordorigin="14538,-720" coordsize="15,26" path="m14553,-694r-15,-26l14553,-694e" filled="f" strokecolor="#ff8000" strokeweight=".31272mm">
              <v:path arrowok="t"/>
            </v:shape>
            <v:shape id="_x0000_s2323" style="position:absolute;left:14356;top:-404;width:15;height:26" coordorigin="14356,-404" coordsize="15,26" path="m14371,-378r-15,-26l14371,-378e" filled="f" strokecolor="#ff8000" strokeweight=".31272mm">
              <v:path arrowok="t"/>
            </v:shape>
            <v:shape id="_x0000_s2322" style="position:absolute;left:14265;top:-562;width:15;height:26" coordorigin="14265,-562" coordsize="15,26" path="m14280,-536r-15,-26l14280,-536e" filled="f" strokecolor="#ff8000" strokeweight=".31272mm">
              <v:path arrowok="t"/>
            </v:shape>
            <v:shape id="_x0000_s2321" style="position:absolute;left:14173;top:-720;width:15;height:26" coordorigin="14173,-720" coordsize="15,26" path="m14189,-694r-16,-26l14189,-694e" filled="f" strokecolor="#ff8000" strokeweight=".31272mm">
              <v:path arrowok="t"/>
            </v:shape>
            <v:shape id="_x0000_s2320" style="position:absolute;left:13991;top:-404;width:15;height:26" coordorigin="13991,-404" coordsize="15,26" path="m14006,-378r-15,-26l14006,-378e" filled="f" strokecolor="#ff8000" strokeweight=".31272mm">
              <v:path arrowok="t"/>
            </v:shape>
            <v:shape id="_x0000_s2319" style="position:absolute;left:13900;top:-562;width:15;height:26" coordorigin="13900,-562" coordsize="15,26" path="m13915,-536r-15,-26l13915,-536e" filled="f" strokecolor="#ff8000" strokeweight=".31272mm">
              <v:path arrowok="t"/>
            </v:shape>
            <v:shape id="_x0000_s2318" style="position:absolute;left:13809;top:-720;width:15;height:26" coordorigin="13809,-720" coordsize="15,26" path="m13824,-694r-15,-26l13824,-694e" filled="f" strokecolor="#ff8000" strokeweight=".31272mm">
              <v:path arrowok="t"/>
            </v:shape>
            <v:shape id="_x0000_s2317" style="position:absolute;left:13626;top:-404;width:15;height:26" coordorigin="13626,-404" coordsize="15,26" path="m13642,-378r-16,-26l13642,-378e" filled="f" strokecolor="#ff8000" strokeweight=".31272mm">
              <v:path arrowok="t"/>
            </v:shape>
            <v:shape id="_x0000_s2316" style="position:absolute;left:13535;top:-562;width:15;height:26" coordorigin="13535,-562" coordsize="15,26" path="m13550,-536r-15,-26l13550,-536e" filled="f" strokecolor="#ff8000" strokeweight=".31272mm">
              <v:path arrowok="t"/>
            </v:shape>
            <v:shape id="_x0000_s2315" style="position:absolute;left:13444;top:-720;width:15;height:26" coordorigin="13444,-720" coordsize="15,26" path="m13459,-694r-15,-26l13459,-694e" filled="f" strokecolor="#ff8000" strokeweight=".31272mm">
              <v:path arrowok="t"/>
            </v:shape>
            <v:shape id="_x0000_s2314" style="position:absolute;left:13262;top:-404;width:15;height:26" coordorigin="13262,-404" coordsize="15,26" path="m13277,-378r-15,-26l13277,-378e" filled="f" strokecolor="#ff8000" strokeweight=".31272mm">
              <v:path arrowok="t"/>
            </v:shape>
            <v:shape id="_x0000_s2313" style="position:absolute;left:13170;top:-562;width:15;height:26" coordorigin="13170,-562" coordsize="15,26" path="m13186,-536r-16,-26l13186,-536e" filled="f" strokecolor="#ff8000" strokeweight=".31272mm">
              <v:path arrowok="t"/>
            </v:shape>
            <v:shape id="_x0000_s2312" style="position:absolute;left:13079;top:-720;width:15;height:26" coordorigin="13079,-720" coordsize="15,26" path="m13094,-694r-15,-26l13094,-694e" filled="f" strokecolor="#ff8000" strokeweight=".31272mm">
              <v:path arrowok="t"/>
            </v:shape>
            <v:shape id="_x0000_s2311" style="position:absolute;left:12897;top:-404;width:15;height:26" coordorigin="12897,-404" coordsize="15,26" path="m12912,-378r-15,-26l12912,-378e" filled="f" strokecolor="#ff8000" strokeweight=".31272mm">
              <v:path arrowok="t"/>
            </v:shape>
            <v:shape id="_x0000_s2310" style="position:absolute;left:12806;top:-562;width:15;height:26" coordorigin="12806,-562" coordsize="15,26" path="m12821,-536r-15,-26l12821,-536e" filled="f" strokecolor="#ff8000" strokeweight=".31272mm">
              <v:path arrowok="t"/>
            </v:shape>
            <v:shape id="_x0000_s2309" style="position:absolute;left:12715;top:-720;width:15;height:26" coordorigin="12715,-720" coordsize="15,26" path="m12730,-694r-15,-26l12730,-694e" filled="f" strokecolor="#ff8000" strokeweight=".31272mm">
              <v:path arrowok="t"/>
            </v:shape>
            <v:shape id="_x0000_s2308" style="position:absolute;left:12532;top:-404;width:15;height:26" coordorigin="12532,-404" coordsize="15,26" path="m12547,-378r-15,-26l12547,-378e" filled="f" strokecolor="#ff8000" strokeweight=".31272mm">
              <v:path arrowok="t"/>
            </v:shape>
            <v:shape id="_x0000_s2307" style="position:absolute;left:12441;top:-562;width:15;height:26" coordorigin="12441,-562" coordsize="15,26" path="m12456,-536r-15,-26l12456,-536e" filled="f" strokecolor="#ff8000" strokeweight=".31272mm">
              <v:path arrowok="t"/>
            </v:shape>
            <v:shape id="_x0000_s2306" style="position:absolute;left:12350;top:-720;width:15;height:26" coordorigin="12350,-720" coordsize="15,26" path="m12365,-694r-15,-26l12365,-694e" filled="f" strokecolor="#ff8000" strokeweight=".31272mm">
              <v:path arrowok="t"/>
            </v:shape>
            <v:shape id="_x0000_s2305" style="position:absolute;left:12167;top:-404;width:15;height:26" coordorigin="12167,-404" coordsize="15,26" path="m12183,-378r-16,-26l12183,-378e" filled="f" strokecolor="#ff8000" strokeweight=".31272mm">
              <v:path arrowok="t"/>
            </v:shape>
            <v:shape id="_x0000_s2304" style="position:absolute;left:12076;top:-562;width:15;height:26" coordorigin="12076,-562" coordsize="15,26" path="m12091,-536r-15,-26l12091,-536e" filled="f" strokecolor="#ff8000" strokeweight=".31272mm">
              <v:path arrowok="t"/>
            </v:shape>
            <v:shape id="_x0000_s2303" style="position:absolute;left:11985;top:-720;width:15;height:26" coordorigin="11985,-720" coordsize="15,26" path="m12000,-694r-15,-26l12000,-694e" filled="f" strokecolor="#ff8000" strokeweight=".31272mm">
              <v:path arrowok="t"/>
            </v:shape>
            <v:shape id="_x0000_s2302" style="position:absolute;left:11803;top:-404;width:6;height:10" coordorigin="11803,-404" coordsize="6,10" path="m11809,-394r-6,-10l11809,-394e" filled="f" strokecolor="#ff8000" strokeweight=".31272mm">
              <v:path arrowok="t"/>
            </v:shape>
            <v:shape id="_x0000_s2301" style="position:absolute;left:11712;top:-562;width:15;height:26" coordorigin="11712,-562" coordsize="15,26" path="m11727,-536r-15,-26l11727,-536e" filled="f" strokecolor="#ff8000" strokeweight=".31272mm">
              <v:path arrowok="t"/>
            </v:shape>
            <v:shape id="_x0000_s2300" style="position:absolute;left:11620;top:-720;width:15;height:26" coordorigin="11620,-720" coordsize="15,26" path="m11636,-694r-16,-26l11636,-694e" filled="f" strokecolor="#ff8000" strokeweight=".31272mm">
              <v:path arrowok="t"/>
            </v:shape>
            <v:shape id="_x0000_s2299" style="position:absolute;left:11539;top:-862;width:6;height:10" coordorigin="11539,-862" coordsize="6,10" path="m11544,-852r-5,-10e" filled="f" strokecolor="#ff8000" strokeweight=".31272mm">
              <v:path arrowok="t"/>
            </v:shape>
            <v:shape id="_x0000_s2298" style="position:absolute;left:11539;top:-862;width:6;height:10" coordorigin="11539,-862" coordsize="6,10" path="m11539,-862r5,10e" filled="f" strokecolor="#ff8000" strokeweight=".31272mm">
              <v:path arrowok="t"/>
            </v:shape>
            <v:shape id="_x0000_s2297" style="position:absolute;left:11347;top:-562;width:15;height:26" coordorigin="11347,-562" coordsize="15,26" path="m11362,-536r-15,-26l11362,-536e" filled="f" strokecolor="#ff8000" strokeweight=".31272mm">
              <v:path arrowok="t"/>
            </v:shape>
            <v:shape id="_x0000_s2296" style="position:absolute;left:11256;top:-720;width:15;height:26" coordorigin="11256,-720" coordsize="15,26" path="m11271,-694r-15,-26l11271,-694e" filled="f" strokecolor="#ff8000" strokeweight=".31272mm">
              <v:path arrowok="t"/>
            </v:shape>
            <v:shape id="_x0000_s2295" style="position:absolute;left:11165;top:-878;width:15;height:26" coordorigin="11165,-878" coordsize="15,26" path="m11180,-852r-15,-26l11180,-852e" filled="f" strokecolor="#ff8000" strokeweight=".31272mm">
              <v:path arrowok="t"/>
            </v:shape>
            <v:shape id="_x0000_s2294" style="position:absolute;left:10982;top:-562;width:15;height:26" coordorigin="10982,-562" coordsize="15,26" path="m10997,-536r-15,-26l10997,-536e" filled="f" strokecolor="#ff8000" strokeweight=".31272mm">
              <v:path arrowok="t"/>
            </v:shape>
            <v:shape id="_x0000_s2293" style="position:absolute;left:10891;top:-720;width:15;height:26" coordorigin="10891,-720" coordsize="15,26" path="m10906,-694r-15,-26l10906,-694e" filled="f" strokecolor="#ff8000" strokeweight=".31272mm">
              <v:path arrowok="t"/>
            </v:shape>
            <v:shape id="_x0000_s2292" style="position:absolute;left:10800;top:-878;width:15;height:26" coordorigin="10800,-878" coordsize="15,26" path="m10815,-852r-15,-26l10815,-852e" filled="f" strokecolor="#ff8000" strokeweight=".31272mm">
              <v:path arrowok="t"/>
            </v:shape>
            <v:shape id="_x0000_s2291" style="position:absolute;left:10617;top:-562;width:15;height:26" coordorigin="10617,-562" coordsize="15,26" path="m10633,-536r-16,-26l10633,-536e" filled="f" strokecolor="#ff8000" strokeweight=".31272mm">
              <v:path arrowok="t"/>
            </v:shape>
            <v:shape id="_x0000_s2290" style="position:absolute;left:10526;top:-720;width:15;height:26" coordorigin="10526,-720" coordsize="15,26" path="m10541,-694r-15,-26l10541,-694e" filled="f" strokecolor="#ff8000" strokeweight=".31272mm">
              <v:path arrowok="t"/>
            </v:shape>
            <v:shape id="_x0000_s2289" style="position:absolute;left:10435;top:-878;width:15;height:26" coordorigin="10435,-878" coordsize="15,26" path="m10450,-852r-15,-26l10450,-852e" filled="f" strokecolor="#ff8000" strokeweight=".31272mm">
              <v:path arrowok="t"/>
            </v:shape>
            <v:shape id="_x0000_s2288" style="position:absolute;left:10253;top:-562;width:15;height:26" coordorigin="10253,-562" coordsize="15,26" path="m10268,-536r-15,-26l10268,-536e" filled="f" strokecolor="#ff8000" strokeweight=".31272mm">
              <v:path arrowok="t"/>
            </v:shape>
            <v:shape id="_x0000_s2287" style="position:absolute;left:10161;top:-720;width:15;height:26" coordorigin="10161,-720" coordsize="15,26" path="m10177,-694r-16,-26l10177,-694e" filled="f" strokecolor="#ff8000" strokeweight=".31272mm">
              <v:path arrowok="t"/>
            </v:shape>
            <v:shape id="_x0000_s2286" style="position:absolute;left:10070;top:-878;width:15;height:26" coordorigin="10070,-878" coordsize="15,26" path="m10085,-852r-15,-26l10085,-852e" filled="f" strokecolor="#ff8000" strokeweight=".31272mm">
              <v:path arrowok="t"/>
            </v:shape>
            <v:shape id="_x0000_s2285" style="position:absolute;left:9888;top:-562;width:15;height:26" coordorigin="9888,-562" coordsize="15,26" path="m9903,-536r-15,-26l9903,-536e" filled="f" strokecolor="#ff8000" strokeweight=".31272mm">
              <v:path arrowok="t"/>
            </v:shape>
            <v:shape id="_x0000_s2284" style="position:absolute;left:9797;top:-720;width:15;height:26" coordorigin="9797,-720" coordsize="15,26" path="m9812,-694r-15,-26l9812,-694e" filled="f" strokecolor="#ff8000" strokeweight=".31272mm">
              <v:path arrowok="t"/>
            </v:shape>
            <v:shape id="_x0000_s2283" style="position:absolute;left:9706;top:-878;width:15;height:26" coordorigin="9706,-878" coordsize="15,26" path="m9721,-852r-15,-26l9721,-852e" filled="f" strokecolor="#ff8000" strokeweight=".31272mm">
              <v:path arrowok="t"/>
            </v:shape>
            <v:shape id="_x0000_s2282" style="position:absolute;left:9523;top:-562;width:15;height:26" coordorigin="9523,-562" coordsize="15,26" path="m9538,-536r-15,-26l9538,-536e" filled="f" strokecolor="#ff8000" strokeweight=".31272mm">
              <v:path arrowok="t"/>
            </v:shape>
            <v:shape id="_x0000_s2281" style="position:absolute;left:9432;top:-720;width:15;height:26" coordorigin="9432,-720" coordsize="15,26" path="m9447,-694r-15,-26l9447,-694e" filled="f" strokecolor="#ff8000" strokeweight=".31272mm">
              <v:path arrowok="t"/>
            </v:shape>
            <v:shape id="_x0000_s2280" style="position:absolute;left:9341;top:-878;width:15;height:26" coordorigin="9341,-878" coordsize="15,26" path="m9356,-852r-15,-26l9356,-852e" filled="f" strokecolor="#ff8000" strokeweight=".31272mm">
              <v:path arrowok="t"/>
            </v:shape>
            <v:shape id="_x0000_s2279" style="position:absolute;left:9158;top:-562;width:15;height:26" coordorigin="9158,-562" coordsize="15,26" path="m9174,-536r-16,-26l9174,-536e" filled="f" strokecolor="#ff8000" strokeweight=".31272mm">
              <v:path arrowok="t"/>
            </v:shape>
            <v:shape id="_x0000_s2278" style="position:absolute;left:9067;top:-720;width:15;height:26" coordorigin="9067,-720" coordsize="15,26" path="m9083,-694r-16,-26l9083,-694e" filled="f" strokecolor="#ff8000" strokeweight=".31272mm">
              <v:path arrowok="t"/>
            </v:shape>
            <v:shape id="_x0000_s2277" style="position:absolute;left:8976;top:-878;width:15;height:26" coordorigin="8976,-878" coordsize="15,26" path="m8991,-852r-15,-26l8991,-852e" filled="f" strokecolor="#ff8000" strokeweight=".31272mm">
              <v:path arrowok="t"/>
            </v:shape>
            <v:shape id="_x0000_s2276" style="position:absolute;left:8794;top:-562;width:15;height:26" coordorigin="8794,-562" coordsize="15,26" path="m8809,-536r-15,-26l8809,-536e" filled="f" strokecolor="#ff8000" strokeweight=".31272mm">
              <v:path arrowok="t"/>
            </v:shape>
            <v:shape id="_x0000_s2275" style="position:absolute;left:8703;top:-720;width:15;height:26" coordorigin="8703,-720" coordsize="15,26" path="m8718,-694r-15,-26l8718,-694e" filled="f" strokecolor="#ff8000" strokeweight=".31272mm">
              <v:path arrowok="t"/>
            </v:shape>
            <v:shape id="_x0000_s2274" style="position:absolute;left:8620;top:-863;width:6;height:11" coordorigin="8620,-863" coordsize="6,11" path="m8627,-852r-7,-11e" filled="f" strokecolor="#ff8000" strokeweight=".31272mm">
              <v:path arrowok="t"/>
            </v:shape>
            <v:shape id="_x0000_s2273" style="position:absolute;left:8620;top:-863;width:6;height:11" coordorigin="8620,-863" coordsize="6,11" path="m8620,-863r7,11e" filled="f" strokecolor="#ff8000" strokeweight=".31272mm">
              <v:path arrowok="t"/>
            </v:shape>
            <v:shape id="_x0000_s2272" style="position:absolute;left:8429;top:-562;width:15;height:26" coordorigin="8429,-562" coordsize="15,26" path="m8444,-536r-15,-26l8444,-536e" filled="f" strokecolor="#ff8000" strokeweight=".31272mm">
              <v:path arrowok="t"/>
            </v:shape>
            <v:shape id="_x0000_s2271" style="position:absolute;left:8338;top:-720;width:15;height:26" coordorigin="8338,-720" coordsize="15,26" path="m8353,-694r-15,-26l8353,-694e" filled="f" strokecolor="#ff8000" strokeweight=".31272mm">
              <v:path arrowok="t"/>
            </v:shape>
            <v:shape id="_x0000_s2270" style="position:absolute;left:8155;top:-404;width:8;height:13" coordorigin="8155,-404" coordsize="8,13" path="m8163,-391r-8,-13l8163,-391e" filled="f" strokecolor="#ff8000" strokeweight=".31272mm">
              <v:path arrowok="t"/>
            </v:shape>
            <v:shape id="_x0000_s2269" style="position:absolute;left:8064;top:-562;width:15;height:26" coordorigin="8064,-562" coordsize="15,26" path="m8080,-536r-16,-26l8080,-536e" filled="f" strokecolor="#ff8000" strokeweight=".31272mm">
              <v:path arrowok="t"/>
            </v:shape>
            <v:shape id="_x0000_s2268" style="position:absolute;left:7973;top:-720;width:15;height:26" coordorigin="7973,-720" coordsize="15,26" path="m7988,-694r-15,-26l7988,-694e" filled="f" strokecolor="#ff8000" strokeweight=".31272mm">
              <v:path arrowok="t"/>
            </v:shape>
            <v:shape id="_x0000_s2267" style="position:absolute;left:7791;top:-404;width:15;height:26" coordorigin="7791,-404" coordsize="15,26" path="m7806,-378r-15,-26l7806,-378e" filled="f" strokecolor="#ff8000" strokeweight=".31272mm">
              <v:path arrowok="t"/>
            </v:shape>
            <v:shape id="_x0000_s2266" style="position:absolute;left:7700;top:-562;width:15;height:26" coordorigin="7700,-562" coordsize="15,26" path="m7715,-536r-15,-26l7715,-536e" filled="f" strokecolor="#ff8000" strokeweight=".31272mm">
              <v:path arrowok="t"/>
            </v:shape>
            <v:shape id="_x0000_s2265" style="position:absolute;left:7608;top:-720;width:15;height:26" coordorigin="7608,-720" coordsize="15,26" path="m7624,-694r-16,-26l7624,-694e" filled="f" strokecolor="#ff8000" strokeweight=".31272mm">
              <v:path arrowok="t"/>
            </v:shape>
            <v:shape id="_x0000_s2264" style="position:absolute;left:7426;top:-404;width:15;height:26" coordorigin="7426,-404" coordsize="15,26" path="m7441,-378r-15,-26l7441,-378e" filled="f" strokecolor="#ff8000" strokeweight=".31272mm">
              <v:path arrowok="t"/>
            </v:shape>
            <v:shape id="_x0000_s2263" style="position:absolute;left:7335;top:-562;width:15;height:26" coordorigin="7335,-562" coordsize="15,26" path="m7350,-536r-15,-26l7350,-536e" filled="f" strokecolor="#ff8000" strokeweight=".31272mm">
              <v:path arrowok="t"/>
            </v:shape>
            <v:shape id="_x0000_s2262" style="position:absolute;left:7244;top:-720;width:15;height:26" coordorigin="7244,-720" coordsize="15,26" path="m7259,-694r-15,-26l7259,-694e" filled="f" strokecolor="#ff8000" strokeweight=".31272mm">
              <v:path arrowok="t"/>
            </v:shape>
            <v:shape id="_x0000_s2261" style="position:absolute;left:7061;top:-404;width:15;height:26" coordorigin="7061,-404" coordsize="15,26" path="m7077,-378r-16,-26l7077,-378e" filled="f" strokecolor="#ff8000" strokeweight=".31272mm">
              <v:path arrowok="t"/>
            </v:shape>
            <v:shape id="_x0000_s2260" style="position:absolute;left:6970;top:-562;width:15;height:26" coordorigin="6970,-562" coordsize="15,26" path="m6985,-536r-15,-26l6985,-536e" filled="f" strokecolor="#ff8000" strokeweight=".31272mm">
              <v:path arrowok="t"/>
            </v:shape>
            <v:shape id="_x0000_s2259" style="position:absolute;left:6879;top:-720;width:15;height:26" coordorigin="6879,-720" coordsize="15,26" path="m6894,-694r-15,-26l6894,-694e" filled="f" strokecolor="#ff8000" strokeweight=".31272mm">
              <v:path arrowok="t"/>
            </v:shape>
            <v:shape id="_x0000_s2258" style="position:absolute;left:6697;top:-404;width:15;height:26" coordorigin="6697,-404" coordsize="15,26" path="m6712,-378r-15,-26l6712,-378e" filled="f" strokecolor="#ff8000" strokeweight=".31272mm">
              <v:path arrowok="t"/>
            </v:shape>
            <v:shape id="_x0000_s2257" style="position:absolute;left:6605;top:-562;width:15;height:26" coordorigin="6605,-562" coordsize="15,26" path="m6621,-536r-16,-26l6621,-536e" filled="f" strokecolor="#ff8000" strokeweight=".31272mm">
              <v:path arrowok="t"/>
            </v:shape>
            <v:shape id="_x0000_s2256" style="position:absolute;left:6514;top:-720;width:15;height:26" coordorigin="6514,-720" coordsize="15,26" path="m6529,-694r-15,-26l6529,-694e" filled="f" strokecolor="#ff8000" strokeweight=".31272mm">
              <v:path arrowok="t"/>
            </v:shape>
            <v:shape id="_x0000_s2255" style="position:absolute;left:6332;top:-404;width:15;height:26" coordorigin="6332,-404" coordsize="15,26" path="m6347,-378r-15,-26l6347,-378e" filled="f" strokecolor="#ff8000" strokeweight=".31272mm">
              <v:path arrowok="t"/>
            </v:shape>
            <v:shape id="_x0000_s2254" style="position:absolute;left:6241;top:-562;width:15;height:26" coordorigin="6241,-562" coordsize="15,26" path="m6256,-536r-15,-26l6256,-536e" filled="f" strokecolor="#ff8000" strokeweight=".31272mm">
              <v:path arrowok="t"/>
            </v:shape>
            <v:shape id="_x0000_s2253" style="position:absolute;left:6150;top:-720;width:15;height:26" coordorigin="6150,-720" coordsize="15,26" path="m6165,-694r-15,-26l6165,-694e" filled="f" strokecolor="#ff8000" strokeweight=".31272mm">
              <v:path arrowok="t"/>
            </v:shape>
            <v:shape id="_x0000_s2252" style="position:absolute;left:5967;top:-404;width:15;height:26" coordorigin="5967,-404" coordsize="15,26" path="m5982,-378r-15,-26l5982,-378e" filled="f" strokecolor="#ff8000" strokeweight=".31272mm">
              <v:path arrowok="t"/>
            </v:shape>
            <v:shape id="_x0000_s2251" style="position:absolute;left:5876;top:-562;width:15;height:26" coordorigin="5876,-562" coordsize="15,26" path="m5891,-536r-15,-26l5891,-536e" filled="f" strokecolor="#ff8000" strokeweight=".31272mm">
              <v:path arrowok="t"/>
            </v:shape>
            <v:shape id="_x0000_s2250" style="position:absolute;left:5785;top:-720;width:15;height:26" coordorigin="5785,-720" coordsize="15,26" path="m5800,-694r-15,-26l5800,-694e" filled="f" strokecolor="#ff8000" strokeweight=".31272mm">
              <v:path arrowok="t"/>
            </v:shape>
            <v:shape id="_x0000_s2249" style="position:absolute;left:5602;top:-404;width:15;height:26" coordorigin="5602,-404" coordsize="15,26" path="m5618,-378r-16,-26l5618,-378e" filled="f" strokecolor="#ff8000" strokeweight=".31272mm">
              <v:path arrowok="t"/>
            </v:shape>
            <v:shape id="_x0000_s2248" style="position:absolute;left:5511;top:-562;width:15;height:26" coordorigin="5511,-562" coordsize="15,26" path="m5526,-536r-15,-26l5526,-536e" filled="f" strokecolor="#ff8000" strokeweight=".31272mm">
              <v:path arrowok="t"/>
            </v:shape>
            <v:shape id="_x0000_s2247" style="position:absolute;left:5420;top:-720;width:15;height:26" coordorigin="5420,-720" coordsize="15,26" path="m5435,-694r-15,-26l5435,-694e" filled="f" strokecolor="#ff8000" strokeweight=".31272mm">
              <v:path arrowok="t"/>
            </v:shape>
            <v:shape id="_x0000_s2246" style="position:absolute;left:5238;top:-404;width:15;height:26" coordorigin="5238,-404" coordsize="15,26" path="m5253,-378r-15,-26l5253,-378e" filled="f" strokecolor="#ff8000" strokeweight=".31272mm">
              <v:path arrowok="t"/>
            </v:shape>
            <v:shape id="_x0000_s2245" style="position:absolute;left:5147;top:-562;width:15;height:26" coordorigin="5147,-562" coordsize="15,26" path="m5162,-536r-15,-26l5162,-536e" filled="f" strokecolor="#ff8000" strokeweight=".31272mm">
              <v:path arrowok="t"/>
            </v:shape>
            <v:shape id="_x0000_s2244" style="position:absolute;left:5063;top:-707;width:8;height:14" coordorigin="5063,-707" coordsize="8,14" path="m5071,-694r-8,-13l5071,-694e" filled="f" strokecolor="#ff8000" strokeweight=".31272mm">
              <v:path arrowok="t"/>
            </v:shape>
            <v:shape id="_x0000_s2243" style="position:absolute;left:4873;top:-404;width:15;height:26" coordorigin="4873,-404" coordsize="15,26" path="m4888,-378r-15,-26l4888,-378e" filled="f" strokecolor="#ff8000" strokeweight=".31272mm">
              <v:path arrowok="t"/>
            </v:shape>
            <v:shape id="_x0000_s2242" style="position:absolute;left:4782;top:-562;width:15;height:26" coordorigin="4782,-562" coordsize="15,26" path="m4797,-536r-15,-26l4797,-536e" filled="f" strokecolor="#ff8000" strokeweight=".31272mm">
              <v:path arrowok="t"/>
            </v:shape>
            <v:shape id="_x0000_s2241" style="position:absolute;left:4599;top:-246;width:2;height:4" coordorigin="4599,-246" coordsize="2,4" path="m4601,-243r-2,-3l4601,-243e" filled="f" strokecolor="#ff8000" strokeweight=".31272mm">
              <v:path arrowok="t"/>
            </v:shape>
            <v:shape id="_x0000_s2240" style="position:absolute;left:4522;top:-380;width:1;height:2" coordorigin="4522,-380" coordsize="1,2" path="m4523,-378r-1,-2e" filled="f" strokecolor="#ff8000" strokeweight=".31272mm">
              <v:path arrowok="t"/>
            </v:shape>
            <v:shape id="_x0000_s2239" style="position:absolute;left:4522;top:-380;width:1;height:2" coordorigin="4522,-380" coordsize="1,2" path="m4522,-380r1,2e" filled="f" strokecolor="#ff8000" strokeweight=".31272mm">
              <v:path arrowok="t"/>
            </v:shape>
            <v:shape id="_x0000_s2238" style="position:absolute;left:10065;top:-470;width:5753;height:251" coordorigin="10065,-470" coordsize="5753,251" path="m10065,-470r5753,251e" filled="f" strokeweight=".1162mm">
              <v:path arrowok="t"/>
            </v:shape>
            <v:shape id="_x0000_s2237" style="position:absolute;left:15341;top:-695;width:477;height:477" coordorigin="15341,-695" coordsize="477,477" path="m15818,-219r-477,-476e" filled="f" strokeweight=".1162mm">
              <v:path arrowok="t"/>
            </v:shape>
            <v:shape id="_x0000_s2236" style="position:absolute;left:10065;top:-926;width:5276;height:230" coordorigin="10065,-926" coordsize="5276,230" path="m15341,-695l10065,-926e" filled="f" strokeweight=".1162mm">
              <v:path arrowok="t"/>
            </v:shape>
            <v:shape id="_x0000_s2235" style="position:absolute;left:4771;top:-926;width:5294;height:231" coordorigin="4771,-926" coordsize="5294,231" path="m10065,-926l4771,-695e" filled="f" strokeweight=".1162mm">
              <v:path arrowok="t"/>
            </v:shape>
            <v:shape id="_x0000_s2234" style="position:absolute;left:4408;top:-695;width:363;height:460" coordorigin="4408,-695" coordsize="363,460" path="m4771,-695r-363,460e" filled="f" strokeweight=".1162mm">
              <v:path arrowok="t"/>
            </v:shape>
            <v:shape id="_x0000_s2233" style="position:absolute;left:4408;top:-470;width:5657;height:235" coordorigin="4408,-470" coordsize="5657,235" path="m4408,-235r5657,-235e" filled="f" strokeweight=".1162mm">
              <v:path arrowok="t"/>
            </v:shape>
            <v:shape id="_x0000_s2232" style="position:absolute;left:4408;top:-1063;width:653;height:828" coordorigin="4408,-1063" coordsize="653,828" path="m4408,-235r653,-828e" filled="f" strokeweight=".31272mm">
              <v:path arrowok="t"/>
            </v:shape>
            <v:shape id="_x0000_s2231" style="position:absolute;left:14974;top:-1062;width:844;height:844" coordorigin="14974,-1062" coordsize="844,844" path="m14974,-1062r844,843e" filled="f" strokeweight=".31272mm">
              <v:path arrowok="t"/>
            </v:shape>
            <v:shape id="_x0000_s2230" style="position:absolute;left:5060;top:-1279;width:4953;height:216" coordorigin="5060,-1279" coordsize="4953,216" path="m5060,-1063r4953,-216e" filled="f" strokeweight=".31272mm">
              <v:path arrowok="t"/>
            </v:shape>
            <v:shape id="_x0000_s2229" style="position:absolute;left:4995;top:-1204;width:5070;height:221" coordorigin="4995,-1204" coordsize="5070,221" path="m4995,-983r5070,-221e" filled="f" strokeweight=".31272mm">
              <v:path arrowok="t"/>
            </v:shape>
            <v:shape id="_x0000_s2228" style="position:absolute;left:10065;top:-1204;width:4999;height:218" coordorigin="10065,-1204" coordsize="4999,218" path="m10065,-1204r4999,218e" filled="f" strokeweight=".31272mm">
              <v:path arrowok="t"/>
            </v:shape>
            <v:shape id="_x0000_s2227" style="position:absolute;left:4887;top:-1078;width:5178;height:215" coordorigin="4887,-1078" coordsize="5178,215" path="m4887,-863r5178,-215e" filled="f" strokeweight=".31272mm">
              <v:path arrowok="t"/>
            </v:shape>
            <v:shape id="_x0000_s2226" style="position:absolute;left:10065;top:-1078;width:5120;height:224" coordorigin="10065,-1078" coordsize="5120,224" path="m10065,-1078r5120,224e" filled="f" strokeweight=".31272mm">
              <v:path arrowok="t"/>
            </v:shape>
            <v:shape id="_x0000_s2225" style="position:absolute;left:4737;top:-926;width:5328;height:233" coordorigin="4737,-926" coordsize="5328,233" path="m4737,-693r5328,-233e" filled="f" strokeweight=".31272mm">
              <v:path arrowok="t"/>
            </v:shape>
            <v:shape id="_x0000_s2224" style="position:absolute;left:10065;top:-926;width:5278;height:230" coordorigin="10065,-926" coordsize="5278,230" path="m10065,-926r5278,231e" filled="f" strokeweight=".31272mm">
              <v:path arrowok="t"/>
            </v:shape>
            <v:shape id="_x0000_s2223" style="position:absolute;left:4408;top:-470;width:5657;height:235" coordorigin="4408,-470" coordsize="5657,235" path="m4408,-235r5657,-235e" filled="f" strokeweight=".31272mm">
              <v:path arrowok="t"/>
            </v:shape>
            <v:shape id="_x0000_s2222" style="position:absolute;left:10065;top:-470;width:5753;height:251" coordorigin="10065,-470" coordsize="5753,251" path="m10065,-470r5753,251e" filled="f" strokeweight=".31272mm">
              <v:path arrowok="t"/>
            </v:shape>
            <v:shape id="_x0000_s2221" style="position:absolute;left:10013;top:-1279;width:4973;height:217" coordorigin="10013,-1279" coordsize="4973,217" path="m10013,-1279r4972,217e" filled="f" strokeweight=".31272mm">
              <v:path arrowok="t"/>
            </v:shape>
            <v:shape id="_x0000_s2220" style="position:absolute;left:6965;top:-1075;width:58;height:0" coordorigin="6965,-1075" coordsize="58,0" path="m6965,-1075r58,e" filled="f" strokeweight=".31272mm">
              <v:path arrowok="t"/>
            </v:shape>
            <v:shape id="_x0000_s2219" style="position:absolute;left:8725;top:-414;width:0;height:1872" coordorigin="8725,-414" coordsize="0,1872" path="m8725,-414r,1872e" filled="f" strokeweight=".31272mm">
              <v:path arrowok="t"/>
            </v:shape>
            <v:shape id="_x0000_s2218" style="position:absolute;left:8725;top:-414;width:25;height:25" coordorigin="8725,-414" coordsize="25,25" path="m8725,-414r26,25e" filled="f" strokeweight=".1162mm">
              <v:path arrowok="t"/>
            </v:shape>
            <v:shape id="_x0000_s2217" style="position:absolute;left:8700;top:-414;width:25;height:25" coordorigin="8700,-414" coordsize="25,25" path="m8725,-414r-25,25e" filled="f" strokeweight=".1162mm">
              <v:path arrowok="t"/>
            </v:shape>
            <v:shape id="_x0000_s2216" style="position:absolute;left:8725;top:1458;width:367;height:0" coordorigin="8725,1458" coordsize="367,0" path="m8725,1458r367,e" filled="f" strokeweight=".31272mm">
              <v:path arrowok="t"/>
            </v:shape>
            <v:shape id="_x0000_s2215" style="position:absolute;left:3544;top:-235;width:139;height:262" coordorigin="3544,-235" coordsize="139,262" path="m3682,-235l3544,28e" filled="f" strokeweight=".31272mm">
              <v:path arrowok="t"/>
            </v:shape>
            <v:shape id="_x0000_s2214" style="position:absolute;left:3609;top:-235;width:139;height:262" coordorigin="3609,-235" coordsize="139,262" path="m3747,-235l3609,28e" filled="f" strokeweight=".31272mm">
              <v:path arrowok="t"/>
            </v:shape>
            <v:shape id="_x0000_s2213" style="position:absolute;left:3677;top:-235;width:139;height:262" coordorigin="3677,-235" coordsize="139,262" path="m3815,-235l3677,28e" filled="f" strokeweight=".31272mm">
              <v:path arrowok="t"/>
            </v:shape>
            <v:shape id="_x0000_s2212" style="position:absolute;left:3738;top:-235;width:139;height:262" coordorigin="3738,-235" coordsize="139,262" path="m3877,-235l3738,28e" filled="f" strokeweight=".31272mm">
              <v:path arrowok="t"/>
            </v:shape>
            <v:shape id="_x0000_s2211" style="position:absolute;left:3860;top:-202;width:60;height:39" coordorigin="3860,-202" coordsize="60,39" path="m3860,-202r60,39e" filled="f" strokeweight=".31272mm">
              <v:path arrowok="t"/>
            </v:shape>
            <v:shape id="_x0000_s2210" style="position:absolute;left:3818;top:-123;width:85;height:55" coordorigin="3818,-123" coordsize="85,55" path="m3818,-123r85,55e" filled="f" strokeweight=".31272mm">
              <v:path arrowok="t"/>
            </v:shape>
            <v:shape id="_x0000_s2209" style="position:absolute;left:3799;top:-87;width:85;height:55" coordorigin="3799,-87" coordsize="85,55" path="m3799,-87r85,55e" filled="f" strokeweight=".31272mm">
              <v:path arrowok="t"/>
            </v:shape>
            <v:shape id="_x0000_s2208" style="position:absolute;left:4067;top:-235;width:100;height:196" coordorigin="4067,-235" coordsize="100,196" path="m4167,-235l4067,-39e" filled="f" strokeweight=".31272mm">
              <v:path arrowok="t"/>
            </v:shape>
            <v:shape id="_x0000_s2207" style="position:absolute;left:4128;top:-235;width:100;height:196" coordorigin="4128,-235" coordsize="100,196" path="m4228,-235l4128,-39e" filled="f" strokeweight=".31272mm">
              <v:path arrowok="t"/>
            </v:shape>
            <v:shape id="_x0000_s2206" style="position:absolute;left:4178;top:-235;width:100;height:196" coordorigin="4178,-235" coordsize="100,196" path="m4278,-235l4178,-39e" filled="f" strokeweight=".31272mm">
              <v:path arrowok="t"/>
            </v:shape>
            <v:shape id="_x0000_s2205" style="position:absolute;left:4235;top:-235;width:100;height:196" coordorigin="4235,-235" coordsize="100,196" path="m4335,-235l4235,-39e" filled="f" strokeweight=".31272mm">
              <v:path arrowok="t"/>
            </v:shape>
            <v:shape id="_x0000_s2204" style="position:absolute;left:4293;top:-153;width:81;height:49" coordorigin="4293,-153" coordsize="81,49" path="m4293,-153r81,50e" filled="f" strokeweight=".31272mm">
              <v:path arrowok="t"/>
            </v:shape>
            <v:shape id="_x0000_s2203" style="position:absolute;left:4271;top:-109;width:81;height:49" coordorigin="4271,-109" coordsize="81,49" path="m4271,-109r80,50e" filled="f" strokeweight=".31272mm">
              <v:path arrowok="t"/>
            </v:shape>
            <v:shape id="_x0000_s2202" style="position:absolute;left:4252;top:-72;width:81;height:49" coordorigin="4252,-72" coordsize="81,49" path="m4252,-72r80,50e" filled="f" strokeweight=".31272mm">
              <v:path arrowok="t"/>
            </v:shape>
            <v:shape id="_x0000_s2201" style="position:absolute;left:4312;top:-190;width:81;height:49" coordorigin="4312,-190" coordsize="81,49" path="m4312,-190r81,49e" filled="f" strokeweight=".31272mm">
              <v:path arrowok="t"/>
            </v:shape>
            <v:shape id="_x0000_s2200" style="position:absolute;left:3601;top:-235;width:807;height:0" coordorigin="3601,-235" coordsize="807,0" path="m4408,-235r-807,e" filled="f" strokeweight=".31272mm">
              <v:path arrowok="t"/>
            </v:shape>
            <v:shape id="_x0000_s2199" style="position:absolute;left:16358;top:-225;width:139;height:262" coordorigin="16358,-225" coordsize="139,262" path="m16496,-225l16358,38e" filled="f" strokeweight=".31272mm">
              <v:path arrowok="t"/>
            </v:shape>
            <v:shape id="_x0000_s2198" style="position:absolute;left:16423;top:-225;width:139;height:262" coordorigin="16423,-225" coordsize="139,262" path="m16562,-225l16423,38e" filled="f" strokeweight=".31272mm">
              <v:path arrowok="t"/>
            </v:shape>
            <v:shape id="_x0000_s2197" style="position:absolute;left:16491;top:-225;width:139;height:262" coordorigin="16491,-225" coordsize="139,262" path="m16630,-225l16491,38e" filled="f" strokeweight=".31272mm">
              <v:path arrowok="t"/>
            </v:shape>
            <v:shape id="_x0000_s2196" style="position:absolute;left:16553;top:-225;width:139;height:262" coordorigin="16553,-225" coordsize="139,262" path="m16691,-225l16553,38e" filled="f" strokeweight=".31272mm">
              <v:path arrowok="t"/>
            </v:shape>
            <v:shape id="_x0000_s2195" style="position:absolute;left:16666;top:-177;width:85;height:55" coordorigin="16666,-177" coordsize="85,55" path="m16666,-177r85,55e" filled="f" strokeweight=".31272mm">
              <v:path arrowok="t"/>
            </v:shape>
            <v:shape id="_x0000_s2194" style="position:absolute;left:16649;top:-145;width:85;height:55" coordorigin="16649,-145" coordsize="85,55" path="m16649,-145r85,55e" filled="f" strokeweight=".31272mm">
              <v:path arrowok="t"/>
            </v:shape>
            <v:shape id="_x0000_s2193" style="position:absolute;left:16632;top:-112;width:85;height:55" coordorigin="16632,-112" coordsize="85,55" path="m16632,-112r85,55e" filled="f" strokeweight=".31272mm">
              <v:path arrowok="t"/>
            </v:shape>
            <v:shape id="_x0000_s2192" style="position:absolute;left:16613;top:-77;width:85;height:55" coordorigin="16613,-77" coordsize="85,55" path="m16613,-77r85,55e" filled="f" strokeweight=".31272mm">
              <v:path arrowok="t"/>
            </v:shape>
            <v:shape id="_x0000_s2191" style="position:absolute;left:16881;top:-225;width:100;height:196" coordorigin="16881,-225" coordsize="100,196" path="m16981,-225r-100,196e" filled="f" strokeweight=".31272mm">
              <v:path arrowok="t"/>
            </v:shape>
            <v:shape id="_x0000_s2190" style="position:absolute;left:16942;top:-225;width:100;height:196" coordorigin="16942,-225" coordsize="100,196" path="m17042,-225r-100,196e" filled="f" strokeweight=".31272mm">
              <v:path arrowok="t"/>
            </v:shape>
            <v:shape id="_x0000_s2189" style="position:absolute;left:16992;top:-225;width:100;height:196" coordorigin="16992,-225" coordsize="100,196" path="m17092,-225r-100,196e" filled="f" strokeweight=".31272mm">
              <v:path arrowok="t"/>
            </v:shape>
            <v:shape id="_x0000_s2188" style="position:absolute;left:17049;top:-225;width:100;height:196" coordorigin="17049,-225" coordsize="100,196" path="m17149,-225r-100,196e" filled="f" strokeweight=".31272mm">
              <v:path arrowok="t"/>
            </v:shape>
            <v:shape id="_x0000_s2187" style="position:absolute;left:17125;top:-178;width:81;height:49" coordorigin="17125,-178" coordsize="81,49" path="m17125,-178r81,49e" filled="f" strokeweight=".31272mm">
              <v:path arrowok="t"/>
            </v:shape>
            <v:shape id="_x0000_s2186" style="position:absolute;left:17099;top:-127;width:81;height:49" coordorigin="17099,-127" coordsize="81,49" path="m17099,-127r81,50e" filled="f" strokeweight=".31272mm">
              <v:path arrowok="t"/>
            </v:shape>
            <v:shape id="_x0000_s2185" style="position:absolute;left:17085;top:-99;width:81;height:49" coordorigin="17085,-99" coordsize="81,49" path="m17085,-99r81,50e" filled="f" strokeweight=".31272mm">
              <v:path arrowok="t"/>
            </v:shape>
            <v:shape id="_x0000_s2184" style="position:absolute;left:17066;top:-61;width:81;height:49" coordorigin="17066,-61" coordsize="81,49" path="m17066,-61r81,49e" filled="f" strokeweight=".31272mm">
              <v:path arrowok="t"/>
            </v:shape>
            <v:shape id="_x0000_s2183" style="position:absolute;left:17111;top:-150;width:81;height:49" coordorigin="17111,-150" coordsize="81,49" path="m17111,-150r81,50e" filled="f" strokeweight=".31272mm">
              <v:path arrowok="t"/>
            </v:shape>
            <v:shape id="_x0000_s2182" style="position:absolute;left:15818;top:-219;width:1577;height:0" coordorigin="15818,-219" coordsize="1577,0" path="m15818,-219r1577,e" filled="f" strokeweight=".31272mm">
              <v:path arrowok="t"/>
            </v:shape>
            <v:shape id="_x0000_s2181" style="position:absolute;left:11085;top:84;width:1007;height:0" coordorigin="11085,84" coordsize="1007,0" path="m11085,84r1007,e" filled="f" strokeweight=".31272mm">
              <v:path arrowok="t"/>
            </v:shape>
            <v:shape id="_x0000_s2180" style="position:absolute;left:11082;top:-1160;width:0;height:1246" coordorigin="11082,-1160" coordsize="0,1246" path="m11082,-1160r,1245e" filled="f" strokeweight=".31272mm">
              <v:path arrowok="t"/>
            </v:shape>
            <v:shape id="_x0000_s2179" style="position:absolute;left:11082;top:-1160;width:25;height:25" coordorigin="11082,-1160" coordsize="25,25" path="m11082,-1160r26,25e" filled="f" strokeweight=".1162mm">
              <v:path arrowok="t"/>
            </v:shape>
            <v:shape id="_x0000_s2178" style="position:absolute;left:11057;top:-1160;width:25;height:25" coordorigin="11057,-1160" coordsize="25,25" path="m11082,-1160r-25,25e" filled="f" strokeweight=".1162mm">
              <v:path arrowok="t"/>
            </v:shape>
            <v:shape id="_x0000_s2177" style="position:absolute;left:10623;top:365;width:893;height:0" coordorigin="10623,365" coordsize="893,0" path="m10623,365r893,e" filled="f" strokeweight=".31272mm">
              <v:path arrowok="t"/>
            </v:shape>
            <v:shape id="_x0000_s2176" style="position:absolute;left:10623;top:-1130;width:0;height:1496" coordorigin="10623,-1130" coordsize="0,1496" path="m10623,-1130r,1495e" filled="f" strokeweight=".31272mm">
              <v:path arrowok="t"/>
            </v:shape>
            <v:shape id="_x0000_s2175" style="position:absolute;left:10623;top:-1130;width:25;height:25" coordorigin="10623,-1130" coordsize="25,25" path="m10623,-1130r25,25e" filled="f" strokeweight=".1162mm">
              <v:path arrowok="t"/>
            </v:shape>
            <v:shape id="_x0000_s2174" style="position:absolute;left:10598;top:-1130;width:25;height:25" coordorigin="10598,-1130" coordsize="25,25" path="m10623,-1130r-25,25e" filled="f" strokeweight=".1162mm">
              <v:path arrowok="t"/>
            </v:shape>
            <v:shape id="_x0000_s2173" style="position:absolute;left:10094;top:665;width:725;height:0" coordorigin="10094,665" coordsize="725,0" path="m10094,665r725,e" filled="f" strokeweight=".31272mm">
              <v:path arrowok="t"/>
            </v:shape>
            <v:shape id="_x0000_s2172" style="position:absolute;left:10094;top:-1004;width:0;height:1669" coordorigin="10094,-1004" coordsize="0,1669" path="m10094,-1004r,1669e" filled="f" strokeweight=".31272mm">
              <v:path arrowok="t"/>
            </v:shape>
            <v:shape id="_x0000_s2171" style="position:absolute;left:10094;top:-1004;width:25;height:25" coordorigin="10094,-1004" coordsize="25,25" path="m10094,-1004r25,25e" filled="f" strokeweight=".1162mm">
              <v:path arrowok="t"/>
            </v:shape>
            <v:shape id="_x0000_s2170" style="position:absolute;left:10068;top:-1004;width:25;height:25" coordorigin="10068,-1004" coordsize="25,25" path="m10094,-1004r-26,25e" filled="f" strokeweight=".1162mm">
              <v:path arrowok="t"/>
            </v:shape>
            <v:shape id="_x0000_s2169" style="position:absolute;left:9561;top:1002;width:554;height:0" coordorigin="9561,1002" coordsize="554,0" path="m9561,1002r554,e" filled="f" strokeweight=".31272mm">
              <v:path arrowok="t"/>
            </v:shape>
            <v:shape id="_x0000_s2168" style="position:absolute;left:9561;top:-659;width:0;height:1661" coordorigin="9561,-659" coordsize="0,1661" path="m9561,-659r,1661e" filled="f" strokeweight=".31272mm">
              <v:path arrowok="t"/>
            </v:shape>
            <v:shape id="_x0000_s2167" style="position:absolute;left:9561;top:-659;width:25;height:25" coordorigin="9561,-659" coordsize="25,25" path="m9561,-659r26,25e" filled="f" strokeweight=".1162mm">
              <v:path arrowok="t"/>
            </v:shape>
            <v:shape id="_x0000_s2166" style="position:absolute;left:9536;top:-659;width:25;height:25" coordorigin="9536,-659" coordsize="25,25" path="m9561,-659r-25,25e" filled="f" strokeweight=".1162mm">
              <v:path arrowok="t"/>
            </v:shape>
            <v:shape id="_x0000_s2165" style="position:absolute;left:3836;top:-157;width:85;height:50" coordorigin="3836,-157" coordsize="85,50" path="m3836,-157r85,50e" filled="f" strokeweight=".31272mm">
              <v:path arrowok="t"/>
            </v:shape>
            <w10:wrap anchorx="page"/>
          </v:group>
        </w:pict>
      </w:r>
      <w:r>
        <w:pict w14:anchorId="345319F9">
          <v:group id="_x0000_s2160" style="position:absolute;left:0;text-align:left;margin-left:553.85pt;margin-top:-87.8pt;width:51.4pt;height:6.5pt;z-index:-2674;mso-position-horizontal-relative:page" coordorigin="11077,-1756" coordsize="1028,130">
            <v:shape id="_x0000_s2163" style="position:absolute;left:11086;top:-1747;width:1011;height:71" coordorigin="11086,-1747" coordsize="1011,71" path="m11086,-1747r1011,71e" filled="f" strokeweight=".31272mm">
              <v:path arrowok="t"/>
            </v:shape>
            <v:shape id="_x0000_s2162" style="position:absolute;left:12043;top:-1676;width:54;height:47" coordorigin="12043,-1676" coordsize="54,47" path="m12097,-1676r-54,47e" filled="f" strokeweight=".1162mm">
              <v:path arrowok="t"/>
            </v:shape>
            <v:shape id="_x0000_s2161" style="position:absolute;left:12050;top:-1730;width:47;height:54" coordorigin="12050,-1730" coordsize="47,54" path="m12097,-1676r-47,-54e" filled="f" strokeweight=".1162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spacing w:val="-1"/>
          <w:sz w:val="14"/>
          <w:szCs w:val="14"/>
        </w:rPr>
        <w:t>SURFAC</w:t>
      </w:r>
      <w:r>
        <w:rPr>
          <w:rFonts w:ascii="Arial" w:eastAsia="Arial" w:hAnsi="Arial" w:cs="Arial"/>
          <w:b/>
          <w:sz w:val="14"/>
          <w:szCs w:val="14"/>
        </w:rPr>
        <w:t>E</w:t>
      </w:r>
      <w:r>
        <w:rPr>
          <w:rFonts w:ascii="Arial" w:eastAsia="Arial" w:hAnsi="Arial" w:cs="Arial"/>
          <w:b/>
          <w:spacing w:val="-14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pacing w:val="-1"/>
          <w:w w:val="99"/>
          <w:sz w:val="14"/>
          <w:szCs w:val="14"/>
        </w:rPr>
        <w:t>DRESSING</w:t>
      </w:r>
    </w:p>
    <w:p w14:paraId="6E0E96D2" w14:textId="77777777" w:rsidR="000F5B33" w:rsidRDefault="000F5B33">
      <w:pPr>
        <w:spacing w:before="1" w:line="140" w:lineRule="exact"/>
        <w:rPr>
          <w:sz w:val="14"/>
          <w:szCs w:val="14"/>
        </w:rPr>
      </w:pPr>
    </w:p>
    <w:p w14:paraId="40BCD5F9" w14:textId="77777777" w:rsidR="000F5B33" w:rsidRDefault="00110856">
      <w:pPr>
        <w:ind w:right="1709"/>
        <w:jc w:val="right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b/>
          <w:sz w:val="14"/>
          <w:szCs w:val="14"/>
        </w:rPr>
        <w:t>125mm</w:t>
      </w:r>
      <w:r>
        <w:rPr>
          <w:rFonts w:ascii="Arial" w:eastAsia="Arial" w:hAnsi="Arial" w:cs="Arial"/>
          <w:b/>
          <w:spacing w:val="-6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z w:val="14"/>
          <w:szCs w:val="14"/>
        </w:rPr>
        <w:t>CEMENT</w:t>
      </w:r>
      <w:r>
        <w:rPr>
          <w:rFonts w:ascii="Arial" w:eastAsia="Arial" w:hAnsi="Arial" w:cs="Arial"/>
          <w:b/>
          <w:spacing w:val="-5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z w:val="14"/>
          <w:szCs w:val="14"/>
        </w:rPr>
        <w:t>IMPROVED</w:t>
      </w:r>
      <w:r>
        <w:rPr>
          <w:rFonts w:ascii="Arial" w:eastAsia="Arial" w:hAnsi="Arial" w:cs="Arial"/>
          <w:b/>
          <w:spacing w:val="-5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w w:val="99"/>
          <w:sz w:val="14"/>
          <w:szCs w:val="14"/>
        </w:rPr>
        <w:t>BASE</w:t>
      </w:r>
    </w:p>
    <w:p w14:paraId="276989A6" w14:textId="77777777" w:rsidR="000F5B33" w:rsidRDefault="000F5B33">
      <w:pPr>
        <w:spacing w:before="1" w:line="160" w:lineRule="exact"/>
        <w:rPr>
          <w:sz w:val="16"/>
          <w:szCs w:val="16"/>
        </w:rPr>
      </w:pPr>
    </w:p>
    <w:p w14:paraId="16D27721" w14:textId="77777777" w:rsidR="000F5B33" w:rsidRDefault="00110856">
      <w:pPr>
        <w:ind w:right="2058"/>
        <w:jc w:val="right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b/>
          <w:sz w:val="14"/>
          <w:szCs w:val="14"/>
        </w:rPr>
        <w:t>150</w:t>
      </w:r>
      <w:r>
        <w:rPr>
          <w:rFonts w:ascii="Arial" w:eastAsia="Arial" w:hAnsi="Arial" w:cs="Arial"/>
          <w:b/>
          <w:spacing w:val="-2"/>
          <w:sz w:val="14"/>
          <w:szCs w:val="14"/>
        </w:rPr>
        <w:t>m</w:t>
      </w:r>
      <w:r>
        <w:rPr>
          <w:rFonts w:ascii="Arial" w:eastAsia="Arial" w:hAnsi="Arial" w:cs="Arial"/>
          <w:b/>
          <w:sz w:val="14"/>
          <w:szCs w:val="14"/>
        </w:rPr>
        <w:t>m</w:t>
      </w:r>
      <w:r>
        <w:rPr>
          <w:rFonts w:ascii="Arial" w:eastAsia="Arial" w:hAnsi="Arial" w:cs="Arial"/>
          <w:b/>
          <w:spacing w:val="-4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pacing w:val="-2"/>
          <w:sz w:val="14"/>
          <w:szCs w:val="14"/>
        </w:rPr>
        <w:t>COMPACTE</w:t>
      </w:r>
      <w:r>
        <w:rPr>
          <w:rFonts w:ascii="Arial" w:eastAsia="Arial" w:hAnsi="Arial" w:cs="Arial"/>
          <w:b/>
          <w:sz w:val="14"/>
          <w:szCs w:val="14"/>
        </w:rPr>
        <w:t>D</w:t>
      </w:r>
      <w:r>
        <w:rPr>
          <w:rFonts w:ascii="Arial" w:eastAsia="Arial" w:hAnsi="Arial" w:cs="Arial"/>
          <w:b/>
          <w:spacing w:val="-11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pacing w:val="-2"/>
          <w:sz w:val="14"/>
          <w:szCs w:val="14"/>
        </w:rPr>
        <w:t>GRAVE</w:t>
      </w:r>
      <w:r>
        <w:rPr>
          <w:rFonts w:ascii="Arial" w:eastAsia="Arial" w:hAnsi="Arial" w:cs="Arial"/>
          <w:b/>
          <w:sz w:val="14"/>
          <w:szCs w:val="14"/>
        </w:rPr>
        <w:t>L</w:t>
      </w:r>
      <w:r>
        <w:rPr>
          <w:rFonts w:ascii="Arial" w:eastAsia="Arial" w:hAnsi="Arial" w:cs="Arial"/>
          <w:b/>
          <w:spacing w:val="-15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pacing w:val="-2"/>
          <w:w w:val="99"/>
          <w:sz w:val="14"/>
          <w:szCs w:val="14"/>
        </w:rPr>
        <w:t>SUBBASE</w:t>
      </w:r>
    </w:p>
    <w:p w14:paraId="2330EDF4" w14:textId="77777777" w:rsidR="000F5B33" w:rsidRDefault="000F5B33">
      <w:pPr>
        <w:spacing w:before="6" w:line="160" w:lineRule="exact"/>
        <w:rPr>
          <w:sz w:val="17"/>
          <w:szCs w:val="17"/>
        </w:rPr>
      </w:pPr>
    </w:p>
    <w:p w14:paraId="27256FA0" w14:textId="77777777" w:rsidR="000F5B33" w:rsidRDefault="00110856">
      <w:pPr>
        <w:spacing w:line="479" w:lineRule="auto"/>
        <w:ind w:left="6990" w:right="-24" w:firstLine="1055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b/>
          <w:sz w:val="14"/>
          <w:szCs w:val="14"/>
        </w:rPr>
        <w:t>450</w:t>
      </w:r>
      <w:r>
        <w:rPr>
          <w:rFonts w:ascii="Arial" w:eastAsia="Arial" w:hAnsi="Arial" w:cs="Arial"/>
          <w:b/>
          <w:spacing w:val="-1"/>
          <w:sz w:val="14"/>
          <w:szCs w:val="14"/>
        </w:rPr>
        <w:t>m</w:t>
      </w:r>
      <w:r>
        <w:rPr>
          <w:rFonts w:ascii="Arial" w:eastAsia="Arial" w:hAnsi="Arial" w:cs="Arial"/>
          <w:b/>
          <w:sz w:val="14"/>
          <w:szCs w:val="14"/>
        </w:rPr>
        <w:t>m</w:t>
      </w:r>
      <w:r>
        <w:rPr>
          <w:rFonts w:ascii="Arial" w:eastAsia="Arial" w:hAnsi="Arial" w:cs="Arial"/>
          <w:b/>
          <w:spacing w:val="-5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pacing w:val="-1"/>
          <w:sz w:val="14"/>
          <w:szCs w:val="14"/>
        </w:rPr>
        <w:t>SUBGRAD</w:t>
      </w:r>
      <w:r>
        <w:rPr>
          <w:rFonts w:ascii="Arial" w:eastAsia="Arial" w:hAnsi="Arial" w:cs="Arial"/>
          <w:b/>
          <w:sz w:val="14"/>
          <w:szCs w:val="14"/>
        </w:rPr>
        <w:t>E</w:t>
      </w:r>
      <w:r>
        <w:rPr>
          <w:rFonts w:ascii="Arial" w:eastAsia="Arial" w:hAnsi="Arial" w:cs="Arial"/>
          <w:b/>
          <w:spacing w:val="-5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pacing w:val="-1"/>
          <w:sz w:val="14"/>
          <w:szCs w:val="14"/>
        </w:rPr>
        <w:t>COMPACTE</w:t>
      </w:r>
      <w:r>
        <w:rPr>
          <w:rFonts w:ascii="Arial" w:eastAsia="Arial" w:hAnsi="Arial" w:cs="Arial"/>
          <w:b/>
          <w:sz w:val="14"/>
          <w:szCs w:val="14"/>
        </w:rPr>
        <w:t>D</w:t>
      </w:r>
      <w:r>
        <w:rPr>
          <w:rFonts w:ascii="Arial" w:eastAsia="Arial" w:hAnsi="Arial" w:cs="Arial"/>
          <w:b/>
          <w:spacing w:val="-15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pacing w:val="-1"/>
          <w:sz w:val="14"/>
          <w:szCs w:val="14"/>
        </w:rPr>
        <w:t>T</w:t>
      </w:r>
      <w:r>
        <w:rPr>
          <w:rFonts w:ascii="Arial" w:eastAsia="Arial" w:hAnsi="Arial" w:cs="Arial"/>
          <w:b/>
          <w:sz w:val="14"/>
          <w:szCs w:val="14"/>
        </w:rPr>
        <w:t>O</w:t>
      </w:r>
      <w:r>
        <w:rPr>
          <w:rFonts w:ascii="Arial" w:eastAsia="Arial" w:hAnsi="Arial" w:cs="Arial"/>
          <w:b/>
          <w:spacing w:val="-3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z w:val="14"/>
          <w:szCs w:val="14"/>
        </w:rPr>
        <w:t>100%</w:t>
      </w:r>
      <w:r>
        <w:rPr>
          <w:rFonts w:ascii="Arial" w:eastAsia="Arial" w:hAnsi="Arial" w:cs="Arial"/>
          <w:b/>
          <w:spacing w:val="-5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z w:val="14"/>
          <w:szCs w:val="14"/>
        </w:rPr>
        <w:t>MDD</w:t>
      </w:r>
      <w:r>
        <w:rPr>
          <w:rFonts w:ascii="Arial" w:eastAsia="Arial" w:hAnsi="Arial" w:cs="Arial"/>
          <w:b/>
          <w:spacing w:val="-3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z w:val="14"/>
          <w:szCs w:val="14"/>
        </w:rPr>
        <w:t>CBR</w:t>
      </w:r>
      <w:r>
        <w:rPr>
          <w:rFonts w:ascii="Arial" w:eastAsia="Arial" w:hAnsi="Arial" w:cs="Arial"/>
          <w:b/>
          <w:spacing w:val="-3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z w:val="14"/>
          <w:szCs w:val="14"/>
        </w:rPr>
        <w:t>OF</w:t>
      </w:r>
      <w:r>
        <w:rPr>
          <w:rFonts w:ascii="Arial" w:eastAsia="Arial" w:hAnsi="Arial" w:cs="Arial"/>
          <w:b/>
          <w:spacing w:val="-1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z w:val="14"/>
          <w:szCs w:val="14"/>
        </w:rPr>
        <w:t>15</w:t>
      </w:r>
      <w:r>
        <w:rPr>
          <w:rFonts w:ascii="Arial" w:eastAsia="Arial" w:hAnsi="Arial" w:cs="Arial"/>
          <w:b/>
          <w:spacing w:val="-2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pacing w:val="-1"/>
          <w:sz w:val="14"/>
          <w:szCs w:val="14"/>
        </w:rPr>
        <w:t>AFTE</w:t>
      </w:r>
      <w:r>
        <w:rPr>
          <w:rFonts w:ascii="Arial" w:eastAsia="Arial" w:hAnsi="Arial" w:cs="Arial"/>
          <w:b/>
          <w:sz w:val="14"/>
          <w:szCs w:val="14"/>
        </w:rPr>
        <w:t>R</w:t>
      </w:r>
      <w:r>
        <w:rPr>
          <w:rFonts w:ascii="Arial" w:eastAsia="Arial" w:hAnsi="Arial" w:cs="Arial"/>
          <w:b/>
          <w:spacing w:val="14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z w:val="14"/>
          <w:szCs w:val="14"/>
        </w:rPr>
        <w:t>4</w:t>
      </w:r>
      <w:r>
        <w:rPr>
          <w:rFonts w:ascii="Arial" w:eastAsia="Arial" w:hAnsi="Arial" w:cs="Arial"/>
          <w:b/>
          <w:spacing w:val="-1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w w:val="98"/>
          <w:sz w:val="14"/>
          <w:szCs w:val="14"/>
        </w:rPr>
        <w:t>-</w:t>
      </w:r>
      <w:r>
        <w:rPr>
          <w:rFonts w:ascii="Arial" w:eastAsia="Arial" w:hAnsi="Arial" w:cs="Arial"/>
          <w:b/>
          <w:spacing w:val="-3"/>
          <w:w w:val="98"/>
          <w:sz w:val="14"/>
          <w:szCs w:val="14"/>
        </w:rPr>
        <w:t>DA</w:t>
      </w:r>
      <w:r>
        <w:rPr>
          <w:rFonts w:ascii="Arial" w:eastAsia="Arial" w:hAnsi="Arial" w:cs="Arial"/>
          <w:b/>
          <w:w w:val="98"/>
          <w:sz w:val="14"/>
          <w:szCs w:val="14"/>
        </w:rPr>
        <w:t>Y</w:t>
      </w:r>
      <w:r>
        <w:rPr>
          <w:rFonts w:ascii="Arial" w:eastAsia="Arial" w:hAnsi="Arial" w:cs="Arial"/>
          <w:b/>
          <w:spacing w:val="-9"/>
          <w:w w:val="98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pacing w:val="-3"/>
          <w:sz w:val="14"/>
          <w:szCs w:val="14"/>
        </w:rPr>
        <w:t xml:space="preserve">SOAK </w:t>
      </w:r>
      <w:r>
        <w:rPr>
          <w:rFonts w:ascii="Arial" w:eastAsia="Arial" w:hAnsi="Arial" w:cs="Arial"/>
          <w:b/>
          <w:spacing w:val="-1"/>
          <w:sz w:val="14"/>
          <w:szCs w:val="14"/>
        </w:rPr>
        <w:t>FORMATIO</w:t>
      </w:r>
      <w:r>
        <w:rPr>
          <w:rFonts w:ascii="Arial" w:eastAsia="Arial" w:hAnsi="Arial" w:cs="Arial"/>
          <w:b/>
          <w:sz w:val="14"/>
          <w:szCs w:val="14"/>
        </w:rPr>
        <w:t>N</w:t>
      </w:r>
      <w:r>
        <w:rPr>
          <w:rFonts w:ascii="Arial" w:eastAsia="Arial" w:hAnsi="Arial" w:cs="Arial"/>
          <w:b/>
          <w:spacing w:val="29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pacing w:val="-1"/>
          <w:sz w:val="14"/>
          <w:szCs w:val="14"/>
        </w:rPr>
        <w:t>COMPACTE</w:t>
      </w:r>
      <w:r>
        <w:rPr>
          <w:rFonts w:ascii="Arial" w:eastAsia="Arial" w:hAnsi="Arial" w:cs="Arial"/>
          <w:b/>
          <w:sz w:val="14"/>
          <w:szCs w:val="14"/>
        </w:rPr>
        <w:t>D</w:t>
      </w:r>
      <w:r>
        <w:rPr>
          <w:rFonts w:ascii="Arial" w:eastAsia="Arial" w:hAnsi="Arial" w:cs="Arial"/>
          <w:b/>
          <w:spacing w:val="-12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pacing w:val="-1"/>
          <w:sz w:val="14"/>
          <w:szCs w:val="14"/>
        </w:rPr>
        <w:t>T</w:t>
      </w:r>
      <w:r>
        <w:rPr>
          <w:rFonts w:ascii="Arial" w:eastAsia="Arial" w:hAnsi="Arial" w:cs="Arial"/>
          <w:b/>
          <w:sz w:val="14"/>
          <w:szCs w:val="14"/>
        </w:rPr>
        <w:t>O</w:t>
      </w:r>
      <w:r>
        <w:rPr>
          <w:rFonts w:ascii="Arial" w:eastAsia="Arial" w:hAnsi="Arial" w:cs="Arial"/>
          <w:b/>
          <w:spacing w:val="-2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z w:val="14"/>
          <w:szCs w:val="14"/>
        </w:rPr>
        <w:t>95%</w:t>
      </w:r>
      <w:r>
        <w:rPr>
          <w:rFonts w:ascii="Arial" w:eastAsia="Arial" w:hAnsi="Arial" w:cs="Arial"/>
          <w:b/>
          <w:spacing w:val="-4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z w:val="14"/>
          <w:szCs w:val="14"/>
        </w:rPr>
        <w:t>MDD</w:t>
      </w:r>
    </w:p>
    <w:p w14:paraId="623819A0" w14:textId="77777777" w:rsidR="000F5B33" w:rsidRDefault="00110856">
      <w:pPr>
        <w:spacing w:before="80"/>
        <w:ind w:left="4575" w:right="4457"/>
        <w:jc w:val="center"/>
        <w:rPr>
          <w:rFonts w:ascii="Arial" w:eastAsia="Arial" w:hAnsi="Arial" w:cs="Arial"/>
          <w:sz w:val="27"/>
          <w:szCs w:val="27"/>
        </w:rPr>
      </w:pPr>
      <w:r>
        <w:pict w14:anchorId="73183C12">
          <v:group id="_x0000_s2155" style="position:absolute;left:0;text-align:left;margin-left:341pt;margin-top:17.45pt;width:217.4pt;height:1.55pt;z-index:-2663;mso-position-horizontal-relative:page" coordorigin="6820,349" coordsize="4348,31">
            <v:shape id="_x0000_s2159" style="position:absolute;left:6835;top:365;width:1875;height:0" coordorigin="6835,365" coordsize="1875,0" path="m6835,365r1875,e" filled="f" strokeweight=".55161mm">
              <v:path arrowok="t"/>
            </v:shape>
            <v:shape id="_x0000_s2158" style="position:absolute;left:8710;top:365;width:170;height:0" coordorigin="8710,365" coordsize="170,0" path="m8710,365r171,e" filled="f" strokeweight=".55161mm">
              <v:path arrowok="t"/>
            </v:shape>
            <v:shape id="_x0000_s2157" style="position:absolute;left:8881;top:365;width:2117;height:0" coordorigin="8881,365" coordsize="2117,0" path="m8881,365r2117,e" filled="f" strokeweight=".55161mm">
              <v:path arrowok="t"/>
            </v:shape>
            <v:shape id="_x0000_s2156" style="position:absolute;left:10998;top:365;width:154;height:0" coordorigin="10998,365" coordsize="154,0" path="m10998,365r154,e" filled="f" strokeweight=".55161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spacing w:val="-1"/>
          <w:sz w:val="27"/>
          <w:szCs w:val="27"/>
        </w:rPr>
        <w:t>ROA</w:t>
      </w:r>
      <w:r>
        <w:rPr>
          <w:rFonts w:ascii="Arial" w:eastAsia="Arial" w:hAnsi="Arial" w:cs="Arial"/>
          <w:b/>
          <w:sz w:val="27"/>
          <w:szCs w:val="27"/>
        </w:rPr>
        <w:t>D</w:t>
      </w:r>
      <w:r>
        <w:rPr>
          <w:rFonts w:ascii="Arial" w:eastAsia="Arial" w:hAnsi="Arial" w:cs="Arial"/>
          <w:b/>
          <w:spacing w:val="14"/>
          <w:sz w:val="27"/>
          <w:szCs w:val="27"/>
        </w:rPr>
        <w:t xml:space="preserve"> </w:t>
      </w:r>
      <w:r>
        <w:rPr>
          <w:rFonts w:ascii="Arial" w:eastAsia="Arial" w:hAnsi="Arial" w:cs="Arial"/>
          <w:b/>
          <w:spacing w:val="-1"/>
          <w:sz w:val="27"/>
          <w:szCs w:val="27"/>
        </w:rPr>
        <w:t>CROS</w:t>
      </w:r>
      <w:r>
        <w:rPr>
          <w:rFonts w:ascii="Arial" w:eastAsia="Arial" w:hAnsi="Arial" w:cs="Arial"/>
          <w:b/>
          <w:spacing w:val="3"/>
          <w:sz w:val="27"/>
          <w:szCs w:val="27"/>
        </w:rPr>
        <w:t>S</w:t>
      </w:r>
      <w:r>
        <w:rPr>
          <w:rFonts w:ascii="Arial" w:eastAsia="Arial" w:hAnsi="Arial" w:cs="Arial"/>
          <w:b/>
          <w:sz w:val="27"/>
          <w:szCs w:val="27"/>
        </w:rPr>
        <w:t>-</w:t>
      </w:r>
      <w:r>
        <w:rPr>
          <w:rFonts w:ascii="Arial" w:eastAsia="Arial" w:hAnsi="Arial" w:cs="Arial"/>
          <w:b/>
          <w:spacing w:val="24"/>
          <w:sz w:val="27"/>
          <w:szCs w:val="27"/>
        </w:rPr>
        <w:t xml:space="preserve"> </w:t>
      </w:r>
      <w:r>
        <w:rPr>
          <w:rFonts w:ascii="Arial" w:eastAsia="Arial" w:hAnsi="Arial" w:cs="Arial"/>
          <w:b/>
          <w:sz w:val="27"/>
          <w:szCs w:val="27"/>
        </w:rPr>
        <w:t>SECTION</w:t>
      </w:r>
      <w:r>
        <w:rPr>
          <w:rFonts w:ascii="Arial" w:eastAsia="Arial" w:hAnsi="Arial" w:cs="Arial"/>
          <w:b/>
          <w:spacing w:val="39"/>
          <w:sz w:val="27"/>
          <w:szCs w:val="27"/>
        </w:rPr>
        <w:t xml:space="preserve"> </w:t>
      </w:r>
      <w:r>
        <w:rPr>
          <w:rFonts w:ascii="Arial" w:eastAsia="Arial" w:hAnsi="Arial" w:cs="Arial"/>
          <w:b/>
          <w:sz w:val="27"/>
          <w:szCs w:val="27"/>
        </w:rPr>
        <w:t>TYPE</w:t>
      </w:r>
      <w:r>
        <w:rPr>
          <w:rFonts w:ascii="Arial" w:eastAsia="Arial" w:hAnsi="Arial" w:cs="Arial"/>
          <w:b/>
          <w:spacing w:val="24"/>
          <w:sz w:val="27"/>
          <w:szCs w:val="27"/>
        </w:rPr>
        <w:t xml:space="preserve"> </w:t>
      </w:r>
      <w:r>
        <w:rPr>
          <w:rFonts w:ascii="Arial" w:eastAsia="Arial" w:hAnsi="Arial" w:cs="Arial"/>
          <w:b/>
          <w:w w:val="102"/>
          <w:sz w:val="27"/>
          <w:szCs w:val="27"/>
        </w:rPr>
        <w:t>2</w:t>
      </w:r>
    </w:p>
    <w:p w14:paraId="1D3BFA6D" w14:textId="77777777" w:rsidR="000F5B33" w:rsidRDefault="00110856">
      <w:pPr>
        <w:spacing w:before="80"/>
        <w:ind w:left="8377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b/>
          <w:spacing w:val="-1"/>
          <w:sz w:val="14"/>
          <w:szCs w:val="14"/>
        </w:rPr>
        <w:t>SCAL</w:t>
      </w:r>
      <w:r>
        <w:rPr>
          <w:rFonts w:ascii="Arial" w:eastAsia="Arial" w:hAnsi="Arial" w:cs="Arial"/>
          <w:b/>
          <w:sz w:val="14"/>
          <w:szCs w:val="14"/>
        </w:rPr>
        <w:t>E</w:t>
      </w:r>
      <w:r>
        <w:rPr>
          <w:rFonts w:ascii="Arial" w:eastAsia="Arial" w:hAnsi="Arial" w:cs="Arial"/>
          <w:b/>
          <w:spacing w:val="33"/>
          <w:sz w:val="14"/>
          <w:szCs w:val="14"/>
        </w:rPr>
        <w:t xml:space="preserve"> </w:t>
      </w:r>
      <w:proofErr w:type="gramStart"/>
      <w:r>
        <w:rPr>
          <w:rFonts w:ascii="Arial" w:eastAsia="Arial" w:hAnsi="Arial" w:cs="Arial"/>
          <w:b/>
          <w:sz w:val="14"/>
          <w:szCs w:val="14"/>
        </w:rPr>
        <w:t>1</w:t>
      </w:r>
      <w:r>
        <w:rPr>
          <w:rFonts w:ascii="Arial" w:eastAsia="Arial" w:hAnsi="Arial" w:cs="Arial"/>
          <w:b/>
          <w:spacing w:val="38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z w:val="14"/>
          <w:szCs w:val="14"/>
        </w:rPr>
        <w:t>;</w:t>
      </w:r>
      <w:proofErr w:type="gramEnd"/>
      <w:r>
        <w:rPr>
          <w:rFonts w:ascii="Arial" w:eastAsia="Arial" w:hAnsi="Arial" w:cs="Arial"/>
          <w:b/>
          <w:spacing w:val="38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z w:val="14"/>
          <w:szCs w:val="14"/>
        </w:rPr>
        <w:t>50</w:t>
      </w:r>
    </w:p>
    <w:p w14:paraId="2102DF46" w14:textId="77777777" w:rsidR="000F5B33" w:rsidRDefault="00110856">
      <w:pPr>
        <w:spacing w:line="120" w:lineRule="exact"/>
        <w:rPr>
          <w:sz w:val="12"/>
          <w:szCs w:val="12"/>
        </w:rPr>
      </w:pPr>
      <w:r>
        <w:br w:type="column"/>
      </w:r>
    </w:p>
    <w:p w14:paraId="063C3256" w14:textId="77777777" w:rsidR="000F5B33" w:rsidRDefault="00110856">
      <w:pPr>
        <w:spacing w:line="353" w:lineRule="auto"/>
        <w:ind w:left="18" w:right="301" w:firstLine="17"/>
        <w:rPr>
          <w:rFonts w:ascii="Arial" w:eastAsia="Arial" w:hAnsi="Arial" w:cs="Arial"/>
          <w:sz w:val="34"/>
          <w:szCs w:val="34"/>
        </w:rPr>
      </w:pPr>
      <w:r>
        <w:pict w14:anchorId="03C57DD9">
          <v:shape id="_x0000_s2154" type="#_x0000_t202" style="position:absolute;left:0;text-align:left;margin-left:1041.95pt;margin-top:-276.35pt;width:8.95pt;height:13.55pt;z-index:-2658;mso-position-horizontal-relative:page" filled="f" stroked="f">
            <v:textbox style="layout-flow:vertical;mso-layout-flow-alt:bottom-to-top" inset="0,0,0,0">
              <w:txbxContent>
                <w:p w14:paraId="62E0DECB" w14:textId="77777777" w:rsidR="000F5B33" w:rsidRDefault="00110856">
                  <w:pPr>
                    <w:spacing w:before="1"/>
                    <w:ind w:left="20" w:right="-21"/>
                    <w:rPr>
                      <w:rFonts w:ascii="Arial" w:eastAsia="Arial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Arial" w:hAnsi="Arial" w:cs="Arial"/>
                      <w:sz w:val="14"/>
                      <w:szCs w:val="14"/>
                    </w:rPr>
                    <w:t>100</w:t>
                  </w:r>
                </w:p>
              </w:txbxContent>
            </v:textbox>
            <w10:wrap anchorx="page"/>
          </v:shape>
        </w:pict>
      </w:r>
      <w:r>
        <w:rPr>
          <w:rFonts w:ascii="Arial" w:eastAsia="Arial" w:hAnsi="Arial" w:cs="Arial"/>
          <w:b/>
          <w:spacing w:val="-3"/>
          <w:sz w:val="34"/>
          <w:szCs w:val="34"/>
        </w:rPr>
        <w:t>DEPARTMEN</w:t>
      </w:r>
      <w:r>
        <w:rPr>
          <w:rFonts w:ascii="Arial" w:eastAsia="Arial" w:hAnsi="Arial" w:cs="Arial"/>
          <w:b/>
          <w:sz w:val="34"/>
          <w:szCs w:val="34"/>
        </w:rPr>
        <w:t>T</w:t>
      </w:r>
      <w:r>
        <w:rPr>
          <w:rFonts w:ascii="Arial" w:eastAsia="Arial" w:hAnsi="Arial" w:cs="Arial"/>
          <w:b/>
          <w:spacing w:val="38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spacing w:val="-3"/>
          <w:sz w:val="34"/>
          <w:szCs w:val="34"/>
        </w:rPr>
        <w:t>O</w:t>
      </w:r>
      <w:r>
        <w:rPr>
          <w:rFonts w:ascii="Arial" w:eastAsia="Arial" w:hAnsi="Arial" w:cs="Arial"/>
          <w:b/>
          <w:sz w:val="34"/>
          <w:szCs w:val="34"/>
        </w:rPr>
        <w:t>F</w:t>
      </w:r>
      <w:r>
        <w:rPr>
          <w:rFonts w:ascii="Arial" w:eastAsia="Arial" w:hAnsi="Arial" w:cs="Arial"/>
          <w:b/>
          <w:spacing w:val="17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spacing w:val="-3"/>
          <w:sz w:val="34"/>
          <w:szCs w:val="34"/>
        </w:rPr>
        <w:t>ROAD</w:t>
      </w:r>
      <w:r>
        <w:rPr>
          <w:rFonts w:ascii="Arial" w:eastAsia="Arial" w:hAnsi="Arial" w:cs="Arial"/>
          <w:b/>
          <w:sz w:val="34"/>
          <w:szCs w:val="34"/>
        </w:rPr>
        <w:t>S</w:t>
      </w:r>
      <w:r>
        <w:rPr>
          <w:rFonts w:ascii="Arial" w:eastAsia="Arial" w:hAnsi="Arial" w:cs="Arial"/>
          <w:b/>
          <w:spacing w:val="28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w w:val="102"/>
          <w:sz w:val="34"/>
          <w:szCs w:val="34"/>
        </w:rPr>
        <w:t xml:space="preserve">&amp; </w:t>
      </w:r>
      <w:r>
        <w:rPr>
          <w:rFonts w:ascii="Arial" w:eastAsia="Arial" w:hAnsi="Arial" w:cs="Arial"/>
          <w:b/>
          <w:sz w:val="34"/>
          <w:szCs w:val="34"/>
        </w:rPr>
        <w:t>INFRASTRUCTURE</w:t>
      </w:r>
      <w:r>
        <w:rPr>
          <w:rFonts w:ascii="Arial" w:eastAsia="Arial" w:hAnsi="Arial" w:cs="Arial"/>
          <w:b/>
          <w:spacing w:val="61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sz w:val="34"/>
          <w:szCs w:val="34"/>
        </w:rPr>
        <w:t>PUBLIC</w:t>
      </w:r>
      <w:r>
        <w:rPr>
          <w:rFonts w:ascii="Arial" w:eastAsia="Arial" w:hAnsi="Arial" w:cs="Arial"/>
          <w:b/>
          <w:spacing w:val="30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w w:val="102"/>
          <w:sz w:val="34"/>
          <w:szCs w:val="34"/>
        </w:rPr>
        <w:t>WORKS BUILDING</w:t>
      </w:r>
    </w:p>
    <w:p w14:paraId="4E63BFAB" w14:textId="77777777" w:rsidR="000F5B33" w:rsidRDefault="00110856">
      <w:pPr>
        <w:spacing w:before="48"/>
        <w:ind w:left="14"/>
        <w:rPr>
          <w:rFonts w:ascii="Arial" w:eastAsia="Arial" w:hAnsi="Arial" w:cs="Arial"/>
          <w:sz w:val="34"/>
          <w:szCs w:val="34"/>
        </w:rPr>
      </w:pPr>
      <w:r>
        <w:rPr>
          <w:rFonts w:ascii="Arial" w:eastAsia="Arial" w:hAnsi="Arial" w:cs="Arial"/>
          <w:b/>
          <w:sz w:val="34"/>
          <w:szCs w:val="34"/>
        </w:rPr>
        <w:t>P</w:t>
      </w:r>
      <w:r>
        <w:rPr>
          <w:rFonts w:ascii="Arial" w:eastAsia="Arial" w:hAnsi="Arial" w:cs="Arial"/>
          <w:b/>
          <w:spacing w:val="1"/>
          <w:sz w:val="34"/>
          <w:szCs w:val="34"/>
        </w:rPr>
        <w:t>.O.</w:t>
      </w:r>
      <w:r>
        <w:rPr>
          <w:rFonts w:ascii="Arial" w:eastAsia="Arial" w:hAnsi="Arial" w:cs="Arial"/>
          <w:b/>
          <w:sz w:val="34"/>
          <w:szCs w:val="34"/>
        </w:rPr>
        <w:t>BOX</w:t>
      </w:r>
      <w:r>
        <w:rPr>
          <w:rFonts w:ascii="Arial" w:eastAsia="Arial" w:hAnsi="Arial" w:cs="Arial"/>
          <w:b/>
          <w:spacing w:val="31"/>
          <w:sz w:val="34"/>
          <w:szCs w:val="34"/>
        </w:rPr>
        <w:t xml:space="preserve"> </w:t>
      </w:r>
      <w:r>
        <w:rPr>
          <w:rFonts w:ascii="Arial" w:eastAsia="Arial" w:hAnsi="Arial" w:cs="Arial"/>
          <w:b/>
          <w:spacing w:val="-1"/>
          <w:w w:val="102"/>
          <w:sz w:val="34"/>
          <w:szCs w:val="34"/>
        </w:rPr>
        <w:t>81861</w:t>
      </w:r>
    </w:p>
    <w:p w14:paraId="63BCE653" w14:textId="77777777" w:rsidR="000F5B33" w:rsidRDefault="000F5B33">
      <w:pPr>
        <w:spacing w:before="3" w:line="220" w:lineRule="exact"/>
        <w:rPr>
          <w:sz w:val="22"/>
          <w:szCs w:val="22"/>
        </w:rPr>
      </w:pPr>
    </w:p>
    <w:p w14:paraId="60DCEADF" w14:textId="77777777" w:rsidR="000F5B33" w:rsidRDefault="00110856">
      <w:pPr>
        <w:spacing w:line="380" w:lineRule="exact"/>
        <w:rPr>
          <w:rFonts w:ascii="Arial" w:eastAsia="Arial" w:hAnsi="Arial" w:cs="Arial"/>
          <w:sz w:val="34"/>
          <w:szCs w:val="34"/>
        </w:rPr>
        <w:sectPr w:rsidR="000F5B33">
          <w:type w:val="continuous"/>
          <w:pgSz w:w="31660" w:h="22800" w:orient="landscape"/>
          <w:pgMar w:top="2160" w:right="1740" w:bottom="280" w:left="2220" w:header="720" w:footer="720" w:gutter="0"/>
          <w:cols w:num="2" w:space="720" w:equalWidth="0">
            <w:col w:w="13431" w:space="7861"/>
            <w:col w:w="6408"/>
          </w:cols>
        </w:sectPr>
      </w:pPr>
      <w:r>
        <w:rPr>
          <w:rFonts w:ascii="Arial" w:eastAsia="Arial" w:hAnsi="Arial" w:cs="Arial"/>
          <w:b/>
          <w:spacing w:val="-3"/>
          <w:w w:val="102"/>
          <w:position w:val="-1"/>
          <w:sz w:val="34"/>
          <w:szCs w:val="34"/>
        </w:rPr>
        <w:t>MOMBASA</w:t>
      </w:r>
    </w:p>
    <w:p w14:paraId="162B5C5C" w14:textId="77777777" w:rsidR="000F5B33" w:rsidRDefault="000F5B33">
      <w:pPr>
        <w:spacing w:before="5" w:line="100" w:lineRule="exact"/>
        <w:rPr>
          <w:sz w:val="11"/>
          <w:szCs w:val="11"/>
        </w:rPr>
      </w:pPr>
    </w:p>
    <w:p w14:paraId="1882E5C1" w14:textId="77777777" w:rsidR="000F5B33" w:rsidRDefault="000F5B33">
      <w:pPr>
        <w:spacing w:line="200" w:lineRule="exact"/>
        <w:sectPr w:rsidR="000F5B33">
          <w:type w:val="continuous"/>
          <w:pgSz w:w="31660" w:h="22800" w:orient="landscape"/>
          <w:pgMar w:top="2160" w:right="1740" w:bottom="280" w:left="2220" w:header="720" w:footer="720" w:gutter="0"/>
          <w:cols w:space="720"/>
        </w:sectPr>
      </w:pPr>
    </w:p>
    <w:p w14:paraId="70B4D6A8" w14:textId="77777777" w:rsidR="000F5B33" w:rsidRDefault="000F5B33">
      <w:pPr>
        <w:spacing w:line="200" w:lineRule="exact"/>
      </w:pPr>
    </w:p>
    <w:p w14:paraId="649BD80D" w14:textId="77777777" w:rsidR="000F5B33" w:rsidRDefault="000F5B33">
      <w:pPr>
        <w:spacing w:line="200" w:lineRule="exact"/>
      </w:pPr>
    </w:p>
    <w:p w14:paraId="49BC4FA7" w14:textId="77777777" w:rsidR="000F5B33" w:rsidRDefault="000F5B33">
      <w:pPr>
        <w:spacing w:line="200" w:lineRule="exact"/>
      </w:pPr>
    </w:p>
    <w:p w14:paraId="584886D8" w14:textId="77777777" w:rsidR="000F5B33" w:rsidRDefault="000F5B33">
      <w:pPr>
        <w:spacing w:before="17" w:line="260" w:lineRule="exact"/>
        <w:rPr>
          <w:sz w:val="26"/>
          <w:szCs w:val="26"/>
        </w:rPr>
      </w:pPr>
    </w:p>
    <w:p w14:paraId="7169E9C0" w14:textId="77777777" w:rsidR="000F5B33" w:rsidRDefault="00110856">
      <w:pPr>
        <w:jc w:val="right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spacing w:val="-1"/>
          <w:w w:val="99"/>
          <w:sz w:val="21"/>
          <w:szCs w:val="21"/>
        </w:rPr>
        <w:t>DRAIN</w:t>
      </w:r>
    </w:p>
    <w:p w14:paraId="0739706D" w14:textId="77777777" w:rsidR="000F5B33" w:rsidRDefault="00110856">
      <w:pPr>
        <w:spacing w:before="2" w:line="180" w:lineRule="exact"/>
        <w:rPr>
          <w:sz w:val="19"/>
          <w:szCs w:val="19"/>
        </w:rPr>
      </w:pPr>
      <w:r>
        <w:br w:type="column"/>
      </w:r>
    </w:p>
    <w:p w14:paraId="419ABADF" w14:textId="77777777" w:rsidR="000F5B33" w:rsidRDefault="000F5B33">
      <w:pPr>
        <w:spacing w:line="200" w:lineRule="exact"/>
      </w:pPr>
    </w:p>
    <w:p w14:paraId="67FFDC78" w14:textId="77777777" w:rsidR="000F5B33" w:rsidRDefault="000F5B33">
      <w:pPr>
        <w:spacing w:line="200" w:lineRule="exact"/>
      </w:pPr>
    </w:p>
    <w:p w14:paraId="5DB9D12B" w14:textId="77777777" w:rsidR="000F5B33" w:rsidRDefault="000F5B33">
      <w:pPr>
        <w:spacing w:line="200" w:lineRule="exact"/>
      </w:pPr>
    </w:p>
    <w:p w14:paraId="3C9A35D7" w14:textId="77777777" w:rsidR="000F5B33" w:rsidRDefault="00110856">
      <w:pPr>
        <w:spacing w:line="220" w:lineRule="exact"/>
        <w:ind w:left="2960"/>
        <w:rPr>
          <w:rFonts w:ascii="Arial" w:eastAsia="Arial" w:hAnsi="Arial" w:cs="Arial"/>
          <w:sz w:val="21"/>
          <w:szCs w:val="21"/>
        </w:rPr>
      </w:pPr>
      <w:r>
        <w:pict w14:anchorId="4A799252">
          <v:group id="_x0000_s2143" style="position:absolute;left:0;text-align:left;margin-left:127.05pt;margin-top:816.6pt;width:754.4pt;height:18pt;z-index:-2667;mso-position-horizontal-relative:page;mso-position-vertical-relative:page" coordorigin="2541,16332" coordsize="15088,360">
            <v:shape id="_x0000_s2153" style="position:absolute;left:2549;top:16528;width:15070;height:0" coordorigin="2549,16528" coordsize="15070,0" path="m2549,16528r15071,e" filled="f" strokeweight=".31272mm">
              <v:path arrowok="t"/>
            </v:shape>
            <v:shape id="_x0000_s2152" style="position:absolute;left:3444;top:16341;width:0;height:285" coordorigin="3444,16341" coordsize="0,285" path="m3444,16626r,-285e" filled="f" strokeweight=".31272mm">
              <v:path arrowok="t"/>
            </v:shape>
            <v:shape id="_x0000_s2151" style="position:absolute;left:5487;top:16398;width:0;height:285" coordorigin="5487,16398" coordsize="0,285" path="m5487,16683r,-285e" filled="f" strokeweight=".31272mm">
              <v:path arrowok="t"/>
            </v:shape>
            <v:shape id="_x0000_s2150" style="position:absolute;left:6974;top:16418;width:0;height:185" coordorigin="6974,16418" coordsize="0,185" path="m6974,16603r,-185e" filled="f" strokeweight=".31272mm">
              <v:path arrowok="t"/>
            </v:shape>
            <v:shape id="_x0000_s2149" style="position:absolute;left:13352;top:16447;width:0;height:162" coordorigin="13352,16447" coordsize="0,162" path="m13352,16609r,-162e" filled="f" strokeweight=".31272mm">
              <v:path arrowok="t"/>
            </v:shape>
            <v:shape id="_x0000_s2148" style="position:absolute;left:14721;top:16466;width:0;height:143" coordorigin="14721,16466" coordsize="0,143" path="m14721,16609r,-143e" filled="f" strokeweight=".31272mm">
              <v:path arrowok="t"/>
            </v:shape>
            <v:shape id="_x0000_s2147" style="position:absolute;left:16490;top:16390;width:0;height:247" coordorigin="16490,16390" coordsize="0,247" path="m16490,16637r,-247e" filled="f" strokeweight=".31272mm">
              <v:path arrowok="t"/>
            </v:shape>
            <v:shape id="_x0000_s2146" style="position:absolute;left:3395;top:16483;width:92;height:92" coordorigin="3395,16483" coordsize="92,92" path="m3395,16575r92,-92e" filled="f" strokeweight=".31272mm">
              <v:path arrowok="t"/>
            </v:shape>
            <v:shape id="_x0000_s2145" style="position:absolute;left:5426;top:16495;width:111;height:83" coordorigin="5426,16495" coordsize="111,83" path="m5426,16578r111,-83e" filled="f" strokeweight=".31272mm">
              <v:path arrowok="t"/>
            </v:shape>
            <v:shape id="_x0000_s2144" style="position:absolute;left:6943;top:16499;width:66;height:66" coordorigin="6943,16499" coordsize="66,66" path="m6943,16565r66,-66e" filled="f" strokeweight=".31272mm">
              <v:path arrowok="t"/>
            </v:shape>
            <w10:wrap anchorx="page" anchory="page"/>
          </v:group>
        </w:pict>
      </w:r>
      <w:r>
        <w:rPr>
          <w:rFonts w:ascii="Arial" w:eastAsia="Arial" w:hAnsi="Arial" w:cs="Arial"/>
          <w:b/>
          <w:spacing w:val="-1"/>
          <w:position w:val="-1"/>
          <w:sz w:val="21"/>
          <w:szCs w:val="21"/>
        </w:rPr>
        <w:t>ACCE</w:t>
      </w:r>
      <w:r>
        <w:rPr>
          <w:rFonts w:ascii="Arial" w:eastAsia="Arial" w:hAnsi="Arial" w:cs="Arial"/>
          <w:b/>
          <w:position w:val="-1"/>
          <w:sz w:val="21"/>
          <w:szCs w:val="21"/>
        </w:rPr>
        <w:t>S</w:t>
      </w:r>
      <w:r>
        <w:rPr>
          <w:rFonts w:ascii="Arial" w:eastAsia="Arial" w:hAnsi="Arial" w:cs="Arial"/>
          <w:b/>
          <w:spacing w:val="-8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21"/>
          <w:szCs w:val="21"/>
        </w:rPr>
        <w:t>ROA</w:t>
      </w:r>
      <w:r>
        <w:rPr>
          <w:rFonts w:ascii="Arial" w:eastAsia="Arial" w:hAnsi="Arial" w:cs="Arial"/>
          <w:b/>
          <w:position w:val="-1"/>
          <w:sz w:val="21"/>
          <w:szCs w:val="21"/>
        </w:rPr>
        <w:t>D</w:t>
      </w:r>
      <w:r>
        <w:rPr>
          <w:rFonts w:ascii="Arial" w:eastAsia="Arial" w:hAnsi="Arial" w:cs="Arial"/>
          <w:b/>
          <w:spacing w:val="-7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21"/>
          <w:szCs w:val="21"/>
        </w:rPr>
        <w:t>6000</w:t>
      </w:r>
      <w:r>
        <w:rPr>
          <w:rFonts w:ascii="Arial" w:eastAsia="Arial" w:hAnsi="Arial" w:cs="Arial"/>
          <w:b/>
          <w:position w:val="-1"/>
          <w:sz w:val="21"/>
          <w:szCs w:val="21"/>
        </w:rPr>
        <w:t>M</w:t>
      </w:r>
    </w:p>
    <w:p w14:paraId="03103D12" w14:textId="77777777" w:rsidR="000F5B33" w:rsidRDefault="00110856">
      <w:pPr>
        <w:spacing w:line="120" w:lineRule="exact"/>
        <w:ind w:right="-41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b/>
          <w:sz w:val="14"/>
          <w:szCs w:val="14"/>
        </w:rPr>
        <w:t>1500</w:t>
      </w:r>
      <w:r>
        <w:rPr>
          <w:rFonts w:ascii="Arial" w:eastAsia="Arial" w:hAnsi="Arial" w:cs="Arial"/>
          <w:b/>
          <w:spacing w:val="-2"/>
          <w:sz w:val="14"/>
          <w:szCs w:val="14"/>
        </w:rPr>
        <w:t>m</w:t>
      </w:r>
      <w:r>
        <w:rPr>
          <w:rFonts w:ascii="Arial" w:eastAsia="Arial" w:hAnsi="Arial" w:cs="Arial"/>
          <w:b/>
          <w:sz w:val="14"/>
          <w:szCs w:val="14"/>
        </w:rPr>
        <w:t>m</w:t>
      </w:r>
      <w:r>
        <w:rPr>
          <w:rFonts w:ascii="Arial" w:eastAsia="Arial" w:hAnsi="Arial" w:cs="Arial"/>
          <w:b/>
          <w:spacing w:val="-4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pacing w:val="-2"/>
          <w:sz w:val="14"/>
          <w:szCs w:val="14"/>
        </w:rPr>
        <w:t>FOO</w:t>
      </w:r>
      <w:r>
        <w:rPr>
          <w:rFonts w:ascii="Arial" w:eastAsia="Arial" w:hAnsi="Arial" w:cs="Arial"/>
          <w:b/>
          <w:sz w:val="14"/>
          <w:szCs w:val="14"/>
        </w:rPr>
        <w:t>T</w:t>
      </w:r>
      <w:r>
        <w:rPr>
          <w:rFonts w:ascii="Arial" w:eastAsia="Arial" w:hAnsi="Arial" w:cs="Arial"/>
          <w:b/>
          <w:spacing w:val="5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pacing w:val="-2"/>
          <w:sz w:val="14"/>
          <w:szCs w:val="14"/>
        </w:rPr>
        <w:t>PAT</w:t>
      </w:r>
      <w:r>
        <w:rPr>
          <w:rFonts w:ascii="Arial" w:eastAsia="Arial" w:hAnsi="Arial" w:cs="Arial"/>
          <w:b/>
          <w:sz w:val="14"/>
          <w:szCs w:val="14"/>
        </w:rPr>
        <w:t>H</w:t>
      </w:r>
      <w:r>
        <w:rPr>
          <w:rFonts w:ascii="Arial" w:eastAsia="Arial" w:hAnsi="Arial" w:cs="Arial"/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</w:t>
      </w:r>
      <w:r>
        <w:rPr>
          <w:rFonts w:ascii="Arial" w:eastAsia="Arial" w:hAnsi="Arial" w:cs="Arial"/>
          <w:b/>
          <w:spacing w:val="36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z w:val="14"/>
          <w:szCs w:val="14"/>
        </w:rPr>
        <w:t>1500</w:t>
      </w:r>
      <w:r>
        <w:rPr>
          <w:rFonts w:ascii="Arial" w:eastAsia="Arial" w:hAnsi="Arial" w:cs="Arial"/>
          <w:b/>
          <w:spacing w:val="-3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pacing w:val="-2"/>
          <w:sz w:val="14"/>
          <w:szCs w:val="14"/>
        </w:rPr>
        <w:t>m</w:t>
      </w:r>
      <w:r>
        <w:rPr>
          <w:rFonts w:ascii="Arial" w:eastAsia="Arial" w:hAnsi="Arial" w:cs="Arial"/>
          <w:b/>
          <w:sz w:val="14"/>
          <w:szCs w:val="14"/>
        </w:rPr>
        <w:t xml:space="preserve">m </w:t>
      </w:r>
      <w:r>
        <w:rPr>
          <w:rFonts w:ascii="Arial" w:eastAsia="Arial" w:hAnsi="Arial" w:cs="Arial"/>
          <w:b/>
          <w:spacing w:val="-2"/>
          <w:sz w:val="14"/>
          <w:szCs w:val="14"/>
        </w:rPr>
        <w:t>FOO</w:t>
      </w:r>
      <w:r>
        <w:rPr>
          <w:rFonts w:ascii="Arial" w:eastAsia="Arial" w:hAnsi="Arial" w:cs="Arial"/>
          <w:b/>
          <w:sz w:val="14"/>
          <w:szCs w:val="14"/>
        </w:rPr>
        <w:t>T</w:t>
      </w:r>
      <w:r>
        <w:rPr>
          <w:rFonts w:ascii="Arial" w:eastAsia="Arial" w:hAnsi="Arial" w:cs="Arial"/>
          <w:b/>
          <w:spacing w:val="5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pacing w:val="-2"/>
          <w:sz w:val="14"/>
          <w:szCs w:val="14"/>
        </w:rPr>
        <w:t>PATH</w:t>
      </w:r>
    </w:p>
    <w:p w14:paraId="2103855A" w14:textId="77777777" w:rsidR="000F5B33" w:rsidRDefault="00110856">
      <w:pPr>
        <w:spacing w:before="1" w:line="160" w:lineRule="exact"/>
        <w:rPr>
          <w:sz w:val="17"/>
          <w:szCs w:val="17"/>
        </w:rPr>
      </w:pPr>
      <w:r>
        <w:br w:type="column"/>
      </w:r>
    </w:p>
    <w:p w14:paraId="1F1F8ED0" w14:textId="77777777" w:rsidR="000F5B33" w:rsidRDefault="000F5B33">
      <w:pPr>
        <w:spacing w:line="200" w:lineRule="exact"/>
      </w:pPr>
    </w:p>
    <w:p w14:paraId="18B68620" w14:textId="77777777" w:rsidR="000F5B33" w:rsidRDefault="000F5B33">
      <w:pPr>
        <w:spacing w:line="200" w:lineRule="exact"/>
      </w:pPr>
    </w:p>
    <w:p w14:paraId="2D4434D2" w14:textId="77777777" w:rsidR="000F5B33" w:rsidRDefault="000F5B33">
      <w:pPr>
        <w:spacing w:line="200" w:lineRule="exact"/>
      </w:pPr>
    </w:p>
    <w:p w14:paraId="2CAB22CC" w14:textId="77777777" w:rsidR="000F5B33" w:rsidRDefault="00110856">
      <w:pPr>
        <w:ind w:right="-51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spacing w:val="-1"/>
          <w:sz w:val="21"/>
          <w:szCs w:val="21"/>
        </w:rPr>
        <w:t>DRAIN</w:t>
      </w:r>
    </w:p>
    <w:p w14:paraId="3C62C307" w14:textId="77777777" w:rsidR="000F5B33" w:rsidRDefault="00110856">
      <w:pPr>
        <w:spacing w:before="32" w:line="383" w:lineRule="auto"/>
        <w:ind w:right="587" w:firstLine="48"/>
        <w:rPr>
          <w:rFonts w:ascii="Arial" w:eastAsia="Arial" w:hAnsi="Arial" w:cs="Arial"/>
          <w:sz w:val="27"/>
          <w:szCs w:val="27"/>
        </w:rPr>
      </w:pPr>
      <w:r>
        <w:br w:type="column"/>
      </w:r>
      <w:r>
        <w:rPr>
          <w:rFonts w:ascii="Arial" w:eastAsia="Arial" w:hAnsi="Arial" w:cs="Arial"/>
          <w:b/>
          <w:spacing w:val="-2"/>
          <w:sz w:val="27"/>
          <w:szCs w:val="27"/>
        </w:rPr>
        <w:t>MOMBAS</w:t>
      </w:r>
      <w:r>
        <w:rPr>
          <w:rFonts w:ascii="Arial" w:eastAsia="Arial" w:hAnsi="Arial" w:cs="Arial"/>
          <w:b/>
          <w:sz w:val="27"/>
          <w:szCs w:val="27"/>
        </w:rPr>
        <w:t>A</w:t>
      </w:r>
      <w:r>
        <w:rPr>
          <w:rFonts w:ascii="Arial" w:eastAsia="Arial" w:hAnsi="Arial" w:cs="Arial"/>
          <w:b/>
          <w:spacing w:val="18"/>
          <w:sz w:val="27"/>
          <w:szCs w:val="27"/>
        </w:rPr>
        <w:t xml:space="preserve"> </w:t>
      </w:r>
      <w:r>
        <w:rPr>
          <w:rFonts w:ascii="Arial" w:eastAsia="Arial" w:hAnsi="Arial" w:cs="Arial"/>
          <w:b/>
          <w:spacing w:val="-2"/>
          <w:sz w:val="27"/>
          <w:szCs w:val="27"/>
        </w:rPr>
        <w:t>COUNT</w:t>
      </w:r>
      <w:r>
        <w:rPr>
          <w:rFonts w:ascii="Arial" w:eastAsia="Arial" w:hAnsi="Arial" w:cs="Arial"/>
          <w:b/>
          <w:sz w:val="27"/>
          <w:szCs w:val="27"/>
        </w:rPr>
        <w:t>Y</w:t>
      </w:r>
      <w:r>
        <w:rPr>
          <w:rFonts w:ascii="Arial" w:eastAsia="Arial" w:hAnsi="Arial" w:cs="Arial"/>
          <w:b/>
          <w:spacing w:val="31"/>
          <w:sz w:val="27"/>
          <w:szCs w:val="27"/>
        </w:rPr>
        <w:t xml:space="preserve"> </w:t>
      </w:r>
      <w:r>
        <w:rPr>
          <w:rFonts w:ascii="Arial" w:eastAsia="Arial" w:hAnsi="Arial" w:cs="Arial"/>
          <w:b/>
          <w:spacing w:val="-2"/>
          <w:sz w:val="27"/>
          <w:szCs w:val="27"/>
        </w:rPr>
        <w:t>ROAD</w:t>
      </w:r>
      <w:r>
        <w:rPr>
          <w:rFonts w:ascii="Arial" w:eastAsia="Arial" w:hAnsi="Arial" w:cs="Arial"/>
          <w:b/>
          <w:sz w:val="27"/>
          <w:szCs w:val="27"/>
        </w:rPr>
        <w:t>S</w:t>
      </w:r>
      <w:r>
        <w:rPr>
          <w:rFonts w:ascii="Arial" w:eastAsia="Arial" w:hAnsi="Arial" w:cs="Arial"/>
          <w:b/>
          <w:spacing w:val="23"/>
          <w:sz w:val="27"/>
          <w:szCs w:val="27"/>
        </w:rPr>
        <w:t xml:space="preserve"> </w:t>
      </w:r>
      <w:r>
        <w:rPr>
          <w:rFonts w:ascii="Arial" w:eastAsia="Arial" w:hAnsi="Arial" w:cs="Arial"/>
          <w:b/>
          <w:w w:val="102"/>
          <w:sz w:val="27"/>
          <w:szCs w:val="27"/>
        </w:rPr>
        <w:t>&amp;</w:t>
      </w:r>
      <w:r>
        <w:rPr>
          <w:rFonts w:ascii="Arial" w:eastAsia="Arial" w:hAnsi="Arial" w:cs="Arial"/>
          <w:b/>
          <w:spacing w:val="-1"/>
          <w:w w:val="102"/>
          <w:sz w:val="27"/>
          <w:szCs w:val="27"/>
        </w:rPr>
        <w:t xml:space="preserve">TRANSPORT </w:t>
      </w:r>
      <w:r>
        <w:rPr>
          <w:rFonts w:ascii="Arial" w:eastAsia="Arial" w:hAnsi="Arial" w:cs="Arial"/>
          <w:b/>
          <w:w w:val="102"/>
          <w:sz w:val="27"/>
          <w:szCs w:val="27"/>
        </w:rPr>
        <w:t>PROJECTS</w:t>
      </w:r>
    </w:p>
    <w:p w14:paraId="33E0B1FE" w14:textId="77777777" w:rsidR="000F5B33" w:rsidRDefault="00110856">
      <w:pPr>
        <w:spacing w:line="220" w:lineRule="exact"/>
        <w:ind w:left="22"/>
        <w:rPr>
          <w:rFonts w:ascii="Arial" w:eastAsia="Arial" w:hAnsi="Arial" w:cs="Arial"/>
          <w:sz w:val="21"/>
          <w:szCs w:val="21"/>
        </w:rPr>
        <w:sectPr w:rsidR="000F5B33">
          <w:type w:val="continuous"/>
          <w:pgSz w:w="31660" w:h="22800" w:orient="landscape"/>
          <w:pgMar w:top="2160" w:right="1740" w:bottom="280" w:left="2220" w:header="720" w:footer="720" w:gutter="0"/>
          <w:cols w:num="4" w:space="720" w:equalWidth="0">
            <w:col w:w="2652" w:space="725"/>
            <w:col w:w="9217" w:space="605"/>
            <w:col w:w="654" w:space="7411"/>
            <w:col w:w="6436"/>
          </w:cols>
        </w:sectPr>
      </w:pPr>
      <w:r>
        <w:rPr>
          <w:rFonts w:ascii="Arial" w:eastAsia="Arial" w:hAnsi="Arial" w:cs="Arial"/>
          <w:b/>
          <w:spacing w:val="-1"/>
          <w:w w:val="99"/>
          <w:position w:val="-1"/>
          <w:sz w:val="21"/>
          <w:szCs w:val="21"/>
        </w:rPr>
        <w:t>DETAILE</w:t>
      </w:r>
      <w:r>
        <w:rPr>
          <w:rFonts w:ascii="Arial" w:eastAsia="Arial" w:hAnsi="Arial" w:cs="Arial"/>
          <w:b/>
          <w:w w:val="99"/>
          <w:position w:val="-1"/>
          <w:sz w:val="21"/>
          <w:szCs w:val="21"/>
        </w:rPr>
        <w:t>D</w:t>
      </w:r>
      <w:r>
        <w:rPr>
          <w:rFonts w:ascii="Arial" w:eastAsia="Arial" w:hAnsi="Arial" w:cs="Arial"/>
          <w:b/>
          <w:spacing w:val="-14"/>
          <w:w w:val="99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21"/>
          <w:szCs w:val="21"/>
        </w:rPr>
        <w:t>ENGINEERIN</w:t>
      </w:r>
      <w:r>
        <w:rPr>
          <w:rFonts w:ascii="Arial" w:eastAsia="Arial" w:hAnsi="Arial" w:cs="Arial"/>
          <w:b/>
          <w:position w:val="-1"/>
          <w:sz w:val="21"/>
          <w:szCs w:val="21"/>
        </w:rPr>
        <w:t>G</w:t>
      </w:r>
      <w:r>
        <w:rPr>
          <w:rFonts w:ascii="Arial" w:eastAsia="Arial" w:hAnsi="Arial" w:cs="Arial"/>
          <w:b/>
          <w:spacing w:val="-6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21"/>
          <w:szCs w:val="21"/>
        </w:rPr>
        <w:t>DESIGN</w:t>
      </w:r>
    </w:p>
    <w:p w14:paraId="4E193DEE" w14:textId="77777777" w:rsidR="000F5B33" w:rsidRDefault="000F5B33">
      <w:pPr>
        <w:spacing w:before="15" w:line="200" w:lineRule="exact"/>
      </w:pPr>
    </w:p>
    <w:p w14:paraId="3969B970" w14:textId="77777777" w:rsidR="000F5B33" w:rsidRDefault="00110856">
      <w:pPr>
        <w:ind w:left="448" w:right="-51"/>
        <w:rPr>
          <w:rFonts w:ascii="Arial" w:eastAsia="Arial" w:hAnsi="Arial" w:cs="Arial"/>
          <w:sz w:val="21"/>
          <w:szCs w:val="21"/>
        </w:rPr>
      </w:pPr>
      <w:r>
        <w:pict w14:anchorId="34EF3F3D">
          <v:group id="_x0000_s2141" style="position:absolute;left:0;text-align:left;margin-left:133.3pt;margin-top:14.7pt;width:4.25pt;height:2.75pt;z-index:-2669;mso-position-horizontal-relative:page" coordorigin="2666,294" coordsize="85,55">
            <v:shape id="_x0000_s2142" style="position:absolute;left:2666;top:294;width:85;height:55" coordorigin="2666,294" coordsize="85,55" path="m2666,294r85,55e" filled="f" strokeweight=".31272mm">
              <v:path arrowok="t"/>
            </v:shape>
            <w10:wrap anchorx="page"/>
          </v:group>
        </w:pict>
      </w:r>
      <w:r>
        <w:pict w14:anchorId="5959CCC4">
          <v:group id="_x0000_s2138" style="position:absolute;left:0;text-align:left;margin-left:155.35pt;margin-top:14pt;width:5.5pt;height:4.5pt;z-index:-2668;mso-position-horizontal-relative:page" coordorigin="3107,280" coordsize="110,90">
            <v:shape id="_x0000_s2140" style="position:absolute;left:3116;top:312;width:81;height:49" coordorigin="3116,312" coordsize="81,49" path="m3116,312r81,50e" filled="f" strokeweight=".31272mm">
              <v:path arrowok="t"/>
            </v:shape>
            <v:shape id="_x0000_s2139" style="position:absolute;left:3128;top:289;width:81;height:49" coordorigin="3128,289" coordsize="81,49" path="m3128,289r81,50e" filled="f" strokeweight=".31272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sz w:val="21"/>
          <w:szCs w:val="21"/>
        </w:rPr>
        <w:t>G.L</w:t>
      </w:r>
    </w:p>
    <w:p w14:paraId="27FBDFB2" w14:textId="77777777" w:rsidR="000F5B33" w:rsidRDefault="00110856">
      <w:pPr>
        <w:spacing w:before="9" w:line="280" w:lineRule="exact"/>
        <w:rPr>
          <w:sz w:val="28"/>
          <w:szCs w:val="28"/>
        </w:rPr>
      </w:pPr>
      <w:r>
        <w:br w:type="column"/>
      </w:r>
    </w:p>
    <w:p w14:paraId="04C1799F" w14:textId="77777777" w:rsidR="000F5B33" w:rsidRDefault="00110856">
      <w:pPr>
        <w:ind w:right="129"/>
        <w:jc w:val="right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spacing w:val="-1"/>
          <w:w w:val="99"/>
          <w:sz w:val="21"/>
          <w:szCs w:val="21"/>
        </w:rPr>
        <w:t>4</w:t>
      </w:r>
      <w:r>
        <w:rPr>
          <w:rFonts w:ascii="Arial" w:eastAsia="Arial" w:hAnsi="Arial" w:cs="Arial"/>
          <w:b/>
          <w:w w:val="99"/>
          <w:sz w:val="21"/>
          <w:szCs w:val="21"/>
        </w:rPr>
        <w:t>%</w:t>
      </w:r>
    </w:p>
    <w:p w14:paraId="0D6386F5" w14:textId="77777777" w:rsidR="000F5B33" w:rsidRDefault="000F5B33">
      <w:pPr>
        <w:spacing w:before="1" w:line="100" w:lineRule="exact"/>
        <w:rPr>
          <w:sz w:val="10"/>
          <w:szCs w:val="10"/>
        </w:rPr>
      </w:pPr>
    </w:p>
    <w:p w14:paraId="3E3D0F57" w14:textId="77777777" w:rsidR="000F5B33" w:rsidRDefault="000F5B33">
      <w:pPr>
        <w:spacing w:line="200" w:lineRule="exact"/>
      </w:pPr>
    </w:p>
    <w:p w14:paraId="47824822" w14:textId="77777777" w:rsidR="000F5B33" w:rsidRDefault="000F5B33">
      <w:pPr>
        <w:spacing w:line="200" w:lineRule="exact"/>
      </w:pPr>
    </w:p>
    <w:p w14:paraId="6C161DC9" w14:textId="77777777" w:rsidR="000F5B33" w:rsidRDefault="000F5B33">
      <w:pPr>
        <w:spacing w:line="200" w:lineRule="exact"/>
      </w:pPr>
    </w:p>
    <w:p w14:paraId="27819544" w14:textId="77777777" w:rsidR="000F5B33" w:rsidRDefault="000F5B33">
      <w:pPr>
        <w:spacing w:line="200" w:lineRule="exact"/>
      </w:pPr>
    </w:p>
    <w:p w14:paraId="31482540" w14:textId="77777777" w:rsidR="000F5B33" w:rsidRDefault="000F5B33">
      <w:pPr>
        <w:spacing w:line="200" w:lineRule="exact"/>
      </w:pPr>
    </w:p>
    <w:p w14:paraId="37C9D008" w14:textId="77777777" w:rsidR="000F5B33" w:rsidRDefault="00110856">
      <w:pPr>
        <w:ind w:right="74"/>
        <w:jc w:val="right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b/>
          <w:sz w:val="10"/>
          <w:szCs w:val="10"/>
        </w:rPr>
        <w:t>25mm</w:t>
      </w:r>
      <w:r>
        <w:rPr>
          <w:rFonts w:ascii="Arial" w:eastAsia="Arial" w:hAnsi="Arial" w:cs="Arial"/>
          <w:b/>
          <w:spacing w:val="13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sz w:val="10"/>
          <w:szCs w:val="10"/>
        </w:rPr>
        <w:t>THICK</w:t>
      </w:r>
      <w:r>
        <w:rPr>
          <w:rFonts w:ascii="Arial" w:eastAsia="Arial" w:hAnsi="Arial" w:cs="Arial"/>
          <w:b/>
          <w:spacing w:val="11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spacing w:val="-3"/>
          <w:w w:val="104"/>
          <w:sz w:val="10"/>
          <w:szCs w:val="10"/>
        </w:rPr>
        <w:t>A</w:t>
      </w:r>
      <w:r>
        <w:rPr>
          <w:rFonts w:ascii="Arial" w:eastAsia="Arial" w:hAnsi="Arial" w:cs="Arial"/>
          <w:b/>
          <w:w w:val="104"/>
          <w:sz w:val="10"/>
          <w:szCs w:val="10"/>
        </w:rPr>
        <w:t>.C</w:t>
      </w:r>
    </w:p>
    <w:p w14:paraId="543E9D32" w14:textId="77777777" w:rsidR="000F5B33" w:rsidRDefault="00110856">
      <w:pPr>
        <w:spacing w:before="58" w:line="249" w:lineRule="auto"/>
        <w:ind w:right="-17" w:firstLine="49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b/>
          <w:sz w:val="10"/>
          <w:szCs w:val="10"/>
        </w:rPr>
        <w:t>150</w:t>
      </w:r>
      <w:r>
        <w:rPr>
          <w:rFonts w:ascii="Arial" w:eastAsia="Arial" w:hAnsi="Arial" w:cs="Arial"/>
          <w:b/>
          <w:spacing w:val="8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spacing w:val="-1"/>
          <w:sz w:val="10"/>
          <w:szCs w:val="10"/>
        </w:rPr>
        <w:t>THIC</w:t>
      </w:r>
      <w:r>
        <w:rPr>
          <w:rFonts w:ascii="Arial" w:eastAsia="Arial" w:hAnsi="Arial" w:cs="Arial"/>
          <w:b/>
          <w:sz w:val="10"/>
          <w:szCs w:val="10"/>
        </w:rPr>
        <w:t>K</w:t>
      </w:r>
      <w:r>
        <w:rPr>
          <w:rFonts w:ascii="Arial" w:eastAsia="Arial" w:hAnsi="Arial" w:cs="Arial"/>
          <w:b/>
          <w:spacing w:val="16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spacing w:val="-1"/>
          <w:sz w:val="10"/>
          <w:szCs w:val="10"/>
        </w:rPr>
        <w:t>SUBBAS</w:t>
      </w:r>
      <w:r>
        <w:rPr>
          <w:rFonts w:ascii="Arial" w:eastAsia="Arial" w:hAnsi="Arial" w:cs="Arial"/>
          <w:b/>
          <w:sz w:val="10"/>
          <w:szCs w:val="10"/>
        </w:rPr>
        <w:t>E</w:t>
      </w:r>
      <w:r>
        <w:rPr>
          <w:rFonts w:ascii="Arial" w:eastAsia="Arial" w:hAnsi="Arial" w:cs="Arial"/>
          <w:b/>
          <w:spacing w:val="22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spacing w:val="-1"/>
          <w:sz w:val="10"/>
          <w:szCs w:val="10"/>
        </w:rPr>
        <w:t>QUALIT</w:t>
      </w:r>
      <w:r>
        <w:rPr>
          <w:rFonts w:ascii="Arial" w:eastAsia="Arial" w:hAnsi="Arial" w:cs="Arial"/>
          <w:b/>
          <w:sz w:val="10"/>
          <w:szCs w:val="10"/>
        </w:rPr>
        <w:t>Y</w:t>
      </w:r>
      <w:r>
        <w:rPr>
          <w:rFonts w:ascii="Arial" w:eastAsia="Arial" w:hAnsi="Arial" w:cs="Arial"/>
          <w:b/>
          <w:spacing w:val="19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spacing w:val="-1"/>
          <w:w w:val="104"/>
          <w:sz w:val="10"/>
          <w:szCs w:val="10"/>
        </w:rPr>
        <w:t xml:space="preserve">GRAVEL </w:t>
      </w:r>
      <w:r>
        <w:rPr>
          <w:rFonts w:ascii="Arial" w:eastAsia="Arial" w:hAnsi="Arial" w:cs="Arial"/>
          <w:b/>
          <w:spacing w:val="-1"/>
          <w:sz w:val="10"/>
          <w:szCs w:val="10"/>
        </w:rPr>
        <w:t>COMPACTE</w:t>
      </w:r>
      <w:r>
        <w:rPr>
          <w:rFonts w:ascii="Arial" w:eastAsia="Arial" w:hAnsi="Arial" w:cs="Arial"/>
          <w:b/>
          <w:sz w:val="10"/>
          <w:szCs w:val="10"/>
        </w:rPr>
        <w:t>D</w:t>
      </w:r>
      <w:r>
        <w:rPr>
          <w:rFonts w:ascii="Arial" w:eastAsia="Arial" w:hAnsi="Arial" w:cs="Arial"/>
          <w:b/>
          <w:spacing w:val="26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spacing w:val="-1"/>
          <w:sz w:val="10"/>
          <w:szCs w:val="10"/>
        </w:rPr>
        <w:t>T</w:t>
      </w:r>
      <w:r>
        <w:rPr>
          <w:rFonts w:ascii="Arial" w:eastAsia="Arial" w:hAnsi="Arial" w:cs="Arial"/>
          <w:b/>
          <w:sz w:val="10"/>
          <w:szCs w:val="10"/>
        </w:rPr>
        <w:t>O95%</w:t>
      </w:r>
      <w:r>
        <w:rPr>
          <w:rFonts w:ascii="Arial" w:eastAsia="Arial" w:hAnsi="Arial" w:cs="Arial"/>
          <w:b/>
          <w:spacing w:val="1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sz w:val="10"/>
          <w:szCs w:val="10"/>
        </w:rPr>
        <w:t>MDD</w:t>
      </w:r>
      <w:r>
        <w:rPr>
          <w:rFonts w:ascii="Arial" w:eastAsia="Arial" w:hAnsi="Arial" w:cs="Arial"/>
          <w:b/>
          <w:spacing w:val="10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sz w:val="10"/>
          <w:szCs w:val="10"/>
        </w:rPr>
        <w:t>(</w:t>
      </w:r>
      <w:r>
        <w:rPr>
          <w:rFonts w:ascii="Arial" w:eastAsia="Arial" w:hAnsi="Arial" w:cs="Arial"/>
          <w:b/>
          <w:spacing w:val="-1"/>
          <w:sz w:val="10"/>
          <w:szCs w:val="10"/>
        </w:rPr>
        <w:t>AS</w:t>
      </w:r>
      <w:r>
        <w:rPr>
          <w:rFonts w:ascii="Arial" w:eastAsia="Arial" w:hAnsi="Arial" w:cs="Arial"/>
          <w:b/>
          <w:sz w:val="10"/>
          <w:szCs w:val="10"/>
        </w:rPr>
        <w:t>H</w:t>
      </w:r>
      <w:r>
        <w:rPr>
          <w:rFonts w:ascii="Arial" w:eastAsia="Arial" w:hAnsi="Arial" w:cs="Arial"/>
          <w:b/>
          <w:spacing w:val="9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spacing w:val="-1"/>
          <w:sz w:val="10"/>
          <w:szCs w:val="10"/>
        </w:rPr>
        <w:t>T</w:t>
      </w:r>
      <w:r>
        <w:rPr>
          <w:rFonts w:ascii="Arial" w:eastAsia="Arial" w:hAnsi="Arial" w:cs="Arial"/>
          <w:b/>
          <w:sz w:val="10"/>
          <w:szCs w:val="10"/>
        </w:rPr>
        <w:t>O</w:t>
      </w:r>
      <w:r>
        <w:rPr>
          <w:rFonts w:ascii="Arial" w:eastAsia="Arial" w:hAnsi="Arial" w:cs="Arial"/>
          <w:b/>
          <w:spacing w:val="7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sz w:val="10"/>
          <w:szCs w:val="10"/>
        </w:rPr>
        <w:t>T</w:t>
      </w:r>
      <w:proofErr w:type="gramStart"/>
      <w:r>
        <w:rPr>
          <w:rFonts w:ascii="Arial" w:eastAsia="Arial" w:hAnsi="Arial" w:cs="Arial"/>
          <w:b/>
          <w:sz w:val="10"/>
          <w:szCs w:val="10"/>
        </w:rPr>
        <w:t>180</w:t>
      </w:r>
      <w:r>
        <w:rPr>
          <w:rFonts w:ascii="Arial" w:eastAsia="Arial" w:hAnsi="Arial" w:cs="Arial"/>
          <w:b/>
          <w:spacing w:val="10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w w:val="104"/>
          <w:sz w:val="10"/>
          <w:szCs w:val="10"/>
        </w:rPr>
        <w:t>)</w:t>
      </w:r>
      <w:proofErr w:type="gramEnd"/>
    </w:p>
    <w:p w14:paraId="01215C49" w14:textId="77777777" w:rsidR="000F5B33" w:rsidRDefault="00110856">
      <w:pPr>
        <w:spacing w:before="6" w:line="140" w:lineRule="exact"/>
        <w:rPr>
          <w:sz w:val="14"/>
          <w:szCs w:val="14"/>
        </w:rPr>
      </w:pPr>
      <w:r>
        <w:br w:type="column"/>
      </w:r>
    </w:p>
    <w:p w14:paraId="77DE1D2E" w14:textId="77777777" w:rsidR="000F5B33" w:rsidRDefault="00110856">
      <w:pPr>
        <w:ind w:right="-41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b/>
          <w:sz w:val="14"/>
          <w:szCs w:val="14"/>
        </w:rPr>
        <w:t>2.5%</w:t>
      </w:r>
    </w:p>
    <w:p w14:paraId="1F12648D" w14:textId="77777777" w:rsidR="000F5B33" w:rsidRDefault="00110856">
      <w:pPr>
        <w:spacing w:before="19" w:line="260" w:lineRule="exact"/>
        <w:rPr>
          <w:sz w:val="26"/>
          <w:szCs w:val="26"/>
        </w:rPr>
      </w:pPr>
      <w:r>
        <w:br w:type="column"/>
      </w:r>
    </w:p>
    <w:p w14:paraId="1FA83763" w14:textId="77777777" w:rsidR="000F5B33" w:rsidRDefault="00110856">
      <w:pPr>
        <w:ind w:right="-41"/>
        <w:rPr>
          <w:rFonts w:ascii="Arial" w:eastAsia="Arial" w:hAnsi="Arial" w:cs="Arial"/>
          <w:sz w:val="14"/>
          <w:szCs w:val="14"/>
        </w:rPr>
      </w:pPr>
      <w:r>
        <w:pict w14:anchorId="65117196">
          <v:group id="_x0000_s1050" style="position:absolute;margin-left:127.3pt;margin-top:848.65pt;width:761.6pt;height:147.35pt;z-index:-2680;mso-position-horizontal-relative:page;mso-position-vertical-relative:page" coordorigin="2546,16973" coordsize="15232,2947">
            <v:shape id="_x0000_s2137" style="position:absolute;left:13104;top:17578;width:247;height:93" coordorigin="13104,17578" coordsize="247,93" path="m13104,17661r6,-83l13351,17597r,75l13104,17661xe" fillcolor="#029e21" stroked="f">
              <v:path arrowok="t"/>
            </v:shape>
            <v:shape id="_x0000_s2136" style="position:absolute;left:13316;top:17651;width:11;height:19" coordorigin="13316,17651" coordsize="11,19" path="m13327,17651r-11,19e" filled="f" strokecolor="#ff8000" strokeweight=".31272mm">
              <v:path arrowok="t"/>
            </v:shape>
            <v:shape id="_x0000_s2135" style="position:absolute;left:13316;top:17651;width:11;height:19" coordorigin="13316,17651" coordsize="11,19" path="m13316,17670r11,-19e" filled="f" strokecolor="#ff8000" strokeweight=".31272mm">
              <v:path arrowok="t"/>
            </v:shape>
            <v:shape id="_x0000_s2134" style="position:absolute;left:13104;top:17660;width:1;height:1" coordorigin="13104,17660" coordsize="1,1" path="m13105,17661r-1,-1l13105,17661e" filled="f" strokecolor="#ff8000" strokeweight=".31272mm">
              <v:path arrowok="t"/>
            </v:shape>
            <v:shape id="_x0000_s2133" style="position:absolute;left:13327;top:17651;width:11;height:20" coordorigin="13327,17651" coordsize="11,20" path="m13327,17651r12,20e" filled="f" strokecolor="#ff8000" strokeweight=".31272mm">
              <v:path arrowok="t"/>
            </v:shape>
            <v:shape id="_x0000_s2132" style="position:absolute;left:13327;top:17651;width:11;height:20" coordorigin="13327,17651" coordsize="11,20" path="m13339,17671r-12,-20e" filled="f" strokecolor="#ff8000" strokeweight=".31272mm">
              <v:path arrowok="t"/>
            </v:shape>
            <v:shape id="_x0000_s2131" style="position:absolute;left:13104;top:17661;width:247;height:11" coordorigin="13104,17661" coordsize="247,11" path="m13104,17661r247,11e" filled="f" strokeweight=".1162mm">
              <v:path arrowok="t"/>
            </v:shape>
            <v:shape id="_x0000_s2130" style="position:absolute;left:13351;top:17597;width:0;height:74" coordorigin="13351,17597" coordsize="0,74" path="m13351,17672r,-75e" filled="f" strokeweight=".1162mm">
              <v:path arrowok="t"/>
            </v:shape>
            <v:shape id="_x0000_s2129" style="position:absolute;left:13110;top:17578;width:241;height:19" coordorigin="13110,17578" coordsize="241,19" path="m13351,17597r-241,-19e" filled="f" strokeweight=".1162mm">
              <v:path arrowok="t"/>
            </v:shape>
            <v:shape id="_x0000_s2128" style="position:absolute;left:13104;top:17578;width:6;height:83" coordorigin="13104,17578" coordsize="6,83" path="m13110,17578r-6,83e" filled="f" strokeweight=".1162mm">
              <v:path arrowok="t"/>
            </v:shape>
            <v:shape id="_x0000_s2127" style="position:absolute;left:13355;top:17518;width:1371;height:121" coordorigin="13355,17518" coordsize="1371,121" path="m13355,17543r,-25l14704,17612r-5,l14726,17639r-1371,-96xe" fillcolor="#80ffff" stroked="f">
              <v:path arrowok="t"/>
            </v:shape>
            <v:shape id="_x0000_s2126" style="position:absolute;left:14699;top:17612;width:27;height:27" coordorigin="14699,17612" coordsize="27,27" path="m14726,17639r-27,-27e" filled="f" strokeweight=".1162mm">
              <v:path arrowok="t"/>
            </v:shape>
            <v:shape id="_x0000_s2125" style="position:absolute;left:14699;top:17612;width:5;height:0" coordorigin="14699,17612" coordsize="5,0" path="m14699,17612r5,e" filled="f" strokeweight=".1162mm">
              <v:path arrowok="t"/>
            </v:shape>
            <v:shape id="_x0000_s2124" style="position:absolute;left:13355;top:17518;width:1349;height:94" coordorigin="13355,17518" coordsize="1349,94" path="m14704,17612r-1349,-94e" filled="f" strokeweight=".1162mm">
              <v:path arrowok="t"/>
            </v:shape>
            <v:shape id="_x0000_s2123" style="position:absolute;left:13355;top:17518;width:0;height:25" coordorigin="13355,17518" coordsize="0,25" path="m13355,17518r,25e" filled="f" strokeweight=".1162mm">
              <v:path arrowok="t"/>
            </v:shape>
            <v:shape id="_x0000_s2122" style="position:absolute;left:13355;top:17543;width:1371;height:96" coordorigin="13355,17543" coordsize="1371,96" path="m13355,17543r1371,96e" filled="f" strokeweight=".1162mm">
              <v:path arrowok="t"/>
            </v:shape>
            <v:shape id="_x0000_s2121" style="position:absolute;left:13355;top:17543;width:1534;height:259" coordorigin="13355,17543" coordsize="1534,259" path="m14889,17803r-1534,-108l13355,17543r1371,96l14889,17803xe" fillcolor="#80ffdf" stroked="f">
              <v:path arrowok="t"/>
            </v:shape>
            <v:shape id="_x0000_s2120" style="position:absolute;left:14788;top:17780;width:16;height:16" coordorigin="14788,17780" coordsize="16,16" path="m14804,17780r-16,15e" filled="f" strokecolor="#ff8000" strokeweight=".31272mm">
              <v:path arrowok="t"/>
            </v:shape>
            <v:shape id="_x0000_s2119" style="position:absolute;left:14788;top:17780;width:16;height:16" coordorigin="14788,17780" coordsize="16,16" path="m14788,17795r16,-15e" filled="f" strokecolor="#ff8000" strokeweight=".31272mm">
              <v:path arrowok="t"/>
            </v:shape>
            <v:shape id="_x0000_s2118" style="position:absolute;left:14827;top:17748;width:8;height:8" coordorigin="14827,17748" coordsize="8,8" path="m14835,17748r-8,8e" filled="f" strokecolor="#ff8000" strokeweight=".31272mm">
              <v:path arrowok="t"/>
            </v:shape>
            <v:shape id="_x0000_s2117" style="position:absolute;left:14827;top:17748;width:8;height:8" coordorigin="14827,17748" coordsize="8,8" path="m14827,17756r8,-8e" filled="f" strokecolor="#ff8000" strokeweight=".31272mm">
              <v:path arrowok="t"/>
            </v:shape>
            <v:shape id="_x0000_s2116" style="position:absolute;left:14614;top:17780;width:4;height:4" coordorigin="14614,17780" coordsize="4,4" path="m14617,17780r-3,3e" filled="f" strokecolor="#ff8000" strokeweight=".31272mm">
              <v:path arrowok="t"/>
            </v:shape>
            <v:shape id="_x0000_s2115" style="position:absolute;left:14614;top:17780;width:4;height:4" coordorigin="14614,17780" coordsize="4,4" path="m14614,17783r3,-3e" filled="f" strokecolor="#ff8000" strokeweight=".31272mm">
              <v:path arrowok="t"/>
            </v:shape>
            <v:shape id="_x0000_s2114" style="position:absolute;left:14641;top:17686;width:70;height:70" coordorigin="14641,17686" coordsize="70,70" path="m14710,17686r-69,70e" filled="f" strokecolor="#ff8000" strokeweight=".31272mm">
              <v:path arrowok="t"/>
            </v:shape>
            <v:shape id="_x0000_s2113" style="position:absolute;left:14641;top:17686;width:70;height:70" coordorigin="14641,17686" coordsize="70,70" path="m14641,17756r69,-70e" filled="f" strokecolor="#ff8000" strokeweight=".31272mm">
              <v:path arrowok="t"/>
            </v:shape>
            <v:shape id="_x0000_s2112" style="position:absolute;left:14734;top:17655;width:8;height:8" coordorigin="14734,17655" coordsize="8,8" path="m14742,17655r-8,8e" filled="f" strokecolor="#ff8000" strokeweight=".31272mm">
              <v:path arrowok="t"/>
            </v:shape>
            <v:shape id="_x0000_s2111" style="position:absolute;left:14734;top:17655;width:8;height:8" coordorigin="14734,17655" coordsize="8,8" path="m14734,17663r8,-8e" filled="f" strokecolor="#ff8000" strokeweight=".31272mm">
              <v:path arrowok="t"/>
            </v:shape>
            <v:shape id="_x0000_s2110" style="position:absolute;left:14454;top:17686;width:70;height:70" coordorigin="14454,17686" coordsize="70,70" path="m14524,17686r-70,70e" filled="f" strokecolor="#ff8000" strokeweight=".31272mm">
              <v:path arrowok="t"/>
            </v:shape>
            <v:shape id="_x0000_s2109" style="position:absolute;left:14454;top:17686;width:70;height:70" coordorigin="14454,17686" coordsize="70,70" path="m14454,17756r70,-70e" filled="f" strokecolor="#ff8000" strokeweight=".31272mm">
              <v:path arrowok="t"/>
            </v:shape>
            <v:shape id="_x0000_s2108" style="position:absolute;left:14547;top:17629;width:34;height:34" coordorigin="14547,17629" coordsize="34,34" path="m14581,17629r-34,34e" filled="f" strokecolor="#ff8000" strokeweight=".31272mm">
              <v:path arrowok="t"/>
            </v:shape>
            <v:shape id="_x0000_s2107" style="position:absolute;left:14547;top:17629;width:34;height:34" coordorigin="14547,17629" coordsize="34,34" path="m14547,17663r34,-34e" filled="f" strokecolor="#ff8000" strokeweight=".31272mm">
              <v:path arrowok="t"/>
            </v:shape>
            <v:shape id="_x0000_s2106" style="position:absolute;left:14268;top:17686;width:70;height:70" coordorigin="14268,17686" coordsize="70,70" path="m14338,17686r-70,70e" filled="f" strokecolor="#ff8000" strokeweight=".31272mm">
              <v:path arrowok="t"/>
            </v:shape>
            <v:shape id="_x0000_s2105" style="position:absolute;left:14268;top:17686;width:70;height:70" coordorigin="14268,17686" coordsize="70,70" path="m14268,17756r70,-70e" filled="f" strokecolor="#ff8000" strokeweight=".31272mm">
              <v:path arrowok="t"/>
            </v:shape>
            <v:shape id="_x0000_s2104" style="position:absolute;left:14361;top:17617;width:46;height:46" coordorigin="14361,17617" coordsize="46,46" path="m14407,17617r-46,46e" filled="f" strokecolor="#ff8000" strokeweight=".31272mm">
              <v:path arrowok="t"/>
            </v:shape>
            <v:shape id="_x0000_s2103" style="position:absolute;left:14361;top:17617;width:46;height:46" coordorigin="14361,17617" coordsize="46,46" path="m14361,17663r46,-46e" filled="f" strokecolor="#ff8000" strokeweight=".31272mm">
              <v:path arrowok="t"/>
            </v:shape>
            <v:shape id="_x0000_s2102" style="position:absolute;left:14091;top:17686;width:60;height:60" coordorigin="14091,17686" coordsize="60,60" path="m14152,17686r-61,61e" filled="f" strokecolor="#ff8000" strokeweight=".31272mm">
              <v:path arrowok="t"/>
            </v:shape>
            <v:shape id="_x0000_s2101" style="position:absolute;left:14091;top:17686;width:60;height:60" coordorigin="14091,17686" coordsize="60,60" path="m14091,17747r61,-61e" filled="f" strokecolor="#ff8000" strokeweight=".31272mm">
              <v:path arrowok="t"/>
            </v:shape>
            <v:shape id="_x0000_s2100" style="position:absolute;left:14175;top:17605;width:58;height:58" coordorigin="14175,17605" coordsize="58,58" path="m14233,17605r-58,58e" filled="f" strokecolor="#ff8000" strokeweight=".31272mm">
              <v:path arrowok="t"/>
            </v:shape>
            <v:shape id="_x0000_s2099" style="position:absolute;left:14175;top:17605;width:58;height:58" coordorigin="14175,17605" coordsize="58,58" path="m14175,17663r58,-58e" filled="f" strokecolor="#ff8000" strokeweight=".31272mm">
              <v:path arrowok="t"/>
            </v:shape>
            <v:shape id="_x0000_s2098" style="position:absolute;left:13917;top:17686;width:48;height:48" coordorigin="13917,17686" coordsize="48,48" path="m13965,17686r-48,49e" filled="f" strokecolor="#ff8000" strokeweight=".31272mm">
              <v:path arrowok="t"/>
            </v:shape>
            <v:shape id="_x0000_s2097" style="position:absolute;left:13917;top:17686;width:48;height:48" coordorigin="13917,17686" coordsize="48,48" path="m13917,17735r48,-49e" filled="f" strokecolor="#ff8000" strokeweight=".31272mm">
              <v:path arrowok="t"/>
            </v:shape>
            <v:shape id="_x0000_s2096" style="position:absolute;left:13989;top:17593;width:70;height:70" coordorigin="13989,17593" coordsize="70,70" path="m14059,17593r-70,70e" filled="f" strokecolor="#ff8000" strokeweight=".31272mm">
              <v:path arrowok="t"/>
            </v:shape>
            <v:shape id="_x0000_s2095" style="position:absolute;left:13989;top:17593;width:70;height:70" coordorigin="13989,17593" coordsize="70,70" path="m13989,17663r70,-70e" filled="f" strokecolor="#ff8000" strokeweight=".31272mm">
              <v:path arrowok="t"/>
            </v:shape>
            <v:shape id="_x0000_s2094" style="position:absolute;left:13743;top:17686;width:36;height:36" coordorigin="13743,17686" coordsize="36,36" path="m13779,17686r-36,36e" filled="f" strokecolor="#ff8000" strokeweight=".31272mm">
              <v:path arrowok="t"/>
            </v:shape>
            <v:shape id="_x0000_s2093" style="position:absolute;left:13743;top:17686;width:36;height:36" coordorigin="13743,17686" coordsize="36,36" path="m13743,17722r36,-36e" filled="f" strokecolor="#ff8000" strokeweight=".31272mm">
              <v:path arrowok="t"/>
            </v:shape>
            <v:shape id="_x0000_s2092" style="position:absolute;left:13802;top:17593;width:70;height:70" coordorigin="13802,17593" coordsize="70,70" path="m13872,17593r-70,70e" filled="f" strokecolor="#ff8000" strokeweight=".31272mm">
              <v:path arrowok="t"/>
            </v:shape>
            <v:shape id="_x0000_s2091" style="position:absolute;left:13802;top:17593;width:70;height:70" coordorigin="13802,17593" coordsize="70,70" path="m13802,17663r70,-70e" filled="f" strokecolor="#ff8000" strokeweight=".31272mm">
              <v:path arrowok="t"/>
            </v:shape>
            <v:shape id="_x0000_s2090" style="position:absolute;left:13569;top:17686;width:24;height:24" coordorigin="13569,17686" coordsize="24,24" path="m13593,17686r-24,24e" filled="f" strokecolor="#ff8000" strokeweight=".31272mm">
              <v:path arrowok="t"/>
            </v:shape>
            <v:shape id="_x0000_s2089" style="position:absolute;left:13569;top:17686;width:24;height:24" coordorigin="13569,17686" coordsize="24,24" path="m13569,17710r24,-24e" filled="f" strokecolor="#ff8000" strokeweight=".31272mm">
              <v:path arrowok="t"/>
            </v:shape>
            <v:shape id="_x0000_s2088" style="position:absolute;left:13616;top:17593;width:70;height:70" coordorigin="13616,17593" coordsize="70,70" path="m13686,17593r-70,70e" filled="f" strokecolor="#ff8000" strokeweight=".31272mm">
              <v:path arrowok="t"/>
            </v:shape>
            <v:shape id="_x0000_s2087" style="position:absolute;left:13616;top:17593;width:70;height:70" coordorigin="13616,17593" coordsize="70,70" path="m13616,17663r70,-70e" filled="f" strokecolor="#ff8000" strokeweight=".31272mm">
              <v:path arrowok="t"/>
            </v:shape>
            <v:shape id="_x0000_s2086" style="position:absolute;left:13709;top:17568;width:2;height:2" coordorigin="13709,17568" coordsize="2,2" path="m13711,17568r-2,2e" filled="f" strokecolor="#ff8000" strokeweight=".31272mm">
              <v:path arrowok="t"/>
            </v:shape>
            <v:shape id="_x0000_s2085" style="position:absolute;left:13709;top:17568;width:2;height:2" coordorigin="13709,17568" coordsize="2,2" path="m13709,17570r2,-2e" filled="f" strokecolor="#ff8000" strokeweight=".31272mm">
              <v:path arrowok="t"/>
            </v:shape>
            <v:shape id="_x0000_s2084" style="position:absolute;left:13395;top:17686;width:12;height:12" coordorigin="13395,17686" coordsize="12,12" path="m13407,17686r-12,12e" filled="f" strokecolor="#ff8000" strokeweight=".31272mm">
              <v:path arrowok="t"/>
            </v:shape>
            <v:shape id="_x0000_s2083" style="position:absolute;left:13395;top:17686;width:12;height:12" coordorigin="13395,17686" coordsize="12,12" path="m13395,17698r12,-12e" filled="f" strokecolor="#ff8000" strokeweight=".31272mm">
              <v:path arrowok="t"/>
            </v:shape>
            <v:shape id="_x0000_s2082" style="position:absolute;left:13430;top:17593;width:70;height:70" coordorigin="13430,17593" coordsize="70,70" path="m13500,17593r-70,70e" filled="f" strokecolor="#ff8000" strokeweight=".31272mm">
              <v:path arrowok="t"/>
            </v:shape>
            <v:shape id="_x0000_s2081" style="position:absolute;left:13430;top:17593;width:70;height:70" coordorigin="13430,17593" coordsize="70,70" path="m13430,17663r70,-70e" filled="f" strokecolor="#ff8000" strokeweight=".31272mm">
              <v:path arrowok="t"/>
            </v:shape>
            <v:shape id="_x0000_s2080" style="position:absolute;left:13523;top:17556;width:14;height:14" coordorigin="13523,17556" coordsize="14,14" path="m13537,17556r-14,14e" filled="f" strokecolor="#ff8000" strokeweight=".31272mm">
              <v:path arrowok="t"/>
            </v:shape>
            <v:shape id="_x0000_s2079" style="position:absolute;left:13523;top:17556;width:14;height:14" coordorigin="13523,17556" coordsize="14,14" path="m13523,17570r14,-14e" filled="f" strokecolor="#ff8000" strokeweight=".31272mm">
              <v:path arrowok="t"/>
            </v:shape>
            <v:shape id="_x0000_s2078" style="position:absolute;left:13355;top:17544;width:8;height:8" coordorigin="13355,17544" coordsize="8,8" path="m13363,17544r-8,8e" filled="f" strokecolor="#ff8000" strokeweight=".31272mm">
              <v:path arrowok="t"/>
            </v:shape>
            <v:shape id="_x0000_s2077" style="position:absolute;left:13355;top:17544;width:8;height:8" coordorigin="13355,17544" coordsize="8,8" path="m13355,17552r8,-8e" filled="f" strokecolor="#ff8000" strokeweight=".31272mm">
              <v:path arrowok="t"/>
            </v:shape>
            <v:shape id="_x0000_s2076" style="position:absolute;left:14875;top:17795;width:7;height:7" coordorigin="14875,17795" coordsize="7,7" path="m14881,17795r-6,6e" filled="f" strokecolor="#ff8000" strokeweight=".31272mm">
              <v:path arrowok="t"/>
            </v:shape>
            <v:shape id="_x0000_s2075" style="position:absolute;left:14875;top:17795;width:7;height:7" coordorigin="14875,17795" coordsize="7,7" path="m14875,17801r6,-6e" filled="f" strokecolor="#ff8000" strokeweight=".31272mm">
              <v:path arrowok="t"/>
            </v:shape>
            <v:shape id="_x0000_s2074" style="position:absolute;left:14701;top:17780;width:10;height:10" coordorigin="14701,17780" coordsize="10,10" path="m14710,17780r-9,9e" filled="f" strokecolor="#ff8000" strokeweight=".31272mm">
              <v:path arrowok="t"/>
            </v:shape>
            <v:shape id="_x0000_s2073" style="position:absolute;left:14701;top:17780;width:10;height:10" coordorigin="14701,17780" coordsize="10,10" path="m14701,17789r9,-9e" filled="f" strokecolor="#ff8000" strokeweight=".31272mm">
              <v:path arrowok="t"/>
            </v:shape>
            <v:shape id="_x0000_s2072" style="position:absolute;left:14734;top:17702;width:55;height:55" coordorigin="14734,17702" coordsize="55,55" path="m14788,17702r-54,54e" filled="f" strokecolor="#ff8000" strokeweight=".31272mm">
              <v:path arrowok="t"/>
            </v:shape>
            <v:shape id="_x0000_s2071" style="position:absolute;left:14734;top:17702;width:55;height:55" coordorigin="14734,17702" coordsize="55,55" path="m14734,17756r54,-54e" filled="f" strokecolor="#ff8000" strokeweight=".31272mm">
              <v:path arrowok="t"/>
            </v:shape>
            <v:shape id="_x0000_s2070" style="position:absolute;left:14547;top:17686;width:70;height:70" coordorigin="14547,17686" coordsize="70,70" path="m14617,17686r-70,70e" filled="f" strokecolor="#ff8000" strokeweight=".31272mm">
              <v:path arrowok="t"/>
            </v:shape>
            <v:shape id="_x0000_s2069" style="position:absolute;left:14547;top:17686;width:70;height:70" coordorigin="14547,17686" coordsize="70,70" path="m14547,17756r70,-70e" filled="f" strokecolor="#ff8000" strokeweight=".31272mm">
              <v:path arrowok="t"/>
            </v:shape>
            <v:shape id="_x0000_s2068" style="position:absolute;left:14641;top:17635;width:28;height:28" coordorigin="14641,17635" coordsize="28,28" path="m14669,17635r-28,28e" filled="f" strokecolor="#ff8000" strokeweight=".31272mm">
              <v:path arrowok="t"/>
            </v:shape>
            <v:shape id="_x0000_s2067" style="position:absolute;left:14641;top:17635;width:28;height:28" coordorigin="14641,17635" coordsize="28,28" path="m14641,17663r28,-28e" filled="f" strokecolor="#ff8000" strokeweight=".31272mm">
              <v:path arrowok="t"/>
            </v:shape>
            <v:shape id="_x0000_s2066" style="position:absolute;left:14361;top:17686;width:70;height:70" coordorigin="14361,17686" coordsize="70,70" path="m14431,17686r-70,70e" filled="f" strokecolor="#ff8000" strokeweight=".31272mm">
              <v:path arrowok="t"/>
            </v:shape>
            <v:shape id="_x0000_s2065" style="position:absolute;left:14361;top:17686;width:70;height:70" coordorigin="14361,17686" coordsize="70,70" path="m14361,17756r70,-70e" filled="f" strokecolor="#ff8000" strokeweight=".31272mm">
              <v:path arrowok="t"/>
            </v:shape>
            <v:shape id="_x0000_s2064" style="position:absolute;left:14454;top:17623;width:40;height:40" coordorigin="14454,17623" coordsize="40,40" path="m14494,17623r-40,40e" filled="f" strokecolor="#ff8000" strokeweight=".31272mm">
              <v:path arrowok="t"/>
            </v:shape>
            <v:shape id="_x0000_s2063" style="position:absolute;left:14454;top:17623;width:40;height:40" coordorigin="14454,17623" coordsize="40,40" path="m14454,17663r40,-40e" filled="f" strokecolor="#ff8000" strokeweight=".31272mm">
              <v:path arrowok="t"/>
            </v:shape>
            <v:shape id="_x0000_s2062" style="position:absolute;left:14178;top:17686;width:66;height:66" coordorigin="14178,17686" coordsize="66,66" path="m14245,17686r-67,67e" filled="f" strokecolor="#ff8000" strokeweight=".31272mm">
              <v:path arrowok="t"/>
            </v:shape>
            <v:shape id="_x0000_s2061" style="position:absolute;left:14178;top:17686;width:66;height:66" coordorigin="14178,17686" coordsize="66,66" path="m14178,17753r67,-67e" filled="f" strokecolor="#ff8000" strokeweight=".31272mm">
              <v:path arrowok="t"/>
            </v:shape>
            <v:shape id="_x0000_s2060" style="position:absolute;left:14268;top:17611;width:52;height:52" coordorigin="14268,17611" coordsize="52,52" path="m14320,17611r-52,52e" filled="f" strokecolor="#ff8000" strokeweight=".31272mm">
              <v:path arrowok="t"/>
            </v:shape>
            <v:shape id="_x0000_s2059" style="position:absolute;left:14268;top:17611;width:52;height:52" coordorigin="14268,17611" coordsize="52,52" path="m14268,17663r52,-52e" filled="f" strokecolor="#ff8000" strokeweight=".31272mm">
              <v:path arrowok="t"/>
            </v:shape>
            <v:shape id="_x0000_s2058" style="position:absolute;left:14004;top:17686;width:54;height:54" coordorigin="14004,17686" coordsize="54,54" path="m14059,17686r-55,55e" filled="f" strokecolor="#ff8000" strokeweight=".31272mm">
              <v:path arrowok="t"/>
            </v:shape>
            <v:shape id="_x0000_s2057" style="position:absolute;left:14004;top:17686;width:54;height:54" coordorigin="14004,17686" coordsize="54,54" path="m14004,17741r55,-55e" filled="f" strokecolor="#ff8000" strokeweight=".31272mm">
              <v:path arrowok="t"/>
            </v:shape>
            <v:shape id="_x0000_s2056" style="position:absolute;left:14082;top:17599;width:64;height:64" coordorigin="14082,17599" coordsize="64,64" path="m14146,17599r-64,64e" filled="f" strokecolor="#ff8000" strokeweight=".31272mm">
              <v:path arrowok="t"/>
            </v:shape>
            <v:shape id="_x0000_s2055" style="position:absolute;left:14082;top:17599;width:64;height:64" coordorigin="14082,17599" coordsize="64,64" path="m14082,17663r64,-64e" filled="f" strokecolor="#ff8000" strokeweight=".31272mm">
              <v:path arrowok="t"/>
            </v:shape>
            <v:shape id="_x0000_s2054" style="position:absolute;left:13830;top:17686;width:42;height:42" coordorigin="13830,17686" coordsize="42,42" path="m13872,17686r-42,42e" filled="f" strokecolor="#ff8000" strokeweight=".31272mm">
              <v:path arrowok="t"/>
            </v:shape>
            <v:shape id="_x0000_s2053" style="position:absolute;left:13830;top:17686;width:42;height:42" coordorigin="13830,17686" coordsize="42,42" path="m13830,17728r42,-42e" filled="f" strokecolor="#ff8000" strokeweight=".31272mm">
              <v:path arrowok="t"/>
            </v:shape>
            <v:shape id="_x0000_s2052" style="position:absolute;left:13896;top:17593;width:70;height:70" coordorigin="13896,17593" coordsize="70,70" path="m13965,17593r-69,70e" filled="f" strokecolor="#ff8000" strokeweight=".31272mm">
              <v:path arrowok="t"/>
            </v:shape>
            <v:shape id="_x0000_s2051" style="position:absolute;left:13896;top:17593;width:70;height:70" coordorigin="13896,17593" coordsize="70,70" path="m13896,17663r69,-70e" filled="f" strokecolor="#ff8000" strokeweight=".31272mm">
              <v:path arrowok="t"/>
            </v:shape>
            <v:shape id="_x0000_s2050" style="position:absolute;left:13656;top:17686;width:30;height:30" coordorigin="13656,17686" coordsize="30,30" path="m13686,17686r-30,30e" filled="f" strokecolor="#ff8000" strokeweight=".31272mm">
              <v:path arrowok="t"/>
            </v:shape>
            <v:shape id="_x0000_s2049" style="position:absolute;left:13656;top:17686;width:30;height:30" coordorigin="13656,17686" coordsize="30,30" path="m13656,17716r30,-30e" filled="f" strokecolor="#ff8000" strokeweight=".31272mm">
              <v:path arrowok="t"/>
            </v:shape>
            <v:shape id="_x0000_s2048" style="position:absolute;left:13709;top:17593;width:70;height:70" coordorigin="13709,17593" coordsize="70,70" path="m13779,17593r-70,70e" filled="f" strokecolor="#ff8000" strokeweight=".31272mm">
              <v:path arrowok="t"/>
            </v:shape>
            <v:shape id="_x0000_s2047" style="position:absolute;left:13709;top:17593;width:70;height:70" coordorigin="13709,17593" coordsize="70,70" path="m13709,17663r70,-70e" filled="f" strokecolor="#ff8000" strokeweight=".31272mm">
              <v:path arrowok="t"/>
            </v:shape>
            <v:shape id="_x0000_s2046" style="position:absolute;left:13482;top:17686;width:18;height:18" coordorigin="13482,17686" coordsize="18,18" path="m13500,17686r-18,18e" filled="f" strokecolor="#ff8000" strokeweight=".31272mm">
              <v:path arrowok="t"/>
            </v:shape>
            <v:shape id="_x0000_s2045" style="position:absolute;left:13482;top:17686;width:18;height:18" coordorigin="13482,17686" coordsize="18,18" path="m13482,17704r18,-18e" filled="f" strokecolor="#ff8000" strokeweight=".31272mm">
              <v:path arrowok="t"/>
            </v:shape>
            <v:shape id="_x0000_s2044" style="position:absolute;left:13523;top:17593;width:70;height:70" coordorigin="13523,17593" coordsize="70,70" path="m13593,17593r-70,70e" filled="f" strokecolor="#ff8000" strokeweight=".31272mm">
              <v:path arrowok="t"/>
            </v:shape>
            <v:shape id="_x0000_s2043" style="position:absolute;left:13523;top:17593;width:70;height:70" coordorigin="13523,17593" coordsize="70,70" path="m13523,17663r70,-70e" filled="f" strokecolor="#ff8000" strokeweight=".31272mm">
              <v:path arrowok="t"/>
            </v:shape>
            <v:shape id="_x0000_s2042" style="position:absolute;left:13616;top:17562;width:8;height:8" coordorigin="13616,17562" coordsize="8,8" path="m13624,17562r-8,8e" filled="f" strokecolor="#ff8000" strokeweight=".31272mm">
              <v:path arrowok="t"/>
            </v:shape>
            <v:shape id="_x0000_s2041" style="position:absolute;left:13616;top:17562;width:8;height:8" coordorigin="13616,17562" coordsize="8,8" path="m13616,17570r8,-8e" filled="f" strokecolor="#ff8000" strokeweight=".31272mm">
              <v:path arrowok="t"/>
            </v:shape>
            <v:shape id="_x0000_s2040" style="position:absolute;left:13355;top:17593;width:51;height:51" coordorigin="13355,17593" coordsize="51,51" path="m13407,17593r-52,52e" filled="f" strokecolor="#ff8000" strokeweight=".31272mm">
              <v:path arrowok="t"/>
            </v:shape>
            <v:shape id="_x0000_s2039" style="position:absolute;left:13355;top:17593;width:51;height:51" coordorigin="13355,17593" coordsize="51,51" path="m13355,17645r52,-52e" filled="f" strokecolor="#ff8000" strokeweight=".31272mm">
              <v:path arrowok="t"/>
            </v:shape>
            <v:shape id="_x0000_s2038" style="position:absolute;left:13430;top:17550;width:20;height:20" coordorigin="13430,17550" coordsize="20,20" path="m13450,17550r-20,20e" filled="f" strokecolor="#ff8000" strokeweight=".31272mm">
              <v:path arrowok="t"/>
            </v:shape>
            <v:shape id="_x0000_s2037" style="position:absolute;left:13430;top:17550;width:20;height:20" coordorigin="13430,17550" coordsize="20,20" path="m13430,17570r20,-20e" filled="f" strokecolor="#ff8000" strokeweight=".31272mm">
              <v:path arrowok="t"/>
            </v:shape>
            <v:shape id="_x0000_s2036" style="position:absolute;left:14726;top:17639;width:163;height:163" coordorigin="14726,17639" coordsize="163,163" path="m14889,17803r-163,-164e" filled="f" strokeweight=".1162mm">
              <v:path arrowok="t"/>
            </v:shape>
            <v:shape id="_x0000_s2035" style="position:absolute;left:13355;top:17543;width:1371;height:96" coordorigin="13355,17543" coordsize="1371,96" path="m14726,17639r-1371,-96e" filled="f" strokeweight=".1162mm">
              <v:path arrowok="t"/>
            </v:shape>
            <v:shape id="_x0000_s2034" style="position:absolute;left:13355;top:17543;width:0;height:116" coordorigin="13355,17543" coordsize="0,116" path="m13355,17543r,116e" filled="f" strokeweight=".1162mm">
              <v:path arrowok="t"/>
            </v:shape>
            <v:shape id="_x0000_s2033" style="position:absolute;left:13355;top:17659;width:0;height:36" coordorigin="13355,17659" coordsize="0,36" path="m13355,17659r,36e" filled="f" strokeweight=".1162mm">
              <v:path arrowok="t"/>
            </v:shape>
            <v:shape id="_x0000_s2032" style="position:absolute;left:13355;top:17695;width:1534;height:107" coordorigin="13355,17695" coordsize="1534,107" path="m13355,17695r1534,108e" filled="f" strokeweight=".1162mm">
              <v:path arrowok="t"/>
            </v:shape>
            <v:shape id="_x0000_s2031" style="position:absolute;left:6965;top:17528;width:6386;height:599" coordorigin="6965,17528" coordsize="6386,599" path="m13351,17672r,455l10065,17984r-3100,129l6965,17663r3100,-135l13351,17672xe" fillcolor="lime" stroked="f">
              <v:path arrowok="t"/>
            </v:shape>
            <v:shape id="_x0000_s2030" style="position:absolute;left:6965;top:17949;width:20;height:0" coordorigin="6965,17949" coordsize="20,0" path="m6985,17949r-20,e" filled="f" strokecolor="#ff8000" strokeweight=".31272mm">
              <v:path arrowok="t"/>
            </v:shape>
            <v:shape id="_x0000_s2029" style="position:absolute;left:6965;top:17949;width:20;height:0" coordorigin="6965,17949" coordsize="20,0" path="m6965,17949r20,e" filled="f" strokecolor="#ff8000" strokeweight=".31272mm">
              <v:path arrowok="t"/>
            </v:shape>
            <v:shape id="_x0000_s2028" style="position:absolute;left:7137;top:17949;width:30;height:0" coordorigin="7137,17949" coordsize="30,0" path="m7168,17949r-31,e" filled="f" strokecolor="#ff8000" strokeweight=".31272mm">
              <v:path arrowok="t"/>
            </v:shape>
            <v:shape id="_x0000_s2027" style="position:absolute;left:7137;top:17949;width:30;height:0" coordorigin="7137,17949" coordsize="30,0" path="m7137,17949r31,e" filled="f" strokecolor="#ff8000" strokeweight=".31272mm">
              <v:path arrowok="t"/>
            </v:shape>
            <v:shape id="_x0000_s2026" style="position:absolute;left:7320;top:17949;width:30;height:0" coordorigin="7320,17949" coordsize="30,0" path="m7350,17949r-30,e" filled="f" strokecolor="#ff8000" strokeweight=".31272mm">
              <v:path arrowok="t"/>
            </v:shape>
            <v:shape id="_x0000_s2025" style="position:absolute;left:7320;top:17949;width:30;height:0" coordorigin="7320,17949" coordsize="30,0" path="m7320,17949r30,e" filled="f" strokecolor="#ff8000" strokeweight=".31272mm">
              <v:path arrowok="t"/>
            </v:shape>
            <v:shape id="_x0000_s2024" style="position:absolute;left:7502;top:17949;width:30;height:0" coordorigin="7502,17949" coordsize="30,0" path="m7532,17949r-30,e" filled="f" strokecolor="#ff8000" strokeweight=".31272mm">
              <v:path arrowok="t"/>
            </v:shape>
            <v:shape id="_x0000_s2023" style="position:absolute;left:7502;top:17949;width:30;height:0" coordorigin="7502,17949" coordsize="30,0" path="m7502,17949r30,e" filled="f" strokecolor="#ff8000" strokeweight=".31272mm">
              <v:path arrowok="t"/>
            </v:shape>
            <v:shape id="_x0000_s2022" style="position:absolute;left:7684;top:17949;width:30;height:0" coordorigin="7684,17949" coordsize="30,0" path="m7715,17949r-31,e" filled="f" strokecolor="#ff8000" strokeweight=".31272mm">
              <v:path arrowok="t"/>
            </v:shape>
            <v:shape id="_x0000_s2021" style="position:absolute;left:7684;top:17949;width:30;height:0" coordorigin="7684,17949" coordsize="30,0" path="m7684,17949r31,e" filled="f" strokecolor="#ff8000" strokeweight=".31272mm">
              <v:path arrowok="t"/>
            </v:shape>
            <v:shape id="_x0000_s2020" style="position:absolute;left:7867;top:17949;width:30;height:0" coordorigin="7867,17949" coordsize="30,0" path="m7897,17949r-30,e" filled="f" strokecolor="#ff8000" strokeweight=".31272mm">
              <v:path arrowok="t"/>
            </v:shape>
            <v:shape id="_x0000_s2019" style="position:absolute;left:7867;top:17949;width:30;height:0" coordorigin="7867,17949" coordsize="30,0" path="m7867,17949r30,e" filled="f" strokecolor="#ff8000" strokeweight=".31272mm">
              <v:path arrowok="t"/>
            </v:shape>
            <v:shape id="_x0000_s2018" style="position:absolute;left:8049;top:17949;width:30;height:0" coordorigin="8049,17949" coordsize="30,0" path="m8080,17949r-31,e" filled="f" strokecolor="#ff8000" strokeweight=".31272mm">
              <v:path arrowok="t"/>
            </v:shape>
            <v:shape id="_x0000_s2017" style="position:absolute;left:8049;top:17949;width:30;height:0" coordorigin="8049,17949" coordsize="30,0" path="m8049,17949r31,e" filled="f" strokecolor="#ff8000" strokeweight=".31272mm">
              <v:path arrowok="t"/>
            </v:shape>
            <v:shape id="_x0000_s2016" style="position:absolute;left:8231;top:17949;width:30;height:0" coordorigin="8231,17949" coordsize="30,0" path="m8262,17949r-31,e" filled="f" strokecolor="#ff8000" strokeweight=".31272mm">
              <v:path arrowok="t"/>
            </v:shape>
            <v:shape id="_x0000_s2015" style="position:absolute;left:8231;top:17949;width:30;height:0" coordorigin="8231,17949" coordsize="30,0" path="m8231,17949r31,e" filled="f" strokecolor="#ff8000" strokeweight=".31272mm">
              <v:path arrowok="t"/>
            </v:shape>
            <v:shape id="_x0000_s2014" style="position:absolute;left:8414;top:17949;width:30;height:0" coordorigin="8414,17949" coordsize="30,0" path="m8444,17949r-30,e" filled="f" strokecolor="#ff8000" strokeweight=".31272mm">
              <v:path arrowok="t"/>
            </v:shape>
            <v:shape id="_x0000_s2013" style="position:absolute;left:8414;top:17949;width:30;height:0" coordorigin="8414,17949" coordsize="30,0" path="m8414,17949r30,e" filled="f" strokecolor="#ff8000" strokeweight=".31272mm">
              <v:path arrowok="t"/>
            </v:shape>
            <v:shape id="_x0000_s2012" style="position:absolute;left:8596;top:17949;width:30;height:0" coordorigin="8596,17949" coordsize="30,0" path="m8627,17949r-31,e" filled="f" strokecolor="#ff8000" strokeweight=".31272mm">
              <v:path arrowok="t"/>
            </v:shape>
            <v:shape id="_x0000_s2011" style="position:absolute;left:8596;top:17949;width:30;height:0" coordorigin="8596,17949" coordsize="30,0" path="m8596,17949r31,e" filled="f" strokecolor="#ff8000" strokeweight=".31272mm">
              <v:path arrowok="t"/>
            </v:shape>
            <v:shape id="_x0000_s2010" style="position:absolute;left:8779;top:17949;width:30;height:0" coordorigin="8779,17949" coordsize="30,0" path="m8809,17949r-30,e" filled="f" strokecolor="#ff8000" strokeweight=".31272mm">
              <v:path arrowok="t"/>
            </v:shape>
            <v:shape id="_x0000_s2009" style="position:absolute;left:8779;top:17949;width:30;height:0" coordorigin="8779,17949" coordsize="30,0" path="m8779,17949r30,e" filled="f" strokecolor="#ff8000" strokeweight=".31272mm">
              <v:path arrowok="t"/>
            </v:shape>
            <v:shape id="_x0000_s2008" style="position:absolute;left:8961;top:17949;width:30;height:0" coordorigin="8961,17949" coordsize="30,0" path="m8991,17949r-30,e" filled="f" strokecolor="#ff8000" strokeweight=".31272mm">
              <v:path arrowok="t"/>
            </v:shape>
            <v:shape id="_x0000_s2007" style="position:absolute;left:8961;top:17949;width:30;height:0" coordorigin="8961,17949" coordsize="30,0" path="m8961,17949r30,e" filled="f" strokecolor="#ff8000" strokeweight=".31272mm">
              <v:path arrowok="t"/>
            </v:shape>
            <v:shape id="_x0000_s2006" style="position:absolute;left:9143;top:17949;width:30;height:0" coordorigin="9143,17949" coordsize="30,0" path="m9174,17949r-31,e" filled="f" strokecolor="#ff8000" strokeweight=".31272mm">
              <v:path arrowok="t"/>
            </v:shape>
            <v:shape id="_x0000_s2005" style="position:absolute;left:9143;top:17949;width:30;height:0" coordorigin="9143,17949" coordsize="30,0" path="m9143,17949r31,e" filled="f" strokecolor="#ff8000" strokeweight=".31272mm">
              <v:path arrowok="t"/>
            </v:shape>
            <v:shape id="_x0000_s2004" style="position:absolute;left:9326;top:17949;width:30;height:0" coordorigin="9326,17949" coordsize="30,0" path="m9356,17949r-30,e" filled="f" strokecolor="#ff8000" strokeweight=".31272mm">
              <v:path arrowok="t"/>
            </v:shape>
            <v:shape id="_x0000_s2003" style="position:absolute;left:9326;top:17949;width:30;height:0" coordorigin="9326,17949" coordsize="30,0" path="m9326,17949r30,e" filled="f" strokecolor="#ff8000" strokeweight=".31272mm">
              <v:path arrowok="t"/>
            </v:shape>
            <v:shape id="_x0000_s2002" style="position:absolute;left:9508;top:17949;width:30;height:0" coordorigin="9508,17949" coordsize="30,0" path="m9538,17949r-30,e" filled="f" strokecolor="#ff8000" strokeweight=".31272mm">
              <v:path arrowok="t"/>
            </v:shape>
            <v:shape id="_x0000_s2001" style="position:absolute;left:9508;top:17949;width:30;height:0" coordorigin="9508,17949" coordsize="30,0" path="m9508,17949r30,e" filled="f" strokecolor="#ff8000" strokeweight=".31272mm">
              <v:path arrowok="t"/>
            </v:shape>
            <v:shape id="_x0000_s2000" style="position:absolute;left:9690;top:17949;width:30;height:0" coordorigin="9690,17949" coordsize="30,0" path="m9721,17949r-31,e" filled="f" strokecolor="#ff8000" strokeweight=".31272mm">
              <v:path arrowok="t"/>
            </v:shape>
            <v:shape id="_x0000_s1999" style="position:absolute;left:9690;top:17949;width:30;height:0" coordorigin="9690,17949" coordsize="30,0" path="m9690,17949r31,e" filled="f" strokecolor="#ff8000" strokeweight=".31272mm">
              <v:path arrowok="t"/>
            </v:shape>
            <v:shape id="_x0000_s1998" style="position:absolute;left:9873;top:17949;width:30;height:0" coordorigin="9873,17949" coordsize="30,0" path="m9903,17949r-30,e" filled="f" strokecolor="#ff8000" strokeweight=".31272mm">
              <v:path arrowok="t"/>
            </v:shape>
            <v:shape id="_x0000_s1997" style="position:absolute;left:9873;top:17949;width:30;height:0" coordorigin="9873,17949" coordsize="30,0" path="m9873,17949r30,e" filled="f" strokecolor="#ff8000" strokeweight=".31272mm">
              <v:path arrowok="t"/>
            </v:shape>
            <v:shape id="_x0000_s1996" style="position:absolute;left:10055;top:17949;width:30;height:0" coordorigin="10055,17949" coordsize="30,0" path="m10085,17949r-30,e" filled="f" strokecolor="#ff8000" strokeweight=".31272mm">
              <v:path arrowok="t"/>
            </v:shape>
            <v:shape id="_x0000_s1995" style="position:absolute;left:10055;top:17949;width:30;height:0" coordorigin="10055,17949" coordsize="30,0" path="m10055,17949r30,e" filled="f" strokecolor="#ff8000" strokeweight=".31272mm">
              <v:path arrowok="t"/>
            </v:shape>
            <v:shape id="_x0000_s1994" style="position:absolute;left:10237;top:17949;width:30;height:0" coordorigin="10237,17949" coordsize="30,0" path="m10268,17949r-31,e" filled="f" strokecolor="#ff8000" strokeweight=".31272mm">
              <v:path arrowok="t"/>
            </v:shape>
            <v:shape id="_x0000_s1993" style="position:absolute;left:10237;top:17949;width:30;height:0" coordorigin="10237,17949" coordsize="30,0" path="m10237,17949r31,e" filled="f" strokecolor="#ff8000" strokeweight=".31272mm">
              <v:path arrowok="t"/>
            </v:shape>
            <v:shape id="_x0000_s1992" style="position:absolute;left:10420;top:17949;width:30;height:0" coordorigin="10420,17949" coordsize="30,0" path="m10450,17949r-30,e" filled="f" strokecolor="#ff8000" strokeweight=".31272mm">
              <v:path arrowok="t"/>
            </v:shape>
            <v:shape id="_x0000_s1991" style="position:absolute;left:10420;top:17949;width:30;height:0" coordorigin="10420,17949" coordsize="30,0" path="m10420,17949r30,e" filled="f" strokecolor="#ff8000" strokeweight=".31272mm">
              <v:path arrowok="t"/>
            </v:shape>
            <v:shape id="_x0000_s1990" style="position:absolute;left:10602;top:17949;width:30;height:0" coordorigin="10602,17949" coordsize="30,0" path="m10633,17949r-31,e" filled="f" strokecolor="#ff8000" strokeweight=".31272mm">
              <v:path arrowok="t"/>
            </v:shape>
            <v:shape id="_x0000_s1989" style="position:absolute;left:10602;top:17949;width:30;height:0" coordorigin="10602,17949" coordsize="30,0" path="m10602,17949r31,e" filled="f" strokecolor="#ff8000" strokeweight=".31272mm">
              <v:path arrowok="t"/>
            </v:shape>
            <v:shape id="_x0000_s1988" style="position:absolute;left:10785;top:17949;width:30;height:0" coordorigin="10785,17949" coordsize="30,0" path="m10815,17949r-30,e" filled="f" strokecolor="#ff8000" strokeweight=".31272mm">
              <v:path arrowok="t"/>
            </v:shape>
            <v:shape id="_x0000_s1987" style="position:absolute;left:10785;top:17949;width:30;height:0" coordorigin="10785,17949" coordsize="30,0" path="m10785,17949r30,e" filled="f" strokecolor="#ff8000" strokeweight=".31272mm">
              <v:path arrowok="t"/>
            </v:shape>
            <v:shape id="_x0000_s1986" style="position:absolute;left:10967;top:17949;width:30;height:0" coordorigin="10967,17949" coordsize="30,0" path="m10997,17949r-30,e" filled="f" strokecolor="#ff8000" strokeweight=".31272mm">
              <v:path arrowok="t"/>
            </v:shape>
            <v:shape id="_x0000_s1985" style="position:absolute;left:10967;top:17949;width:30;height:0" coordorigin="10967,17949" coordsize="30,0" path="m10967,17949r30,e" filled="f" strokecolor="#ff8000" strokeweight=".31272mm">
              <v:path arrowok="t"/>
            </v:shape>
            <v:shape id="_x0000_s1984" style="position:absolute;left:11149;top:17949;width:30;height:0" coordorigin="11149,17949" coordsize="30,0" path="m11180,17949r-31,e" filled="f" strokecolor="#ff8000" strokeweight=".31272mm">
              <v:path arrowok="t"/>
            </v:shape>
            <v:shape id="_x0000_s1983" style="position:absolute;left:11149;top:17949;width:30;height:0" coordorigin="11149,17949" coordsize="30,0" path="m11149,17949r31,e" filled="f" strokecolor="#ff8000" strokeweight=".31272mm">
              <v:path arrowok="t"/>
            </v:shape>
            <v:shape id="_x0000_s1982" style="position:absolute;left:11332;top:17949;width:30;height:0" coordorigin="11332,17949" coordsize="30,0" path="m11362,17949r-30,e" filled="f" strokecolor="#ff8000" strokeweight=".31272mm">
              <v:path arrowok="t"/>
            </v:shape>
            <v:shape id="_x0000_s1981" style="position:absolute;left:11332;top:17949;width:30;height:0" coordorigin="11332,17949" coordsize="30,0" path="m11332,17949r30,e" filled="f" strokecolor="#ff8000" strokeweight=".31272mm">
              <v:path arrowok="t"/>
            </v:shape>
            <v:shape id="_x0000_s1980" style="position:absolute;left:11514;top:17949;width:30;height:0" coordorigin="11514,17949" coordsize="30,0" path="m11544,17949r-30,e" filled="f" strokecolor="#ff8000" strokeweight=".31272mm">
              <v:path arrowok="t"/>
            </v:shape>
            <v:shape id="_x0000_s1979" style="position:absolute;left:11514;top:17949;width:30;height:0" coordorigin="11514,17949" coordsize="30,0" path="m11514,17949r30,e" filled="f" strokecolor="#ff8000" strokeweight=".31272mm">
              <v:path arrowok="t"/>
            </v:shape>
            <v:shape id="_x0000_s1978" style="position:absolute;left:11696;top:17949;width:30;height:0" coordorigin="11696,17949" coordsize="30,0" path="m11727,17949r-31,e" filled="f" strokecolor="#ff8000" strokeweight=".31272mm">
              <v:path arrowok="t"/>
            </v:shape>
            <v:shape id="_x0000_s1977" style="position:absolute;left:11696;top:17949;width:30;height:0" coordorigin="11696,17949" coordsize="30,0" path="m11696,17949r31,e" filled="f" strokecolor="#ff8000" strokeweight=".31272mm">
              <v:path arrowok="t"/>
            </v:shape>
            <v:shape id="_x0000_s1976" style="position:absolute;left:11879;top:17949;width:30;height:0" coordorigin="11879,17949" coordsize="30,0" path="m11909,17949r-30,e" filled="f" strokecolor="#ff8000" strokeweight=".31272mm">
              <v:path arrowok="t"/>
            </v:shape>
            <v:shape id="_x0000_s1975" style="position:absolute;left:11879;top:17949;width:30;height:0" coordorigin="11879,17949" coordsize="30,0" path="m11879,17949r30,e" filled="f" strokecolor="#ff8000" strokeweight=".31272mm">
              <v:path arrowok="t"/>
            </v:shape>
            <v:shape id="_x0000_s1974" style="position:absolute;left:12061;top:17949;width:30;height:0" coordorigin="12061,17949" coordsize="30,0" path="m12091,17949r-30,e" filled="f" strokecolor="#ff8000" strokeweight=".31272mm">
              <v:path arrowok="t"/>
            </v:shape>
            <v:shape id="_x0000_s1973" style="position:absolute;left:12061;top:17949;width:30;height:0" coordorigin="12061,17949" coordsize="30,0" path="m12061,17949r30,e" filled="f" strokecolor="#ff8000" strokeweight=".31272mm">
              <v:path arrowok="t"/>
            </v:shape>
            <v:shape id="_x0000_s1972" style="position:absolute;left:12243;top:17949;width:30;height:0" coordorigin="12243,17949" coordsize="30,0" path="m12274,17949r-31,e" filled="f" strokecolor="#ff8000" strokeweight=".31272mm">
              <v:path arrowok="t"/>
            </v:shape>
            <v:shape id="_x0000_s1971" style="position:absolute;left:12243;top:17949;width:30;height:0" coordorigin="12243,17949" coordsize="30,0" path="m12243,17949r31,e" filled="f" strokecolor="#ff8000" strokeweight=".31272mm">
              <v:path arrowok="t"/>
            </v:shape>
            <v:shape id="_x0000_s1970" style="position:absolute;left:12426;top:17949;width:30;height:0" coordorigin="12426,17949" coordsize="30,0" path="m12456,17949r-30,e" filled="f" strokecolor="#ff8000" strokeweight=".31272mm">
              <v:path arrowok="t"/>
            </v:shape>
            <v:shape id="_x0000_s1969" style="position:absolute;left:12426;top:17949;width:30;height:0" coordorigin="12426,17949" coordsize="30,0" path="m12426,17949r30,e" filled="f" strokecolor="#ff8000" strokeweight=".31272mm">
              <v:path arrowok="t"/>
            </v:shape>
            <v:shape id="_x0000_s1968" style="position:absolute;left:12608;top:17949;width:30;height:0" coordorigin="12608,17949" coordsize="30,0" path="m12639,17949r-31,e" filled="f" strokecolor="#ff8000" strokeweight=".31272mm">
              <v:path arrowok="t"/>
            </v:shape>
            <v:shape id="_x0000_s1967" style="position:absolute;left:12608;top:17949;width:30;height:0" coordorigin="12608,17949" coordsize="30,0" path="m12608,17949r31,e" filled="f" strokecolor="#ff8000" strokeweight=".31272mm">
              <v:path arrowok="t"/>
            </v:shape>
            <v:shape id="_x0000_s1966" style="position:absolute;left:12791;top:17949;width:30;height:0" coordorigin="12791,17949" coordsize="30,0" path="m12821,17949r-30,e" filled="f" strokecolor="#ff8000" strokeweight=".31272mm">
              <v:path arrowok="t"/>
            </v:shape>
            <v:shape id="_x0000_s1965" style="position:absolute;left:12791;top:17949;width:30;height:0" coordorigin="12791,17949" coordsize="30,0" path="m12791,17949r30,e" filled="f" strokecolor="#ff8000" strokeweight=".31272mm">
              <v:path arrowok="t"/>
            </v:shape>
            <v:shape id="_x0000_s1964" style="position:absolute;left:12973;top:17949;width:30;height:0" coordorigin="12973,17949" coordsize="30,0" path="m13003,17949r-30,e" filled="f" strokecolor="#ff8000" strokeweight=".31272mm">
              <v:path arrowok="t"/>
            </v:shape>
            <v:shape id="_x0000_s1963" style="position:absolute;left:12973;top:17949;width:30;height:0" coordorigin="12973,17949" coordsize="30,0" path="m12973,17949r30,e" filled="f" strokecolor="#ff8000" strokeweight=".31272mm">
              <v:path arrowok="t"/>
            </v:shape>
            <v:shape id="_x0000_s1962" style="position:absolute;left:13155;top:17949;width:30;height:0" coordorigin="13155,17949" coordsize="30,0" path="m13186,17949r-31,e" filled="f" strokecolor="#ff8000" strokeweight=".31272mm">
              <v:path arrowok="t"/>
            </v:shape>
            <v:shape id="_x0000_s1961" style="position:absolute;left:13155;top:17949;width:30;height:0" coordorigin="13155,17949" coordsize="30,0" path="m13155,17949r31,e" filled="f" strokecolor="#ff8000" strokeweight=".31272mm">
              <v:path arrowok="t"/>
            </v:shape>
            <v:shape id="_x0000_s1960" style="position:absolute;left:13338;top:17949;width:13;height:0" coordorigin="13338,17949" coordsize="13,0" path="m13351,17949r-13,e" filled="f" strokecolor="#ff8000" strokeweight=".31272mm">
              <v:path arrowok="t"/>
            </v:shape>
            <v:shape id="_x0000_s1959" style="position:absolute;left:13338;top:17949;width:13;height:0" coordorigin="13338,17949" coordsize="13,0" path="m13338,17949r13,e" filled="f" strokecolor="#ff8000" strokeweight=".31272mm">
              <v:path arrowok="t"/>
            </v:shape>
            <v:shape id="_x0000_s1958" style="position:absolute;left:7684;top:17633;width:30;height:0" coordorigin="7684,17633" coordsize="30,0" path="m7715,17633r-31,e" filled="f" strokecolor="#ff8000" strokeweight=".31272mm">
              <v:path arrowok="t"/>
            </v:shape>
            <v:shape id="_x0000_s1957" style="position:absolute;left:7684;top:17633;width:30;height:0" coordorigin="7684,17633" coordsize="30,0" path="m7684,17633r31,e" filled="f" strokecolor="#ff8000" strokeweight=".31272mm">
              <v:path arrowok="t"/>
            </v:shape>
            <v:shape id="_x0000_s1956" style="position:absolute;left:7867;top:17633;width:30;height:0" coordorigin="7867,17633" coordsize="30,0" path="m7897,17633r-30,e" filled="f" strokecolor="#ff8000" strokeweight=".31272mm">
              <v:path arrowok="t"/>
            </v:shape>
            <v:shape id="_x0000_s1955" style="position:absolute;left:7867;top:17633;width:30;height:0" coordorigin="7867,17633" coordsize="30,0" path="m7867,17633r30,e" filled="f" strokecolor="#ff8000" strokeweight=".31272mm">
              <v:path arrowok="t"/>
            </v:shape>
            <v:shape id="_x0000_s1954" style="position:absolute;left:8049;top:17633;width:30;height:0" coordorigin="8049,17633" coordsize="30,0" path="m8080,17633r-31,e" filled="f" strokecolor="#ff8000" strokeweight=".31272mm">
              <v:path arrowok="t"/>
            </v:shape>
            <v:shape id="_x0000_s1953" style="position:absolute;left:8049;top:17633;width:30;height:0" coordorigin="8049,17633" coordsize="30,0" path="m8049,17633r31,e" filled="f" strokecolor="#ff8000" strokeweight=".31272mm">
              <v:path arrowok="t"/>
            </v:shape>
            <v:shape id="_x0000_s1952" style="position:absolute;left:8231;top:17633;width:30;height:0" coordorigin="8231,17633" coordsize="30,0" path="m8262,17633r-31,e" filled="f" strokecolor="#ff8000" strokeweight=".31272mm">
              <v:path arrowok="t"/>
            </v:shape>
            <v:shape id="_x0000_s1951" style="position:absolute;left:8231;top:17633;width:30;height:0" coordorigin="8231,17633" coordsize="30,0" path="m8231,17633r31,e" filled="f" strokecolor="#ff8000" strokeweight=".31272mm">
              <v:path arrowok="t"/>
            </v:shape>
            <v:shape id="_x0000_s1950" style="position:absolute;left:8414;top:17633;width:30;height:0" coordorigin="8414,17633" coordsize="30,0" path="m8444,17633r-30,e" filled="f" strokecolor="#ff8000" strokeweight=".31272mm">
              <v:path arrowok="t"/>
            </v:shape>
            <v:shape id="_x0000_s1949" style="position:absolute;left:8414;top:17633;width:30;height:0" coordorigin="8414,17633" coordsize="30,0" path="m8414,17633r30,e" filled="f" strokecolor="#ff8000" strokeweight=".31272mm">
              <v:path arrowok="t"/>
            </v:shape>
            <v:shape id="_x0000_s1948" style="position:absolute;left:8596;top:17633;width:30;height:0" coordorigin="8596,17633" coordsize="30,0" path="m8627,17633r-31,e" filled="f" strokecolor="#ff8000" strokeweight=".31272mm">
              <v:path arrowok="t"/>
            </v:shape>
            <v:shape id="_x0000_s1947" style="position:absolute;left:8596;top:17633;width:30;height:0" coordorigin="8596,17633" coordsize="30,0" path="m8596,17633r31,e" filled="f" strokecolor="#ff8000" strokeweight=".31272mm">
              <v:path arrowok="t"/>
            </v:shape>
            <v:shape id="_x0000_s1946" style="position:absolute;left:8779;top:17633;width:30;height:0" coordorigin="8779,17633" coordsize="30,0" path="m8809,17633r-30,e" filled="f" strokecolor="#ff8000" strokeweight=".31272mm">
              <v:path arrowok="t"/>
            </v:shape>
            <v:shape id="_x0000_s1945" style="position:absolute;left:8779;top:17633;width:30;height:0" coordorigin="8779,17633" coordsize="30,0" path="m8779,17633r30,e" filled="f" strokecolor="#ff8000" strokeweight=".31272mm">
              <v:path arrowok="t"/>
            </v:shape>
            <v:shape id="_x0000_s1944" style="position:absolute;left:8961;top:17633;width:30;height:0" coordorigin="8961,17633" coordsize="30,0" path="m8991,17633r-30,e" filled="f" strokecolor="#ff8000" strokeweight=".31272mm">
              <v:path arrowok="t"/>
            </v:shape>
            <v:shape id="_x0000_s1943" style="position:absolute;left:8961;top:17633;width:30;height:0" coordorigin="8961,17633" coordsize="30,0" path="m8961,17633r30,e" filled="f" strokecolor="#ff8000" strokeweight=".31272mm">
              <v:path arrowok="t"/>
            </v:shape>
            <v:shape id="_x0000_s1942" style="position:absolute;left:9143;top:17633;width:30;height:0" coordorigin="9143,17633" coordsize="30,0" path="m9174,17633r-31,e" filled="f" strokecolor="#ff8000" strokeweight=".31272mm">
              <v:path arrowok="t"/>
            </v:shape>
            <v:shape id="_x0000_s1941" style="position:absolute;left:9143;top:17633;width:30;height:0" coordorigin="9143,17633" coordsize="30,0" path="m9143,17633r31,e" filled="f" strokecolor="#ff8000" strokeweight=".31272mm">
              <v:path arrowok="t"/>
            </v:shape>
            <v:shape id="_x0000_s1940" style="position:absolute;left:9326;top:17633;width:30;height:0" coordorigin="9326,17633" coordsize="30,0" path="m9356,17633r-30,e" filled="f" strokecolor="#ff8000" strokeweight=".31272mm">
              <v:path arrowok="t"/>
            </v:shape>
            <v:shape id="_x0000_s1939" style="position:absolute;left:9326;top:17633;width:30;height:0" coordorigin="9326,17633" coordsize="30,0" path="m9326,17633r30,e" filled="f" strokecolor="#ff8000" strokeweight=".31272mm">
              <v:path arrowok="t"/>
            </v:shape>
            <v:shape id="_x0000_s1938" style="position:absolute;left:9508;top:17633;width:30;height:0" coordorigin="9508,17633" coordsize="30,0" path="m9538,17633r-30,e" filled="f" strokecolor="#ff8000" strokeweight=".31272mm">
              <v:path arrowok="t"/>
            </v:shape>
            <v:shape id="_x0000_s1937" style="position:absolute;left:9508;top:17633;width:30;height:0" coordorigin="9508,17633" coordsize="30,0" path="m9508,17633r30,e" filled="f" strokecolor="#ff8000" strokeweight=".31272mm">
              <v:path arrowok="t"/>
            </v:shape>
            <v:shape id="_x0000_s1936" style="position:absolute;left:9690;top:17633;width:30;height:0" coordorigin="9690,17633" coordsize="30,0" path="m9721,17633r-31,e" filled="f" strokecolor="#ff8000" strokeweight=".31272mm">
              <v:path arrowok="t"/>
            </v:shape>
            <v:shape id="_x0000_s1935" style="position:absolute;left:9690;top:17633;width:30;height:0" coordorigin="9690,17633" coordsize="30,0" path="m9690,17633r31,e" filled="f" strokecolor="#ff8000" strokeweight=".31272mm">
              <v:path arrowok="t"/>
            </v:shape>
            <v:shape id="_x0000_s1934" style="position:absolute;left:9873;top:17633;width:30;height:0" coordorigin="9873,17633" coordsize="30,0" path="m9903,17633r-30,e" filled="f" strokecolor="#ff8000" strokeweight=".31272mm">
              <v:path arrowok="t"/>
            </v:shape>
            <v:shape id="_x0000_s1933" style="position:absolute;left:9873;top:17633;width:30;height:0" coordorigin="9873,17633" coordsize="30,0" path="m9873,17633r30,e" filled="f" strokecolor="#ff8000" strokeweight=".31272mm">
              <v:path arrowok="t"/>
            </v:shape>
            <v:shape id="_x0000_s1932" style="position:absolute;left:10055;top:17633;width:30;height:0" coordorigin="10055,17633" coordsize="30,0" path="m10085,17633r-30,e" filled="f" strokecolor="#ff8000" strokeweight=".31272mm">
              <v:path arrowok="t"/>
            </v:shape>
            <v:shape id="_x0000_s1931" style="position:absolute;left:10055;top:17633;width:30;height:0" coordorigin="10055,17633" coordsize="30,0" path="m10055,17633r30,e" filled="f" strokecolor="#ff8000" strokeweight=".31272mm">
              <v:path arrowok="t"/>
            </v:shape>
            <v:shape id="_x0000_s1930" style="position:absolute;left:10237;top:17633;width:30;height:0" coordorigin="10237,17633" coordsize="30,0" path="m10268,17633r-31,e" filled="f" strokecolor="#ff8000" strokeweight=".31272mm">
              <v:path arrowok="t"/>
            </v:shape>
            <v:shape id="_x0000_s1929" style="position:absolute;left:10237;top:17633;width:30;height:0" coordorigin="10237,17633" coordsize="30,0" path="m10237,17633r31,e" filled="f" strokecolor="#ff8000" strokeweight=".31272mm">
              <v:path arrowok="t"/>
            </v:shape>
            <v:shape id="_x0000_s1928" style="position:absolute;left:10420;top:17633;width:30;height:0" coordorigin="10420,17633" coordsize="30,0" path="m10450,17633r-30,e" filled="f" strokecolor="#ff8000" strokeweight=".31272mm">
              <v:path arrowok="t"/>
            </v:shape>
            <v:shape id="_x0000_s1927" style="position:absolute;left:10420;top:17633;width:30;height:0" coordorigin="10420,17633" coordsize="30,0" path="m10420,17633r30,e" filled="f" strokecolor="#ff8000" strokeweight=".31272mm">
              <v:path arrowok="t"/>
            </v:shape>
            <v:shape id="_x0000_s1926" style="position:absolute;left:10602;top:17633;width:30;height:0" coordorigin="10602,17633" coordsize="30,0" path="m10633,17633r-31,e" filled="f" strokecolor="#ff8000" strokeweight=".31272mm">
              <v:path arrowok="t"/>
            </v:shape>
            <v:shape id="_x0000_s1925" style="position:absolute;left:10602;top:17633;width:30;height:0" coordorigin="10602,17633" coordsize="30,0" path="m10602,17633r31,e" filled="f" strokecolor="#ff8000" strokeweight=".31272mm">
              <v:path arrowok="t"/>
            </v:shape>
            <v:shape id="_x0000_s1924" style="position:absolute;left:10785;top:17633;width:30;height:0" coordorigin="10785,17633" coordsize="30,0" path="m10815,17633r-30,e" filled="f" strokecolor="#ff8000" strokeweight=".31272mm">
              <v:path arrowok="t"/>
            </v:shape>
            <v:shape id="_x0000_s1923" style="position:absolute;left:10785;top:17633;width:30;height:0" coordorigin="10785,17633" coordsize="30,0" path="m10785,17633r30,e" filled="f" strokecolor="#ff8000" strokeweight=".31272mm">
              <v:path arrowok="t"/>
            </v:shape>
            <v:shape id="_x0000_s1922" style="position:absolute;left:10967;top:17633;width:30;height:0" coordorigin="10967,17633" coordsize="30,0" path="m10997,17633r-30,e" filled="f" strokecolor="#ff8000" strokeweight=".31272mm">
              <v:path arrowok="t"/>
            </v:shape>
            <v:shape id="_x0000_s1921" style="position:absolute;left:10967;top:17633;width:30;height:0" coordorigin="10967,17633" coordsize="30,0" path="m10967,17633r30,e" filled="f" strokecolor="#ff8000" strokeweight=".31272mm">
              <v:path arrowok="t"/>
            </v:shape>
            <v:shape id="_x0000_s1920" style="position:absolute;left:11149;top:17633;width:30;height:0" coordorigin="11149,17633" coordsize="30,0" path="m11180,17633r-31,e" filled="f" strokecolor="#ff8000" strokeweight=".31272mm">
              <v:path arrowok="t"/>
            </v:shape>
            <v:shape id="_x0000_s1919" style="position:absolute;left:11149;top:17633;width:30;height:0" coordorigin="11149,17633" coordsize="30,0" path="m11149,17633r31,e" filled="f" strokecolor="#ff8000" strokeweight=".31272mm">
              <v:path arrowok="t"/>
            </v:shape>
            <v:shape id="_x0000_s1918" style="position:absolute;left:11332;top:17633;width:30;height:0" coordorigin="11332,17633" coordsize="30,0" path="m11362,17633r-30,e" filled="f" strokecolor="#ff8000" strokeweight=".31272mm">
              <v:path arrowok="t"/>
            </v:shape>
            <v:shape id="_x0000_s1917" style="position:absolute;left:11332;top:17633;width:30;height:0" coordorigin="11332,17633" coordsize="30,0" path="m11332,17633r30,e" filled="f" strokecolor="#ff8000" strokeweight=".31272mm">
              <v:path arrowok="t"/>
            </v:shape>
            <v:shape id="_x0000_s1916" style="position:absolute;left:11514;top:17633;width:30;height:0" coordorigin="11514,17633" coordsize="30,0" path="m11544,17633r-30,e" filled="f" strokecolor="#ff8000" strokeweight=".31272mm">
              <v:path arrowok="t"/>
            </v:shape>
            <v:shape id="_x0000_s1915" style="position:absolute;left:11514;top:17633;width:30;height:0" coordorigin="11514,17633" coordsize="30,0" path="m11514,17633r30,e" filled="f" strokecolor="#ff8000" strokeweight=".31272mm">
              <v:path arrowok="t"/>
            </v:shape>
            <v:shape id="_x0000_s1914" style="position:absolute;left:11696;top:17633;width:30;height:0" coordorigin="11696,17633" coordsize="30,0" path="m11727,17633r-31,e" filled="f" strokecolor="#ff8000" strokeweight=".31272mm">
              <v:path arrowok="t"/>
            </v:shape>
            <v:shape id="_x0000_s1913" style="position:absolute;left:11696;top:17633;width:30;height:0" coordorigin="11696,17633" coordsize="30,0" path="m11696,17633r31,e" filled="f" strokecolor="#ff8000" strokeweight=".31272mm">
              <v:path arrowok="t"/>
            </v:shape>
            <v:shape id="_x0000_s1912" style="position:absolute;left:11879;top:17633;width:30;height:0" coordorigin="11879,17633" coordsize="30,0" path="m11909,17633r-30,e" filled="f" strokecolor="#ff8000" strokeweight=".31272mm">
              <v:path arrowok="t"/>
            </v:shape>
            <v:shape id="_x0000_s1911" style="position:absolute;left:11879;top:17633;width:30;height:0" coordorigin="11879,17633" coordsize="30,0" path="m11879,17633r30,e" filled="f" strokecolor="#ff8000" strokeweight=".31272mm">
              <v:path arrowok="t"/>
            </v:shape>
            <v:shape id="_x0000_s1910" style="position:absolute;left:12061;top:17633;width:30;height:0" coordorigin="12061,17633" coordsize="30,0" path="m12091,17633r-30,e" filled="f" strokecolor="#ff8000" strokeweight=".31272mm">
              <v:path arrowok="t"/>
            </v:shape>
            <v:shape id="_x0000_s1909" style="position:absolute;left:12061;top:17633;width:30;height:0" coordorigin="12061,17633" coordsize="30,0" path="m12061,17633r30,e" filled="f" strokecolor="#ff8000" strokeweight=".31272mm">
              <v:path arrowok="t"/>
            </v:shape>
            <v:shape id="_x0000_s1908" style="position:absolute;left:12243;top:17633;width:30;height:0" coordorigin="12243,17633" coordsize="30,0" path="m12274,17633r-31,e" filled="f" strokecolor="#ff8000" strokeweight=".31272mm">
              <v:path arrowok="t"/>
            </v:shape>
            <v:shape id="_x0000_s1907" style="position:absolute;left:12243;top:17633;width:30;height:0" coordorigin="12243,17633" coordsize="30,0" path="m12243,17633r31,e" filled="f" strokecolor="#ff8000" strokeweight=".31272mm">
              <v:path arrowok="t"/>
            </v:shape>
            <v:shape id="_x0000_s1906" style="position:absolute;left:12426;top:17633;width:30;height:0" coordorigin="12426,17633" coordsize="30,0" path="m12456,17633r-30,e" filled="f" strokecolor="#ff8000" strokeweight=".31272mm">
              <v:path arrowok="t"/>
            </v:shape>
            <v:shape id="_x0000_s1905" style="position:absolute;left:12426;top:17633;width:30;height:0" coordorigin="12426,17633" coordsize="30,0" path="m12426,17633r30,e" filled="f" strokecolor="#ff8000" strokeweight=".31272mm">
              <v:path arrowok="t"/>
            </v:shape>
            <v:shape id="_x0000_s1904" style="position:absolute;left:7046;top:18107;width:30;height:0" coordorigin="7046,18107" coordsize="30,0" path="m7077,18107r-31,e" filled="f" strokecolor="#ff8000" strokeweight=".31272mm">
              <v:path arrowok="t"/>
            </v:shape>
            <v:shape id="_x0000_s1903" style="position:absolute;left:7046;top:18107;width:30;height:0" coordorigin="7046,18107" coordsize="30,0" path="m7046,18107r31,e" filled="f" strokecolor="#ff8000" strokeweight=".31272mm">
              <v:path arrowok="t"/>
            </v:shape>
            <v:shape id="_x0000_s1902" style="position:absolute;left:12882;top:18107;width:30;height:0" coordorigin="12882,18107" coordsize="30,0" path="m12912,18107r-30,e" filled="f" strokecolor="#ff8000" strokeweight=".31272mm">
              <v:path arrowok="t"/>
            </v:shape>
            <v:shape id="_x0000_s1901" style="position:absolute;left:12882;top:18107;width:30;height:0" coordorigin="12882,18107" coordsize="30,0" path="m12882,18107r30,e" filled="f" strokecolor="#ff8000" strokeweight=".31272mm">
              <v:path arrowok="t"/>
            </v:shape>
            <v:shape id="_x0000_s1900" style="position:absolute;left:13064;top:18107;width:30;height:0" coordorigin="13064,18107" coordsize="30,0" path="m13094,18107r-30,e" filled="f" strokecolor="#ff8000" strokeweight=".31272mm">
              <v:path arrowok="t"/>
            </v:shape>
            <v:shape id="_x0000_s1899" style="position:absolute;left:13064;top:18107;width:30;height:0" coordorigin="13064,18107" coordsize="30,0" path="m13064,18107r30,e" filled="f" strokecolor="#ff8000" strokeweight=".31272mm">
              <v:path arrowok="t"/>
            </v:shape>
            <v:shape id="_x0000_s1898" style="position:absolute;left:13246;top:18107;width:30;height:0" coordorigin="13246,18107" coordsize="30,0" path="m13277,18107r-31,e" filled="f" strokecolor="#ff8000" strokeweight=".31272mm">
              <v:path arrowok="t"/>
            </v:shape>
            <v:shape id="_x0000_s1897" style="position:absolute;left:13246;top:18107;width:30;height:0" coordorigin="13246,18107" coordsize="30,0" path="m13246,18107r31,e" filled="f" strokecolor="#ff8000" strokeweight=".31272mm">
              <v:path arrowok="t"/>
            </v:shape>
            <v:shape id="_x0000_s1896" style="position:absolute;left:7046;top:17791;width:30;height:0" coordorigin="7046,17791" coordsize="30,0" path="m7077,17791r-31,e" filled="f" strokecolor="#ff8000" strokeweight=".31272mm">
              <v:path arrowok="t"/>
            </v:shape>
            <v:shape id="_x0000_s1895" style="position:absolute;left:7046;top:17791;width:30;height:0" coordorigin="7046,17791" coordsize="30,0" path="m7046,17791r31,e" filled="f" strokecolor="#ff8000" strokeweight=".31272mm">
              <v:path arrowok="t"/>
            </v:shape>
            <v:shape id="_x0000_s1894" style="position:absolute;left:7228;top:17791;width:30;height:0" coordorigin="7228,17791" coordsize="30,0" path="m7259,17791r-31,e" filled="f" strokecolor="#ff8000" strokeweight=".31272mm">
              <v:path arrowok="t"/>
            </v:shape>
            <v:shape id="_x0000_s1893" style="position:absolute;left:7228;top:17791;width:30;height:0" coordorigin="7228,17791" coordsize="30,0" path="m7228,17791r31,e" filled="f" strokecolor="#ff8000" strokeweight=".31272mm">
              <v:path arrowok="t"/>
            </v:shape>
            <v:shape id="_x0000_s1892" style="position:absolute;left:7411;top:17791;width:30;height:0" coordorigin="7411,17791" coordsize="30,0" path="m7441,17791r-30,e" filled="f" strokecolor="#ff8000" strokeweight=".31272mm">
              <v:path arrowok="t"/>
            </v:shape>
            <v:shape id="_x0000_s1891" style="position:absolute;left:7411;top:17791;width:30;height:0" coordorigin="7411,17791" coordsize="30,0" path="m7411,17791r30,e" filled="f" strokecolor="#ff8000" strokeweight=".31272mm">
              <v:path arrowok="t"/>
            </v:shape>
            <v:shape id="_x0000_s1890" style="position:absolute;left:7593;top:17791;width:30;height:0" coordorigin="7593,17791" coordsize="30,0" path="m7624,17791r-31,e" filled="f" strokecolor="#ff8000" strokeweight=".31272mm">
              <v:path arrowok="t"/>
            </v:shape>
            <v:shape id="_x0000_s1889" style="position:absolute;left:7593;top:17791;width:30;height:0" coordorigin="7593,17791" coordsize="30,0" path="m7593,17791r31,e" filled="f" strokecolor="#ff8000" strokeweight=".31272mm">
              <v:path arrowok="t"/>
            </v:shape>
            <v:shape id="_x0000_s1888" style="position:absolute;left:7776;top:17791;width:30;height:0" coordorigin="7776,17791" coordsize="30,0" path="m7806,17791r-30,e" filled="f" strokecolor="#ff8000" strokeweight=".31272mm">
              <v:path arrowok="t"/>
            </v:shape>
            <v:shape id="_x0000_s1887" style="position:absolute;left:7776;top:17791;width:30;height:0" coordorigin="7776,17791" coordsize="30,0" path="m7776,17791r30,e" filled="f" strokecolor="#ff8000" strokeweight=".31272mm">
              <v:path arrowok="t"/>
            </v:shape>
            <v:shape id="_x0000_s1886" style="position:absolute;left:7958;top:17791;width:30;height:0" coordorigin="7958,17791" coordsize="30,0" path="m7988,17791r-30,e" filled="f" strokecolor="#ff8000" strokeweight=".31272mm">
              <v:path arrowok="t"/>
            </v:shape>
            <v:shape id="_x0000_s1885" style="position:absolute;left:7958;top:17791;width:30;height:0" coordorigin="7958,17791" coordsize="30,0" path="m7958,17791r30,e" filled="f" strokecolor="#ff8000" strokeweight=".31272mm">
              <v:path arrowok="t"/>
            </v:shape>
            <v:shape id="_x0000_s1884" style="position:absolute;left:8140;top:17791;width:30;height:0" coordorigin="8140,17791" coordsize="30,0" path="m8171,17791r-31,e" filled="f" strokecolor="#ff8000" strokeweight=".31272mm">
              <v:path arrowok="t"/>
            </v:shape>
            <v:shape id="_x0000_s1883" style="position:absolute;left:8140;top:17791;width:30;height:0" coordorigin="8140,17791" coordsize="30,0" path="m8140,17791r31,e" filled="f" strokecolor="#ff8000" strokeweight=".31272mm">
              <v:path arrowok="t"/>
            </v:shape>
            <v:shape id="_x0000_s1882" style="position:absolute;left:8323;top:17791;width:30;height:0" coordorigin="8323,17791" coordsize="30,0" path="m8353,17791r-30,e" filled="f" strokecolor="#ff8000" strokeweight=".31272mm">
              <v:path arrowok="t"/>
            </v:shape>
            <v:shape id="_x0000_s1881" style="position:absolute;left:8323;top:17791;width:30;height:0" coordorigin="8323,17791" coordsize="30,0" path="m8323,17791r30,e" filled="f" strokecolor="#ff8000" strokeweight=".31272mm">
              <v:path arrowok="t"/>
            </v:shape>
            <v:shape id="_x0000_s1880" style="position:absolute;left:8505;top:17791;width:30;height:0" coordorigin="8505,17791" coordsize="30,0" path="m8535,17791r-30,e" filled="f" strokecolor="#ff8000" strokeweight=".31272mm">
              <v:path arrowok="t"/>
            </v:shape>
            <v:shape id="_x0000_s1879" style="position:absolute;left:8505;top:17791;width:30;height:0" coordorigin="8505,17791" coordsize="30,0" path="m8505,17791r30,e" filled="f" strokecolor="#ff8000" strokeweight=".31272mm">
              <v:path arrowok="t"/>
            </v:shape>
            <v:shape id="_x0000_s1878" style="position:absolute;left:8687;top:17791;width:30;height:0" coordorigin="8687,17791" coordsize="30,0" path="m8718,17791r-31,e" filled="f" strokecolor="#ff8000" strokeweight=".31272mm">
              <v:path arrowok="t"/>
            </v:shape>
            <v:shape id="_x0000_s1877" style="position:absolute;left:8687;top:17791;width:30;height:0" coordorigin="8687,17791" coordsize="30,0" path="m8687,17791r31,e" filled="f" strokecolor="#ff8000" strokeweight=".31272mm">
              <v:path arrowok="t"/>
            </v:shape>
            <v:shape id="_x0000_s1876" style="position:absolute;left:8870;top:17791;width:30;height:0" coordorigin="8870,17791" coordsize="30,0" path="m8900,17791r-30,e" filled="f" strokecolor="#ff8000" strokeweight=".31272mm">
              <v:path arrowok="t"/>
            </v:shape>
            <v:shape id="_x0000_s1875" style="position:absolute;left:8870;top:17791;width:30;height:0" coordorigin="8870,17791" coordsize="30,0" path="m8870,17791r30,e" filled="f" strokecolor="#ff8000" strokeweight=".31272mm">
              <v:path arrowok="t"/>
            </v:shape>
            <v:shape id="_x0000_s1874" style="position:absolute;left:9052;top:17791;width:30;height:0" coordorigin="9052,17791" coordsize="30,0" path="m9083,17791r-31,e" filled="f" strokecolor="#ff8000" strokeweight=".31272mm">
              <v:path arrowok="t"/>
            </v:shape>
            <v:shape id="_x0000_s1873" style="position:absolute;left:9052;top:17791;width:30;height:0" coordorigin="9052,17791" coordsize="30,0" path="m9052,17791r31,e" filled="f" strokecolor="#ff8000" strokeweight=".31272mm">
              <v:path arrowok="t"/>
            </v:shape>
            <v:shape id="_x0000_s1872" style="position:absolute;left:9234;top:17791;width:30;height:0" coordorigin="9234,17791" coordsize="30,0" path="m9265,17791r-31,e" filled="f" strokecolor="#ff8000" strokeweight=".31272mm">
              <v:path arrowok="t"/>
            </v:shape>
            <v:shape id="_x0000_s1871" style="position:absolute;left:9234;top:17791;width:30;height:0" coordorigin="9234,17791" coordsize="30,0" path="m9234,17791r31,e" filled="f" strokecolor="#ff8000" strokeweight=".31272mm">
              <v:path arrowok="t"/>
            </v:shape>
            <v:shape id="_x0000_s1870" style="position:absolute;left:9417;top:17791;width:30;height:0" coordorigin="9417,17791" coordsize="30,0" path="m9447,17791r-30,e" filled="f" strokecolor="#ff8000" strokeweight=".31272mm">
              <v:path arrowok="t"/>
            </v:shape>
            <v:shape id="_x0000_s1869" style="position:absolute;left:9417;top:17791;width:30;height:0" coordorigin="9417,17791" coordsize="30,0" path="m9417,17791r30,e" filled="f" strokecolor="#ff8000" strokeweight=".31272mm">
              <v:path arrowok="t"/>
            </v:shape>
            <v:shape id="_x0000_s1868" style="position:absolute;left:9599;top:17791;width:30;height:0" coordorigin="9599,17791" coordsize="30,0" path="m9630,17791r-31,e" filled="f" strokecolor="#ff8000" strokeweight=".31272mm">
              <v:path arrowok="t"/>
            </v:shape>
            <v:shape id="_x0000_s1867" style="position:absolute;left:9599;top:17791;width:30;height:0" coordorigin="9599,17791" coordsize="30,0" path="m9599,17791r31,e" filled="f" strokecolor="#ff8000" strokeweight=".31272mm">
              <v:path arrowok="t"/>
            </v:shape>
            <v:shape id="_x0000_s1866" style="position:absolute;left:9782;top:17791;width:30;height:0" coordorigin="9782,17791" coordsize="30,0" path="m9812,17791r-30,e" filled="f" strokecolor="#ff8000" strokeweight=".31272mm">
              <v:path arrowok="t"/>
            </v:shape>
            <v:shape id="_x0000_s1865" style="position:absolute;left:9782;top:17791;width:30;height:0" coordorigin="9782,17791" coordsize="30,0" path="m9782,17791r30,e" filled="f" strokecolor="#ff8000" strokeweight=".31272mm">
              <v:path arrowok="t"/>
            </v:shape>
            <v:shape id="_x0000_s1864" style="position:absolute;left:9964;top:17791;width:30;height:0" coordorigin="9964,17791" coordsize="30,0" path="m9994,17791r-30,e" filled="f" strokecolor="#ff8000" strokeweight=".31272mm">
              <v:path arrowok="t"/>
            </v:shape>
            <v:shape id="_x0000_s1863" style="position:absolute;left:9964;top:17791;width:30;height:0" coordorigin="9964,17791" coordsize="30,0" path="m9964,17791r30,e" filled="f" strokecolor="#ff8000" strokeweight=".31272mm">
              <v:path arrowok="t"/>
            </v:shape>
            <v:shape id="_x0000_s1862" style="position:absolute;left:10146;top:17791;width:30;height:0" coordorigin="10146,17791" coordsize="30,0" path="m10177,17791r-31,e" filled="f" strokecolor="#ff8000" strokeweight=".31272mm">
              <v:path arrowok="t"/>
            </v:shape>
            <v:shape id="_x0000_s1861" style="position:absolute;left:10146;top:17791;width:30;height:0" coordorigin="10146,17791" coordsize="30,0" path="m10146,17791r31,e" filled="f" strokecolor="#ff8000" strokeweight=".31272mm">
              <v:path arrowok="t"/>
            </v:shape>
            <v:shape id="_x0000_s1860" style="position:absolute;left:10329;top:17791;width:30;height:0" coordorigin="10329,17791" coordsize="30,0" path="m10359,17791r-30,e" filled="f" strokecolor="#ff8000" strokeweight=".31272mm">
              <v:path arrowok="t"/>
            </v:shape>
            <v:shape id="_x0000_s1859" style="position:absolute;left:10329;top:17791;width:30;height:0" coordorigin="10329,17791" coordsize="30,0" path="m10329,17791r30,e" filled="f" strokecolor="#ff8000" strokeweight=".31272mm">
              <v:path arrowok="t"/>
            </v:shape>
            <v:shape id="_x0000_s1858" style="position:absolute;left:10511;top:17791;width:30;height:0" coordorigin="10511,17791" coordsize="30,0" path="m10541,17791r-30,e" filled="f" strokecolor="#ff8000" strokeweight=".31272mm">
              <v:path arrowok="t"/>
            </v:shape>
            <v:shape id="_x0000_s1857" style="position:absolute;left:10511;top:17791;width:30;height:0" coordorigin="10511,17791" coordsize="30,0" path="m10511,17791r30,e" filled="f" strokecolor="#ff8000" strokeweight=".31272mm">
              <v:path arrowok="t"/>
            </v:shape>
            <v:shape id="_x0000_s1856" style="position:absolute;left:10693;top:17791;width:30;height:0" coordorigin="10693,17791" coordsize="30,0" path="m10724,17791r-31,e" filled="f" strokecolor="#ff8000" strokeweight=".31272mm">
              <v:path arrowok="t"/>
            </v:shape>
            <v:shape id="_x0000_s1855" style="position:absolute;left:10693;top:17791;width:30;height:0" coordorigin="10693,17791" coordsize="30,0" path="m10693,17791r31,e" filled="f" strokecolor="#ff8000" strokeweight=".31272mm">
              <v:path arrowok="t"/>
            </v:shape>
            <v:shape id="_x0000_s1854" style="position:absolute;left:10876;top:17791;width:30;height:0" coordorigin="10876,17791" coordsize="30,0" path="m10906,17791r-30,e" filled="f" strokecolor="#ff8000" strokeweight=".31272mm">
              <v:path arrowok="t"/>
            </v:shape>
            <v:shape id="_x0000_s1853" style="position:absolute;left:10876;top:17791;width:30;height:0" coordorigin="10876,17791" coordsize="30,0" path="m10876,17791r30,e" filled="f" strokecolor="#ff8000" strokeweight=".31272mm">
              <v:path arrowok="t"/>
            </v:shape>
            <v:shape id="_x0000_s1852" style="position:absolute;left:11058;top:17791;width:30;height:0" coordorigin="11058,17791" coordsize="30,0" path="m11088,17791r-30,e" filled="f" strokecolor="#ff8000" strokeweight=".31272mm">
              <v:path arrowok="t"/>
            </v:shape>
            <v:shape id="_x0000_s1851" style="position:absolute;left:11058;top:17791;width:30;height:0" coordorigin="11058,17791" coordsize="30,0" path="m11058,17791r30,e" filled="f" strokecolor="#ff8000" strokeweight=".31272mm">
              <v:path arrowok="t"/>
            </v:shape>
            <v:shape id="_x0000_s1850" style="position:absolute;left:11240;top:17791;width:30;height:0" coordorigin="11240,17791" coordsize="30,0" path="m11271,17791r-31,e" filled="f" strokecolor="#ff8000" strokeweight=".31272mm">
              <v:path arrowok="t"/>
            </v:shape>
            <v:shape id="_x0000_s1849" style="position:absolute;left:11240;top:17791;width:30;height:0" coordorigin="11240,17791" coordsize="30,0" path="m11240,17791r31,e" filled="f" strokecolor="#ff8000" strokeweight=".31272mm">
              <v:path arrowok="t"/>
            </v:shape>
            <v:shape id="_x0000_s1848" style="position:absolute;left:11423;top:17791;width:30;height:0" coordorigin="11423,17791" coordsize="30,0" path="m11453,17791r-30,e" filled="f" strokecolor="#ff8000" strokeweight=".31272mm">
              <v:path arrowok="t"/>
            </v:shape>
            <v:shape id="_x0000_s1847" style="position:absolute;left:11423;top:17791;width:30;height:0" coordorigin="11423,17791" coordsize="30,0" path="m11423,17791r30,e" filled="f" strokecolor="#ff8000" strokeweight=".31272mm">
              <v:path arrowok="t"/>
            </v:shape>
            <v:shape id="_x0000_s1846" style="position:absolute;left:11605;top:17791;width:30;height:0" coordorigin="11605,17791" coordsize="30,0" path="m11636,17791r-31,e" filled="f" strokecolor="#ff8000" strokeweight=".31272mm">
              <v:path arrowok="t"/>
            </v:shape>
            <v:shape id="_x0000_s1845" style="position:absolute;left:11605;top:17791;width:30;height:0" coordorigin="11605,17791" coordsize="30,0" path="m11605,17791r31,e" filled="f" strokecolor="#ff8000" strokeweight=".31272mm">
              <v:path arrowok="t"/>
            </v:shape>
            <v:shape id="_x0000_s1844" style="position:absolute;left:11788;top:17791;width:30;height:0" coordorigin="11788,17791" coordsize="30,0" path="m11818,17791r-30,e" filled="f" strokecolor="#ff8000" strokeweight=".31272mm">
              <v:path arrowok="t"/>
            </v:shape>
            <v:shape id="_x0000_s1843" style="position:absolute;left:11788;top:17791;width:30;height:0" coordorigin="11788,17791" coordsize="30,0" path="m11788,17791r30,e" filled="f" strokecolor="#ff8000" strokeweight=".31272mm">
              <v:path arrowok="t"/>
            </v:shape>
            <v:shape id="_x0000_s1842" style="position:absolute;left:11970;top:17791;width:30;height:0" coordorigin="11970,17791" coordsize="30,0" path="m12000,17791r-30,e" filled="f" strokecolor="#ff8000" strokeweight=".31272mm">
              <v:path arrowok="t"/>
            </v:shape>
            <v:shape id="_x0000_s1841" style="position:absolute;left:11970;top:17791;width:30;height:0" coordorigin="11970,17791" coordsize="30,0" path="m11970,17791r30,e" filled="f" strokecolor="#ff8000" strokeweight=".31272mm">
              <v:path arrowok="t"/>
            </v:shape>
            <v:shape id="_x0000_s1840" style="position:absolute;left:12152;top:17791;width:30;height:0" coordorigin="12152,17791" coordsize="30,0" path="m12183,17791r-31,e" filled="f" strokecolor="#ff8000" strokeweight=".31272mm">
              <v:path arrowok="t"/>
            </v:shape>
            <v:shape id="_x0000_s1839" style="position:absolute;left:12152;top:17791;width:30;height:0" coordorigin="12152,17791" coordsize="30,0" path="m12152,17791r31,e" filled="f" strokecolor="#ff8000" strokeweight=".31272mm">
              <v:path arrowok="t"/>
            </v:shape>
            <v:shape id="_x0000_s1838" style="position:absolute;left:12335;top:17791;width:30;height:0" coordorigin="12335,17791" coordsize="30,0" path="m12365,17791r-30,e" filled="f" strokecolor="#ff8000" strokeweight=".31272mm">
              <v:path arrowok="t"/>
            </v:shape>
            <v:shape id="_x0000_s1837" style="position:absolute;left:12335;top:17791;width:30;height:0" coordorigin="12335,17791" coordsize="30,0" path="m12335,17791r30,e" filled="f" strokecolor="#ff8000" strokeweight=".31272mm">
              <v:path arrowok="t"/>
            </v:shape>
            <v:shape id="_x0000_s1836" style="position:absolute;left:12517;top:17791;width:30;height:0" coordorigin="12517,17791" coordsize="30,0" path="m12547,17791r-30,e" filled="f" strokecolor="#ff8000" strokeweight=".31272mm">
              <v:path arrowok="t"/>
            </v:shape>
            <v:shape id="_x0000_s1835" style="position:absolute;left:12517;top:17791;width:30;height:0" coordorigin="12517,17791" coordsize="30,0" path="m12517,17791r30,e" filled="f" strokecolor="#ff8000" strokeweight=".31272mm">
              <v:path arrowok="t"/>
            </v:shape>
            <v:shape id="_x0000_s1834" style="position:absolute;left:12699;top:17791;width:30;height:0" coordorigin="12699,17791" coordsize="30,0" path="m12730,17791r-31,e" filled="f" strokecolor="#ff8000" strokeweight=".31272mm">
              <v:path arrowok="t"/>
            </v:shape>
            <v:shape id="_x0000_s1833" style="position:absolute;left:12699;top:17791;width:30;height:0" coordorigin="12699,17791" coordsize="30,0" path="m12699,17791r31,e" filled="f" strokecolor="#ff8000" strokeweight=".31272mm">
              <v:path arrowok="t"/>
            </v:shape>
            <v:shape id="_x0000_s1832" style="position:absolute;left:12882;top:17791;width:30;height:0" coordorigin="12882,17791" coordsize="30,0" path="m12912,17791r-30,e" filled="f" strokecolor="#ff8000" strokeweight=".31272mm">
              <v:path arrowok="t"/>
            </v:shape>
            <v:shape id="_x0000_s1831" style="position:absolute;left:12882;top:17791;width:30;height:0" coordorigin="12882,17791" coordsize="30,0" path="m12882,17791r30,e" filled="f" strokecolor="#ff8000" strokeweight=".31272mm">
              <v:path arrowok="t"/>
            </v:shape>
            <v:shape id="_x0000_s1830" style="position:absolute;left:13064;top:17791;width:30;height:0" coordorigin="13064,17791" coordsize="30,0" path="m13094,17791r-30,e" filled="f" strokecolor="#ff8000" strokeweight=".31272mm">
              <v:path arrowok="t"/>
            </v:shape>
            <v:shape id="_x0000_s1829" style="position:absolute;left:13064;top:17791;width:30;height:0" coordorigin="13064,17791" coordsize="30,0" path="m13064,17791r30,e" filled="f" strokecolor="#ff8000" strokeweight=".31272mm">
              <v:path arrowok="t"/>
            </v:shape>
            <v:shape id="_x0000_s1828" style="position:absolute;left:13246;top:17791;width:30;height:0" coordorigin="13246,17791" coordsize="30,0" path="m13277,17791r-31,e" filled="f" strokecolor="#ff8000" strokeweight=".31272mm">
              <v:path arrowok="t"/>
            </v:shape>
            <v:shape id="_x0000_s1827" style="position:absolute;left:13246;top:17791;width:30;height:0" coordorigin="13246,17791" coordsize="30,0" path="m13246,17791r31,e" filled="f" strokecolor="#ff8000" strokeweight=".31272mm">
              <v:path arrowok="t"/>
            </v:shape>
            <v:shape id="_x0000_s1826" style="position:absolute;left:13246;top:18081;width:15;height:26" coordorigin="13246,18081" coordsize="15,26" path="m13262,18081r-16,26e" filled="f" strokecolor="#ff8000" strokeweight=".31272mm">
              <v:path arrowok="t"/>
            </v:shape>
            <v:shape id="_x0000_s1825" style="position:absolute;left:13246;top:18081;width:15;height:26" coordorigin="13246,18081" coordsize="15,26" path="m13246,18107r16,-26e" filled="f" strokecolor="#ff8000" strokeweight=".31272mm">
              <v:path arrowok="t"/>
            </v:shape>
            <v:shape id="_x0000_s1824" style="position:absolute;left:13338;top:17927;width:13;height:22" coordorigin="13338,17927" coordsize="13,22" path="m13351,17927r-13,22e" filled="f" strokecolor="#ff8000" strokeweight=".31272mm">
              <v:path arrowok="t"/>
            </v:shape>
            <v:shape id="_x0000_s1823" style="position:absolute;left:13338;top:17927;width:13;height:22" coordorigin="13338,17927" coordsize="13,22" path="m13338,17949r13,-22e" filled="f" strokecolor="#ff8000" strokeweight=".31272mm">
              <v:path arrowok="t"/>
            </v:shape>
            <v:shape id="_x0000_s1822" style="position:absolute;left:12882;top:18081;width:15;height:26" coordorigin="12882,18081" coordsize="15,26" path="m12897,18081r-15,26e" filled="f" strokecolor="#ff8000" strokeweight=".31272mm">
              <v:path arrowok="t"/>
            </v:shape>
            <v:shape id="_x0000_s1821" style="position:absolute;left:12882;top:18081;width:15;height:26" coordorigin="12882,18081" coordsize="15,26" path="m12882,18107r15,-26e" filled="f" strokecolor="#ff8000" strokeweight=".31272mm">
              <v:path arrowok="t"/>
            </v:shape>
            <v:shape id="_x0000_s1820" style="position:absolute;left:12973;top:17923;width:15;height:26" coordorigin="12973,17923" coordsize="15,26" path="m12988,17923r-15,26e" filled="f" strokecolor="#ff8000" strokeweight=".31272mm">
              <v:path arrowok="t"/>
            </v:shape>
            <v:shape id="_x0000_s1819" style="position:absolute;left:12973;top:17923;width:15;height:26" coordorigin="12973,17923" coordsize="15,26" path="m12973,17949r15,-26e" filled="f" strokecolor="#ff8000" strokeweight=".31272mm">
              <v:path arrowok="t"/>
            </v:shape>
            <v:shape id="_x0000_s1818" style="position:absolute;left:13064;top:17765;width:15;height:26" coordorigin="13064,17765" coordsize="15,26" path="m13079,17765r-15,26e" filled="f" strokecolor="#ff8000" strokeweight=".31272mm">
              <v:path arrowok="t"/>
            </v:shape>
            <v:shape id="_x0000_s1817" style="position:absolute;left:13064;top:17765;width:15;height:26" coordorigin="13064,17765" coordsize="15,26" path="m13064,17791r15,-26e" filled="f" strokecolor="#ff8000" strokeweight=".31272mm">
              <v:path arrowok="t"/>
            </v:shape>
            <v:shape id="_x0000_s1816" style="position:absolute;left:12526;top:18081;width:6;height:11" coordorigin="12526,18081" coordsize="6,11" path="m12532,18081r-6,10e" filled="f" strokecolor="#ff8000" strokeweight=".31272mm">
              <v:path arrowok="t"/>
            </v:shape>
            <v:shape id="_x0000_s1815" style="position:absolute;left:12526;top:18081;width:6;height:11" coordorigin="12526,18081" coordsize="6,11" path="m12526,18091r6,-10e" filled="f" strokecolor="#ff8000" strokeweight=".31272mm">
              <v:path arrowok="t"/>
            </v:shape>
            <v:shape id="_x0000_s1814" style="position:absolute;left:12608;top:17923;width:15;height:26" coordorigin="12608,17923" coordsize="15,26" path="m12623,17923r-15,26e" filled="f" strokecolor="#ff8000" strokeweight=".31272mm">
              <v:path arrowok="t"/>
            </v:shape>
            <v:shape id="_x0000_s1813" style="position:absolute;left:12608;top:17923;width:15;height:26" coordorigin="12608,17923" coordsize="15,26" path="m12608,17949r15,-26e" filled="f" strokecolor="#ff8000" strokeweight=".31272mm">
              <v:path arrowok="t"/>
            </v:shape>
            <v:shape id="_x0000_s1812" style="position:absolute;left:12699;top:17765;width:15;height:26" coordorigin="12699,17765" coordsize="15,26" path="m12715,17765r-16,26e" filled="f" strokecolor="#ff8000" strokeweight=".31272mm">
              <v:path arrowok="t"/>
            </v:shape>
            <v:shape id="_x0000_s1811" style="position:absolute;left:12699;top:17765;width:15;height:26" coordorigin="12699,17765" coordsize="15,26" path="m12699,17791r16,-26e" filled="f" strokecolor="#ff8000" strokeweight=".31272mm">
              <v:path arrowok="t"/>
            </v:shape>
            <v:shape id="_x0000_s1810" style="position:absolute;left:12243;top:17923;width:15;height:26" coordorigin="12243,17923" coordsize="15,26" path="m12259,17923r-16,26e" filled="f" strokecolor="#ff8000" strokeweight=".31272mm">
              <v:path arrowok="t"/>
            </v:shape>
            <v:shape id="_x0000_s1809" style="position:absolute;left:12243;top:17923;width:15;height:26" coordorigin="12243,17923" coordsize="15,26" path="m12243,17949r16,-26e" filled="f" strokecolor="#ff8000" strokeweight=".31272mm">
              <v:path arrowok="t"/>
            </v:shape>
            <v:shape id="_x0000_s1808" style="position:absolute;left:12335;top:17765;width:15;height:26" coordorigin="12335,17765" coordsize="15,26" path="m12350,17765r-15,26e" filled="f" strokecolor="#ff8000" strokeweight=".31272mm">
              <v:path arrowok="t"/>
            </v:shape>
            <v:shape id="_x0000_s1807" style="position:absolute;left:12335;top:17765;width:15;height:26" coordorigin="12335,17765" coordsize="15,26" path="m12335,17791r15,-26e" filled="f" strokecolor="#ff8000" strokeweight=".31272mm">
              <v:path arrowok="t"/>
            </v:shape>
            <v:shape id="_x0000_s1806" style="position:absolute;left:12426;top:17631;width:1;height:2" coordorigin="12426,17631" coordsize="1,2" path="m12427,17631r-1,2e" filled="f" strokecolor="#ff8000" strokeweight=".31272mm">
              <v:path arrowok="t"/>
            </v:shape>
            <v:shape id="_x0000_s1805" style="position:absolute;left:12426;top:17631;width:1;height:2" coordorigin="12426,17631" coordsize="1,2" path="m12426,17633r1,-2e" filled="f" strokecolor="#ff8000" strokeweight=".31272mm">
              <v:path arrowok="t"/>
            </v:shape>
            <v:shape id="_x0000_s1804" style="position:absolute;left:11879;top:17923;width:15;height:26" coordorigin="11879,17923" coordsize="15,26" path="m11894,17923r-15,26e" filled="f" strokecolor="#ff8000" strokeweight=".31272mm">
              <v:path arrowok="t"/>
            </v:shape>
            <v:shape id="_x0000_s1803" style="position:absolute;left:11879;top:17923;width:15;height:26" coordorigin="11879,17923" coordsize="15,26" path="m11879,17949r15,-26e" filled="f" strokecolor="#ff8000" strokeweight=".31272mm">
              <v:path arrowok="t"/>
            </v:shape>
            <v:shape id="_x0000_s1802" style="position:absolute;left:11970;top:17765;width:15;height:26" coordorigin="11970,17765" coordsize="15,26" path="m11985,17765r-15,26e" filled="f" strokecolor="#ff8000" strokeweight=".31272mm">
              <v:path arrowok="t"/>
            </v:shape>
            <v:shape id="_x0000_s1801" style="position:absolute;left:11970;top:17765;width:15;height:26" coordorigin="11970,17765" coordsize="15,26" path="m11970,17791r15,-26e" filled="f" strokecolor="#ff8000" strokeweight=".31272mm">
              <v:path arrowok="t"/>
            </v:shape>
            <v:shape id="_x0000_s1800" style="position:absolute;left:12061;top:17616;width:10;height:17" coordorigin="12061,17616" coordsize="10,17" path="m12071,17616r-10,17e" filled="f" strokecolor="#ff8000" strokeweight=".31272mm">
              <v:path arrowok="t"/>
            </v:shape>
            <v:shape id="_x0000_s1799" style="position:absolute;left:12061;top:17616;width:10;height:17" coordorigin="12061,17616" coordsize="10,17" path="m12061,17633r10,-17e" filled="f" strokecolor="#ff8000" strokeweight=".31272mm">
              <v:path arrowok="t"/>
            </v:shape>
            <v:shape id="_x0000_s1798" style="position:absolute;left:11514;top:17923;width:15;height:26" coordorigin="11514,17923" coordsize="15,26" path="m11529,17923r-15,26e" filled="f" strokecolor="#ff8000" strokeweight=".31272mm">
              <v:path arrowok="t"/>
            </v:shape>
            <v:shape id="_x0000_s1797" style="position:absolute;left:11514;top:17923;width:15;height:26" coordorigin="11514,17923" coordsize="15,26" path="m11514,17949r15,-26e" filled="f" strokecolor="#ff8000" strokeweight=".31272mm">
              <v:path arrowok="t"/>
            </v:shape>
            <v:shape id="_x0000_s1796" style="position:absolute;left:11605;top:17765;width:15;height:26" coordorigin="11605,17765" coordsize="15,26" path="m11620,17765r-15,26e" filled="f" strokecolor="#ff8000" strokeweight=".31272mm">
              <v:path arrowok="t"/>
            </v:shape>
            <v:shape id="_x0000_s1795" style="position:absolute;left:11605;top:17765;width:15;height:26" coordorigin="11605,17765" coordsize="15,26" path="m11605,17791r15,-26e" filled="f" strokecolor="#ff8000" strokeweight=".31272mm">
              <v:path arrowok="t"/>
            </v:shape>
            <v:shape id="_x0000_s1794" style="position:absolute;left:11696;top:17607;width:15;height:26" coordorigin="11696,17607" coordsize="15,26" path="m11712,17607r-16,26e" filled="f" strokecolor="#ff8000" strokeweight=".31272mm">
              <v:path arrowok="t"/>
            </v:shape>
            <v:shape id="_x0000_s1793" style="position:absolute;left:11696;top:17607;width:15;height:26" coordorigin="11696,17607" coordsize="15,26" path="m11696,17633r16,-26e" filled="f" strokecolor="#ff8000" strokeweight=".31272mm">
              <v:path arrowok="t"/>
            </v:shape>
            <v:shape id="_x0000_s1792" style="position:absolute;left:11149;top:17923;width:15;height:26" coordorigin="11149,17923" coordsize="15,26" path="m11164,17923r-15,26e" filled="f" strokecolor="#ff8000" strokeweight=".31272mm">
              <v:path arrowok="t"/>
            </v:shape>
            <v:shape id="_x0000_s1791" style="position:absolute;left:11149;top:17923;width:15;height:26" coordorigin="11149,17923" coordsize="15,26" path="m11149,17949r15,-26e" filled="f" strokecolor="#ff8000" strokeweight=".31272mm">
              <v:path arrowok="t"/>
            </v:shape>
            <v:shape id="_x0000_s1790" style="position:absolute;left:11240;top:17765;width:15;height:26" coordorigin="11240,17765" coordsize="15,26" path="m11256,17765r-16,26e" filled="f" strokecolor="#ff8000" strokeweight=".31272mm">
              <v:path arrowok="t"/>
            </v:shape>
            <v:shape id="_x0000_s1789" style="position:absolute;left:11240;top:17765;width:15;height:26" coordorigin="11240,17765" coordsize="15,26" path="m11240,17791r16,-26e" filled="f" strokecolor="#ff8000" strokeweight=".31272mm">
              <v:path arrowok="t"/>
            </v:shape>
            <v:shape id="_x0000_s1788" style="position:absolute;left:11332;top:17607;width:15;height:26" coordorigin="11332,17607" coordsize="15,26" path="m11347,17607r-15,26e" filled="f" strokecolor="#ff8000" strokeweight=".31272mm">
              <v:path arrowok="t"/>
            </v:shape>
            <v:shape id="_x0000_s1787" style="position:absolute;left:11332;top:17607;width:15;height:26" coordorigin="11332,17607" coordsize="15,26" path="m11332,17633r15,-26e" filled="f" strokecolor="#ff8000" strokeweight=".31272mm">
              <v:path arrowok="t"/>
            </v:shape>
            <v:shape id="_x0000_s1786" style="position:absolute;left:10785;top:17923;width:15;height:26" coordorigin="10785,17923" coordsize="15,26" path="m10800,17923r-15,26e" filled="f" strokecolor="#ff8000" strokeweight=".31272mm">
              <v:path arrowok="t"/>
            </v:shape>
            <v:shape id="_x0000_s1785" style="position:absolute;left:10785;top:17923;width:15;height:26" coordorigin="10785,17923" coordsize="15,26" path="m10785,17949r15,-26e" filled="f" strokecolor="#ff8000" strokeweight=".31272mm">
              <v:path arrowok="t"/>
            </v:shape>
            <v:shape id="_x0000_s1784" style="position:absolute;left:10876;top:17765;width:15;height:26" coordorigin="10876,17765" coordsize="15,26" path="m10891,17765r-15,26e" filled="f" strokecolor="#ff8000" strokeweight=".31272mm">
              <v:path arrowok="t"/>
            </v:shape>
            <v:shape id="_x0000_s1783" style="position:absolute;left:10876;top:17765;width:15;height:26" coordorigin="10876,17765" coordsize="15,26" path="m10876,17791r15,-26e" filled="f" strokecolor="#ff8000" strokeweight=".31272mm">
              <v:path arrowok="t"/>
            </v:shape>
            <v:shape id="_x0000_s1782" style="position:absolute;left:10967;top:17607;width:15;height:26" coordorigin="10967,17607" coordsize="15,26" path="m10982,17607r-15,26e" filled="f" strokecolor="#ff8000" strokeweight=".31272mm">
              <v:path arrowok="t"/>
            </v:shape>
            <v:shape id="_x0000_s1781" style="position:absolute;left:10967;top:17607;width:15;height:26" coordorigin="10967,17607" coordsize="15,26" path="m10967,17633r15,-26e" filled="f" strokecolor="#ff8000" strokeweight=".31272mm">
              <v:path arrowok="t"/>
            </v:shape>
            <v:shape id="_x0000_s1780" style="position:absolute;left:10420;top:17923;width:15;height:26" coordorigin="10420,17923" coordsize="15,26" path="m10435,17923r-15,26e" filled="f" strokecolor="#ff8000" strokeweight=".31272mm">
              <v:path arrowok="t"/>
            </v:shape>
            <v:shape id="_x0000_s1779" style="position:absolute;left:10420;top:17923;width:15;height:26" coordorigin="10420,17923" coordsize="15,26" path="m10420,17949r15,-26e" filled="f" strokecolor="#ff8000" strokeweight=".31272mm">
              <v:path arrowok="t"/>
            </v:shape>
            <v:shape id="_x0000_s1778" style="position:absolute;left:10511;top:17765;width:15;height:26" coordorigin="10511,17765" coordsize="15,26" path="m10526,17765r-15,26e" filled="f" strokecolor="#ff8000" strokeweight=".31272mm">
              <v:path arrowok="t"/>
            </v:shape>
            <v:shape id="_x0000_s1777" style="position:absolute;left:10511;top:17765;width:15;height:26" coordorigin="10511,17765" coordsize="15,26" path="m10511,17791r15,-26e" filled="f" strokecolor="#ff8000" strokeweight=".31272mm">
              <v:path arrowok="t"/>
            </v:shape>
            <v:shape id="_x0000_s1776" style="position:absolute;left:10602;top:17607;width:15;height:26" coordorigin="10602,17607" coordsize="15,26" path="m10617,17607r-15,26e" filled="f" strokecolor="#ff8000" strokeweight=".31272mm">
              <v:path arrowok="t"/>
            </v:shape>
            <v:shape id="_x0000_s1775" style="position:absolute;left:10602;top:17607;width:15;height:26" coordorigin="10602,17607" coordsize="15,26" path="m10602,17633r15,-26e" filled="f" strokecolor="#ff8000" strokeweight=".31272mm">
              <v:path arrowok="t"/>
            </v:shape>
            <v:shape id="_x0000_s1774" style="position:absolute;left:10055;top:17923;width:15;height:26" coordorigin="10055,17923" coordsize="15,26" path="m10070,17923r-15,26e" filled="f" strokecolor="#ff8000" strokeweight=".31272mm">
              <v:path arrowok="t"/>
            </v:shape>
            <v:shape id="_x0000_s1773" style="position:absolute;left:10055;top:17923;width:15;height:26" coordorigin="10055,17923" coordsize="15,26" path="m10055,17949r15,-26e" filled="f" strokecolor="#ff8000" strokeweight=".31272mm">
              <v:path arrowok="t"/>
            </v:shape>
            <v:shape id="_x0000_s1772" style="position:absolute;left:10146;top:17765;width:15;height:26" coordorigin="10146,17765" coordsize="15,26" path="m10161,17765r-15,26e" filled="f" strokecolor="#ff8000" strokeweight=".31272mm">
              <v:path arrowok="t"/>
            </v:shape>
            <v:shape id="_x0000_s1771" style="position:absolute;left:10146;top:17765;width:15;height:26" coordorigin="10146,17765" coordsize="15,26" path="m10146,17791r15,-26e" filled="f" strokecolor="#ff8000" strokeweight=".31272mm">
              <v:path arrowok="t"/>
            </v:shape>
            <v:shape id="_x0000_s1770" style="position:absolute;left:10237;top:17607;width:15;height:26" coordorigin="10237,17607" coordsize="15,26" path="m10253,17607r-16,26e" filled="f" strokecolor="#ff8000" strokeweight=".31272mm">
              <v:path arrowok="t"/>
            </v:shape>
            <v:shape id="_x0000_s1769" style="position:absolute;left:10237;top:17607;width:15;height:26" coordorigin="10237,17607" coordsize="15,26" path="m10237,17633r16,-26e" filled="f" strokecolor="#ff8000" strokeweight=".31272mm">
              <v:path arrowok="t"/>
            </v:shape>
            <v:shape id="_x0000_s1768" style="position:absolute;left:9690;top:17923;width:15;height:26" coordorigin="9690,17923" coordsize="15,26" path="m9706,17923r-16,26e" filled="f" strokecolor="#ff8000" strokeweight=".31272mm">
              <v:path arrowok="t"/>
            </v:shape>
            <v:shape id="_x0000_s1767" style="position:absolute;left:9690;top:17923;width:15;height:26" coordorigin="9690,17923" coordsize="15,26" path="m9690,17949r16,-26e" filled="f" strokecolor="#ff8000" strokeweight=".31272mm">
              <v:path arrowok="t"/>
            </v:shape>
            <v:shape id="_x0000_s1766" style="position:absolute;left:9782;top:17765;width:15;height:26" coordorigin="9782,17765" coordsize="15,26" path="m9797,17765r-15,26e" filled="f" strokecolor="#ff8000" strokeweight=".31272mm">
              <v:path arrowok="t"/>
            </v:shape>
            <v:shape id="_x0000_s1765" style="position:absolute;left:9782;top:17765;width:15;height:26" coordorigin="9782,17765" coordsize="15,26" path="m9782,17791r15,-26e" filled="f" strokecolor="#ff8000" strokeweight=".31272mm">
              <v:path arrowok="t"/>
            </v:shape>
            <v:shape id="_x0000_s1764" style="position:absolute;left:9873;top:17607;width:15;height:26" coordorigin="9873,17607" coordsize="15,26" path="m9888,17607r-15,26e" filled="f" strokecolor="#ff8000" strokeweight=".31272mm">
              <v:path arrowok="t"/>
            </v:shape>
            <v:shape id="_x0000_s1763" style="position:absolute;left:9873;top:17607;width:15;height:26" coordorigin="9873,17607" coordsize="15,26" path="m9873,17633r15,-26e" filled="f" strokecolor="#ff8000" strokeweight=".31272mm">
              <v:path arrowok="t"/>
            </v:shape>
            <v:shape id="_x0000_s1762" style="position:absolute;left:9326;top:17923;width:15;height:26" coordorigin="9326,17923" coordsize="15,26" path="m9341,17923r-15,26e" filled="f" strokecolor="#ff8000" strokeweight=".31272mm">
              <v:path arrowok="t"/>
            </v:shape>
            <v:shape id="_x0000_s1761" style="position:absolute;left:9326;top:17923;width:15;height:26" coordorigin="9326,17923" coordsize="15,26" path="m9326,17949r15,-26e" filled="f" strokecolor="#ff8000" strokeweight=".31272mm">
              <v:path arrowok="t"/>
            </v:shape>
            <v:shape id="_x0000_s1760" style="position:absolute;left:9417;top:17765;width:15;height:26" coordorigin="9417,17765" coordsize="15,26" path="m9432,17765r-15,26e" filled="f" strokecolor="#ff8000" strokeweight=".31272mm">
              <v:path arrowok="t"/>
            </v:shape>
            <v:shape id="_x0000_s1759" style="position:absolute;left:9417;top:17765;width:15;height:26" coordorigin="9417,17765" coordsize="15,26" path="m9417,17791r15,-26e" filled="f" strokecolor="#ff8000" strokeweight=".31272mm">
              <v:path arrowok="t"/>
            </v:shape>
            <v:shape id="_x0000_s1758" style="position:absolute;left:9508;top:17607;width:15;height:26" coordorigin="9508,17607" coordsize="15,26" path="m9523,17607r-15,26e" filled="f" strokecolor="#ff8000" strokeweight=".31272mm">
              <v:path arrowok="t"/>
            </v:shape>
            <v:shape id="_x0000_s1757" style="position:absolute;left:9508;top:17607;width:15;height:26" coordorigin="9508,17607" coordsize="15,26" path="m9508,17633r15,-26e" filled="f" strokecolor="#ff8000" strokeweight=".31272mm">
              <v:path arrowok="t"/>
            </v:shape>
            <v:shape id="_x0000_s1756" style="position:absolute;left:8961;top:17923;width:15;height:26" coordorigin="8961,17923" coordsize="15,26" path="m8976,17923r-15,26e" filled="f" strokecolor="#ff8000" strokeweight=".31272mm">
              <v:path arrowok="t"/>
            </v:shape>
            <v:shape id="_x0000_s1755" style="position:absolute;left:8961;top:17923;width:15;height:26" coordorigin="8961,17923" coordsize="15,26" path="m8961,17949r15,-26e" filled="f" strokecolor="#ff8000" strokeweight=".31272mm">
              <v:path arrowok="t"/>
            </v:shape>
            <v:shape id="_x0000_s1754" style="position:absolute;left:9052;top:17765;width:15;height:26" coordorigin="9052,17765" coordsize="15,26" path="m9067,17765r-15,26e" filled="f" strokecolor="#ff8000" strokeweight=".31272mm">
              <v:path arrowok="t"/>
            </v:shape>
            <v:shape id="_x0000_s1753" style="position:absolute;left:9052;top:17765;width:15;height:26" coordorigin="9052,17765" coordsize="15,26" path="m9052,17791r15,-26e" filled="f" strokecolor="#ff8000" strokeweight=".31272mm">
              <v:path arrowok="t"/>
            </v:shape>
            <v:shape id="_x0000_s1752" style="position:absolute;left:9143;top:17607;width:15;height:26" coordorigin="9143,17607" coordsize="15,26" path="m9158,17607r-15,26e" filled="f" strokecolor="#ff8000" strokeweight=".31272mm">
              <v:path arrowok="t"/>
            </v:shape>
            <v:shape id="_x0000_s1751" style="position:absolute;left:9143;top:17607;width:15;height:26" coordorigin="9143,17607" coordsize="15,26" path="m9143,17633r15,-26e" filled="f" strokecolor="#ff8000" strokeweight=".31272mm">
              <v:path arrowok="t"/>
            </v:shape>
            <v:shape id="_x0000_s1750" style="position:absolute;left:8596;top:17923;width:15;height:26" coordorigin="8596,17923" coordsize="15,26" path="m8611,17923r-15,26e" filled="f" strokecolor="#ff8000" strokeweight=".31272mm">
              <v:path arrowok="t"/>
            </v:shape>
            <v:shape id="_x0000_s1749" style="position:absolute;left:8596;top:17923;width:15;height:26" coordorigin="8596,17923" coordsize="15,26" path="m8596,17949r15,-26e" filled="f" strokecolor="#ff8000" strokeweight=".31272mm">
              <v:path arrowok="t"/>
            </v:shape>
            <v:shape id="_x0000_s1748" style="position:absolute;left:8687;top:17765;width:15;height:26" coordorigin="8687,17765" coordsize="15,26" path="m8703,17765r-16,26e" filled="f" strokecolor="#ff8000" strokeweight=".31272mm">
              <v:path arrowok="t"/>
            </v:shape>
            <v:shape id="_x0000_s1747" style="position:absolute;left:8687;top:17765;width:15;height:26" coordorigin="8687,17765" coordsize="15,26" path="m8687,17791r16,-26e" filled="f" strokecolor="#ff8000" strokeweight=".31272mm">
              <v:path arrowok="t"/>
            </v:shape>
            <v:shape id="_x0000_s1746" style="position:absolute;left:8779;top:17607;width:15;height:26" coordorigin="8779,17607" coordsize="15,26" path="m8794,17607r-15,26e" filled="f" strokecolor="#ff8000" strokeweight=".31272mm">
              <v:path arrowok="t"/>
            </v:shape>
            <v:shape id="_x0000_s1745" style="position:absolute;left:8779;top:17607;width:15;height:26" coordorigin="8779,17607" coordsize="15,26" path="m8779,17633r15,-26e" filled="f" strokecolor="#ff8000" strokeweight=".31272mm">
              <v:path arrowok="t"/>
            </v:shape>
            <v:shape id="_x0000_s1744" style="position:absolute;left:8231;top:17923;width:15;height:26" coordorigin="8231,17923" coordsize="15,26" path="m8247,17923r-16,26e" filled="f" strokecolor="#ff8000" strokeweight=".31272mm">
              <v:path arrowok="t"/>
            </v:shape>
            <v:shape id="_x0000_s1743" style="position:absolute;left:8231;top:17923;width:15;height:26" coordorigin="8231,17923" coordsize="15,26" path="m8231,17949r16,-26e" filled="f" strokecolor="#ff8000" strokeweight=".31272mm">
              <v:path arrowok="t"/>
            </v:shape>
            <v:shape id="_x0000_s1742" style="position:absolute;left:8323;top:17765;width:15;height:26" coordorigin="8323,17765" coordsize="15,26" path="m8338,17765r-15,26e" filled="f" strokecolor="#ff8000" strokeweight=".31272mm">
              <v:path arrowok="t"/>
            </v:shape>
            <v:shape id="_x0000_s1741" style="position:absolute;left:8323;top:17765;width:15;height:26" coordorigin="8323,17765" coordsize="15,26" path="m8323,17791r15,-26e" filled="f" strokecolor="#ff8000" strokeweight=".31272mm">
              <v:path arrowok="t"/>
            </v:shape>
            <v:shape id="_x0000_s1740" style="position:absolute;left:8414;top:17607;width:15;height:26" coordorigin="8414,17607" coordsize="15,26" path="m8429,17607r-15,26e" filled="f" strokecolor="#ff8000" strokeweight=".31272mm">
              <v:path arrowok="t"/>
            </v:shape>
            <v:shape id="_x0000_s1739" style="position:absolute;left:8414;top:17607;width:15;height:26" coordorigin="8414,17607" coordsize="15,26" path="m8414,17633r15,-26e" filled="f" strokecolor="#ff8000" strokeweight=".31272mm">
              <v:path arrowok="t"/>
            </v:shape>
            <v:shape id="_x0000_s1738" style="position:absolute;left:7867;top:17923;width:15;height:26" coordorigin="7867,17923" coordsize="15,26" path="m7882,17923r-15,26e" filled="f" strokecolor="#ff8000" strokeweight=".31272mm">
              <v:path arrowok="t"/>
            </v:shape>
            <v:shape id="_x0000_s1737" style="position:absolute;left:7867;top:17923;width:15;height:26" coordorigin="7867,17923" coordsize="15,26" path="m7867,17949r15,-26e" filled="f" strokecolor="#ff8000" strokeweight=".31272mm">
              <v:path arrowok="t"/>
            </v:shape>
            <v:shape id="_x0000_s1736" style="position:absolute;left:7958;top:17765;width:15;height:26" coordorigin="7958,17765" coordsize="15,26" path="m7973,17765r-15,26e" filled="f" strokecolor="#ff8000" strokeweight=".31272mm">
              <v:path arrowok="t"/>
            </v:shape>
            <v:shape id="_x0000_s1735" style="position:absolute;left:7958;top:17765;width:15;height:26" coordorigin="7958,17765" coordsize="15,26" path="m7958,17791r15,-26e" filled="f" strokecolor="#ff8000" strokeweight=".31272mm">
              <v:path arrowok="t"/>
            </v:shape>
            <v:shape id="_x0000_s1734" style="position:absolute;left:8049;top:17616;width:10;height:17" coordorigin="8049,17616" coordsize="10,17" path="m8059,17616r-10,17e" filled="f" strokecolor="#ff8000" strokeweight=".31272mm">
              <v:path arrowok="t"/>
            </v:shape>
            <v:shape id="_x0000_s1733" style="position:absolute;left:8049;top:17616;width:10;height:17" coordorigin="8049,17616" coordsize="10,17" path="m8049,17633r10,-17e" filled="f" strokecolor="#ff8000" strokeweight=".31272mm">
              <v:path arrowok="t"/>
            </v:shape>
            <v:shape id="_x0000_s1732" style="position:absolute;left:7418;top:18081;width:8;height:13" coordorigin="7418,18081" coordsize="8,13" path="m7418,18094r8,-13l7418,18094e" filled="f" strokecolor="#ff8000" strokeweight=".31272mm">
              <v:path arrowok="t"/>
            </v:shape>
            <v:shape id="_x0000_s1731" style="position:absolute;left:7502;top:17923;width:15;height:26" coordorigin="7502,17923" coordsize="15,26" path="m7517,17923r-15,26e" filled="f" strokecolor="#ff8000" strokeweight=".31272mm">
              <v:path arrowok="t"/>
            </v:shape>
            <v:shape id="_x0000_s1730" style="position:absolute;left:7502;top:17923;width:15;height:26" coordorigin="7502,17923" coordsize="15,26" path="m7502,17949r15,-26e" filled="f" strokecolor="#ff8000" strokeweight=".31272mm">
              <v:path arrowok="t"/>
            </v:shape>
            <v:shape id="_x0000_s1729" style="position:absolute;left:7593;top:17765;width:15;height:26" coordorigin="7593,17765" coordsize="15,26" path="m7608,17765r-15,26e" filled="f" strokecolor="#ff8000" strokeweight=".31272mm">
              <v:path arrowok="t"/>
            </v:shape>
            <v:shape id="_x0000_s1728" style="position:absolute;left:7593;top:17765;width:15;height:26" coordorigin="7593,17765" coordsize="15,26" path="m7593,17791r15,-26e" filled="f" strokecolor="#ff8000" strokeweight=".31272mm">
              <v:path arrowok="t"/>
            </v:shape>
            <v:shape id="_x0000_s1727" style="position:absolute;left:7684;top:17632;width:1;height:1" coordorigin="7684,17632" coordsize="1,1" path="m7685,17632r-1,1e" filled="f" strokecolor="#ff8000" strokeweight=".31272mm">
              <v:path arrowok="t"/>
            </v:shape>
            <v:shape id="_x0000_s1726" style="position:absolute;left:7684;top:17632;width:1;height:1" coordorigin="7684,17632" coordsize="1,1" path="m7684,17633r1,-1e" filled="f" strokecolor="#ff8000" strokeweight=".31272mm">
              <v:path arrowok="t"/>
            </v:shape>
            <v:shape id="_x0000_s1725" style="position:absolute;left:7046;top:18081;width:15;height:26" coordorigin="7046,18081" coordsize="15,26" path="m7061,18081r-15,26e" filled="f" strokecolor="#ff8000" strokeweight=".31272mm">
              <v:path arrowok="t"/>
            </v:shape>
            <v:shape id="_x0000_s1724" style="position:absolute;left:7046;top:18081;width:15;height:26" coordorigin="7046,18081" coordsize="15,26" path="m7046,18107r15,-26e" filled="f" strokecolor="#ff8000" strokeweight=".31272mm">
              <v:path arrowok="t"/>
            </v:shape>
            <v:shape id="_x0000_s1723" style="position:absolute;left:7137;top:17923;width:15;height:26" coordorigin="7137,17923" coordsize="15,26" path="m7153,17923r-16,26e" filled="f" strokecolor="#ff8000" strokeweight=".31272mm">
              <v:path arrowok="t"/>
            </v:shape>
            <v:shape id="_x0000_s1722" style="position:absolute;left:7137;top:17923;width:15;height:26" coordorigin="7137,17923" coordsize="15,26" path="m7137,17949r16,-26e" filled="f" strokecolor="#ff8000" strokeweight=".31272mm">
              <v:path arrowok="t"/>
            </v:shape>
            <v:shape id="_x0000_s1721" style="position:absolute;left:7228;top:17765;width:15;height:26" coordorigin="7228,17765" coordsize="15,26" path="m7244,17765r-16,26e" filled="f" strokecolor="#ff8000" strokeweight=".31272mm">
              <v:path arrowok="t"/>
            </v:shape>
            <v:shape id="_x0000_s1720" style="position:absolute;left:7228;top:17765;width:15;height:26" coordorigin="7228,17765" coordsize="15,26" path="m7228,17791r16,-26e" filled="f" strokecolor="#ff8000" strokeweight=".31272mm">
              <v:path arrowok="t"/>
            </v:shape>
            <v:shape id="_x0000_s1719" style="position:absolute;left:13064;top:18081;width:15;height:26" coordorigin="13064,18081" coordsize="15,26" path="m13079,18081r-15,26e" filled="f" strokecolor="#ff8000" strokeweight=".31272mm">
              <v:path arrowok="t"/>
            </v:shape>
            <v:shape id="_x0000_s1718" style="position:absolute;left:13064;top:18081;width:15;height:26" coordorigin="13064,18081" coordsize="15,26" path="m13064,18107r15,-26e" filled="f" strokecolor="#ff8000" strokeweight=".31272mm">
              <v:path arrowok="t"/>
            </v:shape>
            <v:shape id="_x0000_s1717" style="position:absolute;left:13155;top:17923;width:15;height:26" coordorigin="13155,17923" coordsize="15,26" path="m13170,17923r-15,26e" filled="f" strokecolor="#ff8000" strokeweight=".31272mm">
              <v:path arrowok="t"/>
            </v:shape>
            <v:shape id="_x0000_s1716" style="position:absolute;left:13155;top:17923;width:15;height:26" coordorigin="13155,17923" coordsize="15,26" path="m13155,17949r15,-26e" filled="f" strokecolor="#ff8000" strokeweight=".31272mm">
              <v:path arrowok="t"/>
            </v:shape>
            <v:shape id="_x0000_s1715" style="position:absolute;left:13246;top:17765;width:15;height:26" coordorigin="13246,17765" coordsize="15,26" path="m13262,17765r-16,26e" filled="f" strokecolor="#ff8000" strokeweight=".31272mm">
              <v:path arrowok="t"/>
            </v:shape>
            <v:shape id="_x0000_s1714" style="position:absolute;left:13246;top:17765;width:15;height:26" coordorigin="13246,17765" coordsize="15,26" path="m13246,17791r16,-26e" filled="f" strokecolor="#ff8000" strokeweight=".31272mm">
              <v:path arrowok="t"/>
            </v:shape>
            <v:shape id="_x0000_s1713" style="position:absolute;left:12704;top:18081;width:11;height:19" coordorigin="12704,18081" coordsize="11,19" path="m12715,18081r-11,18e" filled="f" strokecolor="#ff8000" strokeweight=".31272mm">
              <v:path arrowok="t"/>
            </v:shape>
            <v:shape id="_x0000_s1712" style="position:absolute;left:12704;top:18081;width:11;height:19" coordorigin="12704,18081" coordsize="11,19" path="m12704,18099r11,-18e" filled="f" strokecolor="#ff8000" strokeweight=".31272mm">
              <v:path arrowok="t"/>
            </v:shape>
            <v:shape id="_x0000_s1711" style="position:absolute;left:12791;top:17923;width:15;height:26" coordorigin="12791,17923" coordsize="15,26" path="m12806,17923r-15,26e" filled="f" strokecolor="#ff8000" strokeweight=".31272mm">
              <v:path arrowok="t"/>
            </v:shape>
            <v:shape id="_x0000_s1710" style="position:absolute;left:12791;top:17923;width:15;height:26" coordorigin="12791,17923" coordsize="15,26" path="m12791,17949r15,-26e" filled="f" strokecolor="#ff8000" strokeweight=".31272mm">
              <v:path arrowok="t"/>
            </v:shape>
            <v:shape id="_x0000_s1709" style="position:absolute;left:12882;top:17765;width:15;height:26" coordorigin="12882,17765" coordsize="15,26" path="m12897,17765r-15,26e" filled="f" strokecolor="#ff8000" strokeweight=".31272mm">
              <v:path arrowok="t"/>
            </v:shape>
            <v:shape id="_x0000_s1708" style="position:absolute;left:12882;top:17765;width:15;height:26" coordorigin="12882,17765" coordsize="15,26" path="m12882,17791r15,-26e" filled="f" strokecolor="#ff8000" strokeweight=".31272mm">
              <v:path arrowok="t"/>
            </v:shape>
            <v:shape id="_x0000_s1707" style="position:absolute;left:12348;top:18081;width:2;height:3" coordorigin="12348,18081" coordsize="2,3" path="m12350,18081r-2,3e" filled="f" strokecolor="#ff8000" strokeweight=".31272mm">
              <v:path arrowok="t"/>
            </v:shape>
            <v:shape id="_x0000_s1706" style="position:absolute;left:12348;top:18081;width:2;height:3" coordorigin="12348,18081" coordsize="2,3" path="m12348,18084r2,-3e" filled="f" strokecolor="#ff8000" strokeweight=".31272mm">
              <v:path arrowok="t"/>
            </v:shape>
            <v:shape id="_x0000_s1705" style="position:absolute;left:12426;top:17923;width:15;height:26" coordorigin="12426,17923" coordsize="15,26" path="m12441,17923r-15,26e" filled="f" strokecolor="#ff8000" strokeweight=".31272mm">
              <v:path arrowok="t"/>
            </v:shape>
            <v:shape id="_x0000_s1704" style="position:absolute;left:12426;top:17923;width:15;height:26" coordorigin="12426,17923" coordsize="15,26" path="m12426,17949r15,-26e" filled="f" strokecolor="#ff8000" strokeweight=".31272mm">
              <v:path arrowok="t"/>
            </v:shape>
            <v:shape id="_x0000_s1703" style="position:absolute;left:12517;top:17765;width:15;height:26" coordorigin="12517,17765" coordsize="15,26" path="m12532,17765r-15,26e" filled="f" strokecolor="#ff8000" strokeweight=".31272mm">
              <v:path arrowok="t"/>
            </v:shape>
            <v:shape id="_x0000_s1702" style="position:absolute;left:12517;top:17765;width:15;height:26" coordorigin="12517,17765" coordsize="15,26" path="m12517,17791r15,-26e" filled="f" strokecolor="#ff8000" strokeweight=".31272mm">
              <v:path arrowok="t"/>
            </v:shape>
            <v:shape id="_x0000_s1701" style="position:absolute;left:12061;top:17923;width:15;height:26" coordorigin="12061,17923" coordsize="15,26" path="m12076,17923r-15,26e" filled="f" strokecolor="#ff8000" strokeweight=".31272mm">
              <v:path arrowok="t"/>
            </v:shape>
            <v:shape id="_x0000_s1700" style="position:absolute;left:12061;top:17923;width:15;height:26" coordorigin="12061,17923" coordsize="15,26" path="m12061,17949r15,-26e" filled="f" strokecolor="#ff8000" strokeweight=".31272mm">
              <v:path arrowok="t"/>
            </v:shape>
            <v:shape id="_x0000_s1699" style="position:absolute;left:12152;top:17765;width:15;height:26" coordorigin="12152,17765" coordsize="15,26" path="m12167,17765r-15,26e" filled="f" strokecolor="#ff8000" strokeweight=".31272mm">
              <v:path arrowok="t"/>
            </v:shape>
            <v:shape id="_x0000_s1698" style="position:absolute;left:12152;top:17765;width:15;height:26" coordorigin="12152,17765" coordsize="15,26" path="m12152,17791r15,-26e" filled="f" strokecolor="#ff8000" strokeweight=".31272mm">
              <v:path arrowok="t"/>
            </v:shape>
            <v:shape id="_x0000_s1697" style="position:absolute;left:12243;top:17623;width:6;height:10" coordorigin="12243,17623" coordsize="6,10" path="m12249,17623r-6,10e" filled="f" strokecolor="#ff8000" strokeweight=".31272mm">
              <v:path arrowok="t"/>
            </v:shape>
            <v:shape id="_x0000_s1696" style="position:absolute;left:12243;top:17623;width:6;height:10" coordorigin="12243,17623" coordsize="6,10" path="m12243,17633r6,-10e" filled="f" strokecolor="#ff8000" strokeweight=".31272mm">
              <v:path arrowok="t"/>
            </v:shape>
            <v:shape id="_x0000_s1695" style="position:absolute;left:11696;top:17923;width:15;height:26" coordorigin="11696,17923" coordsize="15,26" path="m11712,17923r-16,26e" filled="f" strokecolor="#ff8000" strokeweight=".31272mm">
              <v:path arrowok="t"/>
            </v:shape>
            <v:shape id="_x0000_s1694" style="position:absolute;left:11696;top:17923;width:15;height:26" coordorigin="11696,17923" coordsize="15,26" path="m11696,17949r16,-26e" filled="f" strokecolor="#ff8000" strokeweight=".31272mm">
              <v:path arrowok="t"/>
            </v:shape>
            <v:shape id="_x0000_s1693" style="position:absolute;left:11788;top:17765;width:15;height:26" coordorigin="11788,17765" coordsize="15,26" path="m11803,17765r-15,26e" filled="f" strokecolor="#ff8000" strokeweight=".31272mm">
              <v:path arrowok="t"/>
            </v:shape>
            <v:shape id="_x0000_s1692" style="position:absolute;left:11788;top:17765;width:15;height:26" coordorigin="11788,17765" coordsize="15,26" path="m11788,17791r15,-26e" filled="f" strokecolor="#ff8000" strokeweight=".31272mm">
              <v:path arrowok="t"/>
            </v:shape>
            <v:shape id="_x0000_s1691" style="position:absolute;left:11879;top:17608;width:15;height:25" coordorigin="11879,17608" coordsize="15,25" path="m11893,17608r-14,25e" filled="f" strokecolor="#ff8000" strokeweight=".31272mm">
              <v:path arrowok="t"/>
            </v:shape>
            <v:shape id="_x0000_s1690" style="position:absolute;left:11879;top:17608;width:15;height:25" coordorigin="11879,17608" coordsize="15,25" path="m11879,17633r14,-25e" filled="f" strokecolor="#ff8000" strokeweight=".31272mm">
              <v:path arrowok="t"/>
            </v:shape>
            <v:shape id="_x0000_s1689" style="position:absolute;left:11332;top:17923;width:15;height:26" coordorigin="11332,17923" coordsize="15,26" path="m11347,17923r-15,26e" filled="f" strokecolor="#ff8000" strokeweight=".31272mm">
              <v:path arrowok="t"/>
            </v:shape>
            <v:shape id="_x0000_s1688" style="position:absolute;left:11332;top:17923;width:15;height:26" coordorigin="11332,17923" coordsize="15,26" path="m11332,17949r15,-26e" filled="f" strokecolor="#ff8000" strokeweight=".31272mm">
              <v:path arrowok="t"/>
            </v:shape>
            <v:shape id="_x0000_s1687" style="position:absolute;left:11423;top:17765;width:15;height:26" coordorigin="11423,17765" coordsize="15,26" path="m11438,17765r-15,26e" filled="f" strokecolor="#ff8000" strokeweight=".31272mm">
              <v:path arrowok="t"/>
            </v:shape>
            <v:shape id="_x0000_s1686" style="position:absolute;left:11423;top:17765;width:15;height:26" coordorigin="11423,17765" coordsize="15,26" path="m11423,17791r15,-26e" filled="f" strokecolor="#ff8000" strokeweight=".31272mm">
              <v:path arrowok="t"/>
            </v:shape>
            <v:shape id="_x0000_s1685" style="position:absolute;left:11514;top:17607;width:15;height:26" coordorigin="11514,17607" coordsize="15,26" path="m11529,17607r-15,26e" filled="f" strokecolor="#ff8000" strokeweight=".31272mm">
              <v:path arrowok="t"/>
            </v:shape>
            <v:shape id="_x0000_s1684" style="position:absolute;left:11514;top:17607;width:15;height:26" coordorigin="11514,17607" coordsize="15,26" path="m11514,17633r15,-26e" filled="f" strokecolor="#ff8000" strokeweight=".31272mm">
              <v:path arrowok="t"/>
            </v:shape>
            <v:shape id="_x0000_s1683" style="position:absolute;left:10967;top:17923;width:15;height:26" coordorigin="10967,17923" coordsize="15,26" path="m10982,17923r-15,26e" filled="f" strokecolor="#ff8000" strokeweight=".31272mm">
              <v:path arrowok="t"/>
            </v:shape>
            <v:shape id="_x0000_s1682" style="position:absolute;left:10967;top:17923;width:15;height:26" coordorigin="10967,17923" coordsize="15,26" path="m10967,17949r15,-26e" filled="f" strokecolor="#ff8000" strokeweight=".31272mm">
              <v:path arrowok="t"/>
            </v:shape>
            <v:shape id="_x0000_s1681" style="position:absolute;left:11058;top:17765;width:15;height:26" coordorigin="11058,17765" coordsize="15,26" path="m11073,17765r-15,26e" filled="f" strokecolor="#ff8000" strokeweight=".31272mm">
              <v:path arrowok="t"/>
            </v:shape>
            <v:shape id="_x0000_s1680" style="position:absolute;left:11058;top:17765;width:15;height:26" coordorigin="11058,17765" coordsize="15,26" path="m11058,17791r15,-26e" filled="f" strokecolor="#ff8000" strokeweight=".31272mm">
              <v:path arrowok="t"/>
            </v:shape>
            <v:shape id="_x0000_s1679" style="position:absolute;left:11149;top:17607;width:15;height:26" coordorigin="11149,17607" coordsize="15,26" path="m11164,17607r-15,26e" filled="f" strokecolor="#ff8000" strokeweight=".31272mm">
              <v:path arrowok="t"/>
            </v:shape>
            <v:shape id="_x0000_s1678" style="position:absolute;left:11149;top:17607;width:15;height:26" coordorigin="11149,17607" coordsize="15,26" path="m11149,17633r15,-26e" filled="f" strokecolor="#ff8000" strokeweight=".31272mm">
              <v:path arrowok="t"/>
            </v:shape>
            <v:shape id="_x0000_s1677" style="position:absolute;left:10602;top:17923;width:15;height:26" coordorigin="10602,17923" coordsize="15,26" path="m10617,17923r-15,26e" filled="f" strokecolor="#ff8000" strokeweight=".31272mm">
              <v:path arrowok="t"/>
            </v:shape>
            <v:shape id="_x0000_s1676" style="position:absolute;left:10602;top:17923;width:15;height:26" coordorigin="10602,17923" coordsize="15,26" path="m10602,17949r15,-26e" filled="f" strokecolor="#ff8000" strokeweight=".31272mm">
              <v:path arrowok="t"/>
            </v:shape>
            <v:shape id="_x0000_s1675" style="position:absolute;left:10693;top:17765;width:15;height:26" coordorigin="10693,17765" coordsize="15,26" path="m10709,17765r-16,26e" filled="f" strokecolor="#ff8000" strokeweight=".31272mm">
              <v:path arrowok="t"/>
            </v:shape>
            <v:shape id="_x0000_s1674" style="position:absolute;left:10693;top:17765;width:15;height:26" coordorigin="10693,17765" coordsize="15,26" path="m10693,17791r16,-26e" filled="f" strokecolor="#ff8000" strokeweight=".31272mm">
              <v:path arrowok="t"/>
            </v:shape>
            <v:shape id="_x0000_s1673" style="position:absolute;left:10785;top:17607;width:15;height:26" coordorigin="10785,17607" coordsize="15,26" path="m10800,17607r-15,26e" filled="f" strokecolor="#ff8000" strokeweight=".31272mm">
              <v:path arrowok="t"/>
            </v:shape>
            <v:shape id="_x0000_s1672" style="position:absolute;left:10785;top:17607;width:15;height:26" coordorigin="10785,17607" coordsize="15,26" path="m10785,17633r15,-26e" filled="f" strokecolor="#ff8000" strokeweight=".31272mm">
              <v:path arrowok="t"/>
            </v:shape>
            <v:shape id="_x0000_s1671" style="position:absolute;left:10237;top:17923;width:15;height:26" coordorigin="10237,17923" coordsize="15,26" path="m10253,17923r-16,26e" filled="f" strokecolor="#ff8000" strokeweight=".31272mm">
              <v:path arrowok="t"/>
            </v:shape>
            <v:shape id="_x0000_s1670" style="position:absolute;left:10237;top:17923;width:15;height:26" coordorigin="10237,17923" coordsize="15,26" path="m10237,17949r16,-26e" filled="f" strokecolor="#ff8000" strokeweight=".31272mm">
              <v:path arrowok="t"/>
            </v:shape>
            <v:shape id="_x0000_s1669" style="position:absolute;left:10329;top:17765;width:15;height:26" coordorigin="10329,17765" coordsize="15,26" path="m10344,17765r-15,26e" filled="f" strokecolor="#ff8000" strokeweight=".31272mm">
              <v:path arrowok="t"/>
            </v:shape>
            <v:shape id="_x0000_s1668" style="position:absolute;left:10329;top:17765;width:15;height:26" coordorigin="10329,17765" coordsize="15,26" path="m10329,17791r15,-26e" filled="f" strokecolor="#ff8000" strokeweight=".31272mm">
              <v:path arrowok="t"/>
            </v:shape>
            <v:shape id="_x0000_s1667" style="position:absolute;left:10420;top:17607;width:15;height:26" coordorigin="10420,17607" coordsize="15,26" path="m10435,17607r-15,26e" filled="f" strokecolor="#ff8000" strokeweight=".31272mm">
              <v:path arrowok="t"/>
            </v:shape>
            <v:shape id="_x0000_s1666" style="position:absolute;left:10420;top:17607;width:15;height:26" coordorigin="10420,17607" coordsize="15,26" path="m10420,17633r15,-26e" filled="f" strokecolor="#ff8000" strokeweight=".31272mm">
              <v:path arrowok="t"/>
            </v:shape>
            <v:shape id="_x0000_s1665" style="position:absolute;left:9873;top:17923;width:15;height:26" coordorigin="9873,17923" coordsize="15,26" path="m9888,17923r-15,26e" filled="f" strokecolor="#ff8000" strokeweight=".31272mm">
              <v:path arrowok="t"/>
            </v:shape>
            <v:shape id="_x0000_s1664" style="position:absolute;left:9873;top:17923;width:15;height:26" coordorigin="9873,17923" coordsize="15,26" path="m9873,17949r15,-26e" filled="f" strokecolor="#ff8000" strokeweight=".31272mm">
              <v:path arrowok="t"/>
            </v:shape>
            <v:shape id="_x0000_s1663" style="position:absolute;left:9964;top:17765;width:15;height:26" coordorigin="9964,17765" coordsize="15,26" path="m9979,17765r-15,26e" filled="f" strokecolor="#ff8000" strokeweight=".31272mm">
              <v:path arrowok="t"/>
            </v:shape>
            <v:shape id="_x0000_s1662" style="position:absolute;left:9964;top:17765;width:15;height:26" coordorigin="9964,17765" coordsize="15,26" path="m9964,17791r15,-26e" filled="f" strokecolor="#ff8000" strokeweight=".31272mm">
              <v:path arrowok="t"/>
            </v:shape>
            <v:shape id="_x0000_s1661" style="position:absolute;left:10055;top:17607;width:15;height:26" coordorigin="10055,17607" coordsize="15,26" path="m10070,17607r-15,26e" filled="f" strokecolor="#ff8000" strokeweight=".31272mm">
              <v:path arrowok="t"/>
            </v:shape>
            <v:shape id="_x0000_s1660" style="position:absolute;left:10055;top:17607;width:15;height:26" coordorigin="10055,17607" coordsize="15,26" path="m10055,17633r15,-26e" filled="f" strokecolor="#ff8000" strokeweight=".31272mm">
              <v:path arrowok="t"/>
            </v:shape>
            <v:shape id="_x0000_s1659" style="position:absolute;left:9508;top:17923;width:15;height:26" coordorigin="9508,17923" coordsize="15,26" path="m9523,17923r-15,26e" filled="f" strokecolor="#ff8000" strokeweight=".31272mm">
              <v:path arrowok="t"/>
            </v:shape>
            <v:shape id="_x0000_s1658" style="position:absolute;left:9508;top:17923;width:15;height:26" coordorigin="9508,17923" coordsize="15,26" path="m9508,17949r15,-26e" filled="f" strokecolor="#ff8000" strokeweight=".31272mm">
              <v:path arrowok="t"/>
            </v:shape>
            <v:shape id="_x0000_s1657" style="position:absolute;left:9599;top:17765;width:15;height:26" coordorigin="9599,17765" coordsize="15,26" path="m9614,17765r-15,26e" filled="f" strokecolor="#ff8000" strokeweight=".31272mm">
              <v:path arrowok="t"/>
            </v:shape>
            <v:shape id="_x0000_s1656" style="position:absolute;left:9599;top:17765;width:15;height:26" coordorigin="9599,17765" coordsize="15,26" path="m9599,17791r15,-26e" filled="f" strokecolor="#ff8000" strokeweight=".31272mm">
              <v:path arrowok="t"/>
            </v:shape>
            <v:shape id="_x0000_s1655" style="position:absolute;left:9690;top:17607;width:15;height:26" coordorigin="9690,17607" coordsize="15,26" path="m9706,17607r-16,26e" filled="f" strokecolor="#ff8000" strokeweight=".31272mm">
              <v:path arrowok="t"/>
            </v:shape>
            <v:shape id="_x0000_s1654" style="position:absolute;left:9690;top:17607;width:15;height:26" coordorigin="9690,17607" coordsize="15,26" path="m9690,17633r16,-26e" filled="f" strokecolor="#ff8000" strokeweight=".31272mm">
              <v:path arrowok="t"/>
            </v:shape>
            <v:shape id="_x0000_s1653" style="position:absolute;left:9143;top:17923;width:15;height:26" coordorigin="9143,17923" coordsize="15,26" path="m9158,17923r-15,26e" filled="f" strokecolor="#ff8000" strokeweight=".31272mm">
              <v:path arrowok="t"/>
            </v:shape>
            <v:shape id="_x0000_s1652" style="position:absolute;left:9143;top:17923;width:15;height:26" coordorigin="9143,17923" coordsize="15,26" path="m9143,17949r15,-26e" filled="f" strokecolor="#ff8000" strokeweight=".31272mm">
              <v:path arrowok="t"/>
            </v:shape>
            <v:shape id="_x0000_s1651" style="position:absolute;left:9234;top:17765;width:15;height:26" coordorigin="9234,17765" coordsize="15,26" path="m9250,17765r-16,26e" filled="f" strokecolor="#ff8000" strokeweight=".31272mm">
              <v:path arrowok="t"/>
            </v:shape>
            <v:shape id="_x0000_s1650" style="position:absolute;left:9234;top:17765;width:15;height:26" coordorigin="9234,17765" coordsize="15,26" path="m9234,17791r16,-26e" filled="f" strokecolor="#ff8000" strokeweight=".31272mm">
              <v:path arrowok="t"/>
            </v:shape>
            <v:shape id="_x0000_s1649" style="position:absolute;left:9326;top:17607;width:15;height:26" coordorigin="9326,17607" coordsize="15,26" path="m9341,17607r-15,26e" filled="f" strokecolor="#ff8000" strokeweight=".31272mm">
              <v:path arrowok="t"/>
            </v:shape>
            <v:shape id="_x0000_s1648" style="position:absolute;left:9326;top:17607;width:15;height:26" coordorigin="9326,17607" coordsize="15,26" path="m9326,17633r15,-26e" filled="f" strokecolor="#ff8000" strokeweight=".31272mm">
              <v:path arrowok="t"/>
            </v:shape>
            <v:shape id="_x0000_s1647" style="position:absolute;left:8779;top:17923;width:15;height:26" coordorigin="8779,17923" coordsize="15,26" path="m8794,17923r-15,26e" filled="f" strokecolor="#ff8000" strokeweight=".31272mm">
              <v:path arrowok="t"/>
            </v:shape>
            <v:shape id="_x0000_s1646" style="position:absolute;left:8779;top:17923;width:15;height:26" coordorigin="8779,17923" coordsize="15,26" path="m8779,17949r15,-26e" filled="f" strokecolor="#ff8000" strokeweight=".31272mm">
              <v:path arrowok="t"/>
            </v:shape>
            <v:shape id="_x0000_s1645" style="position:absolute;left:8870;top:17765;width:15;height:26" coordorigin="8870,17765" coordsize="15,26" path="m8885,17765r-15,26e" filled="f" strokecolor="#ff8000" strokeweight=".31272mm">
              <v:path arrowok="t"/>
            </v:shape>
            <v:shape id="_x0000_s1644" style="position:absolute;left:8870;top:17765;width:15;height:26" coordorigin="8870,17765" coordsize="15,26" path="m8870,17791r15,-26e" filled="f" strokecolor="#ff8000" strokeweight=".31272mm">
              <v:path arrowok="t"/>
            </v:shape>
            <v:shape id="_x0000_s1643" style="position:absolute;left:8961;top:17607;width:15;height:26" coordorigin="8961,17607" coordsize="15,26" path="m8976,17607r-15,26e" filled="f" strokecolor="#ff8000" strokeweight=".31272mm">
              <v:path arrowok="t"/>
            </v:shape>
            <v:shape id="_x0000_s1642" style="position:absolute;left:8961;top:17607;width:15;height:26" coordorigin="8961,17607" coordsize="15,26" path="m8961,17633r15,-26e" filled="f" strokecolor="#ff8000" strokeweight=".31272mm">
              <v:path arrowok="t"/>
            </v:shape>
            <v:shape id="_x0000_s1641" style="position:absolute;left:8414;top:17923;width:15;height:26" coordorigin="8414,17923" coordsize="15,26" path="m8429,17923r-15,26e" filled="f" strokecolor="#ff8000" strokeweight=".31272mm">
              <v:path arrowok="t"/>
            </v:shape>
            <v:shape id="_x0000_s1640" style="position:absolute;left:8414;top:17923;width:15;height:26" coordorigin="8414,17923" coordsize="15,26" path="m8414,17949r15,-26e" filled="f" strokecolor="#ff8000" strokeweight=".31272mm">
              <v:path arrowok="t"/>
            </v:shape>
            <v:shape id="_x0000_s1639" style="position:absolute;left:8505;top:17765;width:15;height:26" coordorigin="8505,17765" coordsize="15,26" path="m8520,17765r-15,26e" filled="f" strokecolor="#ff8000" strokeweight=".31272mm">
              <v:path arrowok="t"/>
            </v:shape>
            <v:shape id="_x0000_s1638" style="position:absolute;left:8505;top:17765;width:15;height:26" coordorigin="8505,17765" coordsize="15,26" path="m8505,17791r15,-26e" filled="f" strokecolor="#ff8000" strokeweight=".31272mm">
              <v:path arrowok="t"/>
            </v:shape>
            <v:shape id="_x0000_s1637" style="position:absolute;left:8596;top:17607;width:15;height:26" coordorigin="8596,17607" coordsize="15,26" path="m8611,17607r-15,26e" filled="f" strokecolor="#ff8000" strokeweight=".31272mm">
              <v:path arrowok="t"/>
            </v:shape>
            <v:shape id="_x0000_s1636" style="position:absolute;left:8596;top:17607;width:15;height:26" coordorigin="8596,17607" coordsize="15,26" path="m8596,17633r15,-26e" filled="f" strokecolor="#ff8000" strokeweight=".31272mm">
              <v:path arrowok="t"/>
            </v:shape>
            <v:shape id="_x0000_s1635" style="position:absolute;left:8049;top:17923;width:15;height:26" coordorigin="8049,17923" coordsize="15,26" path="m8064,17923r-15,26e" filled="f" strokecolor="#ff8000" strokeweight=".31272mm">
              <v:path arrowok="t"/>
            </v:shape>
            <v:shape id="_x0000_s1634" style="position:absolute;left:8049;top:17923;width:15;height:26" coordorigin="8049,17923" coordsize="15,26" path="m8049,17949r15,-26e" filled="f" strokecolor="#ff8000" strokeweight=".31272mm">
              <v:path arrowok="t"/>
            </v:shape>
            <v:shape id="_x0000_s1633" style="position:absolute;left:8140;top:17765;width:15;height:26" coordorigin="8140,17765" coordsize="15,26" path="m8155,17765r-15,26e" filled="f" strokecolor="#ff8000" strokeweight=".31272mm">
              <v:path arrowok="t"/>
            </v:shape>
            <v:shape id="_x0000_s1632" style="position:absolute;left:8140;top:17765;width:15;height:26" coordorigin="8140,17765" coordsize="15,26" path="m8140,17791r15,-26e" filled="f" strokecolor="#ff8000" strokeweight=".31272mm">
              <v:path arrowok="t"/>
            </v:shape>
            <v:shape id="_x0000_s1631" style="position:absolute;left:8231;top:17608;width:15;height:26" coordorigin="8231,17608" coordsize="15,26" path="m8246,17608r-15,25e" filled="f" strokecolor="#ff8000" strokeweight=".31272mm">
              <v:path arrowok="t"/>
            </v:shape>
            <v:shape id="_x0000_s1630" style="position:absolute;left:8231;top:17608;width:15;height:26" coordorigin="8231,17608" coordsize="15,26" path="m8231,17633r15,-25e" filled="f" strokecolor="#ff8000" strokeweight=".31272mm">
              <v:path arrowok="t"/>
            </v:shape>
            <v:shape id="_x0000_s1629" style="position:absolute;left:7605;top:18081;width:3;height:6" coordorigin="7605,18081" coordsize="3,6" path="m7608,18081r-3,5e" filled="f" strokecolor="#ff8000" strokeweight=".31272mm">
              <v:path arrowok="t"/>
            </v:shape>
            <v:shape id="_x0000_s1628" style="position:absolute;left:7605;top:18081;width:3;height:6" coordorigin="7605,18081" coordsize="3,6" path="m7605,18086r3,-5e" filled="f" strokecolor="#ff8000" strokeweight=".31272mm">
              <v:path arrowok="t"/>
            </v:shape>
            <v:shape id="_x0000_s1627" style="position:absolute;left:7684;top:17923;width:15;height:26" coordorigin="7684,17923" coordsize="15,26" path="m7700,17923r-16,26e" filled="f" strokecolor="#ff8000" strokeweight=".31272mm">
              <v:path arrowok="t"/>
            </v:shape>
            <v:shape id="_x0000_s1626" style="position:absolute;left:7684;top:17923;width:15;height:26" coordorigin="7684,17923" coordsize="15,26" path="m7684,17949r16,-26e" filled="f" strokecolor="#ff8000" strokeweight=".31272mm">
              <v:path arrowok="t"/>
            </v:shape>
            <v:shape id="_x0000_s1625" style="position:absolute;left:7776;top:17765;width:15;height:26" coordorigin="7776,17765" coordsize="15,26" path="m7791,17765r-15,26e" filled="f" strokecolor="#ff8000" strokeweight=".31272mm">
              <v:path arrowok="t"/>
            </v:shape>
            <v:shape id="_x0000_s1624" style="position:absolute;left:7776;top:17765;width:15;height:26" coordorigin="7776,17765" coordsize="15,26" path="m7776,17791r15,-26e" filled="f" strokecolor="#ff8000" strokeweight=".31272mm">
              <v:path arrowok="t"/>
            </v:shape>
            <v:shape id="_x0000_s1623" style="position:absolute;left:7867;top:17624;width:5;height:9" coordorigin="7867,17624" coordsize="5,9" path="m7872,17624r-5,9e" filled="f" strokecolor="#ff8000" strokeweight=".31272mm">
              <v:path arrowok="t"/>
            </v:shape>
            <v:shape id="_x0000_s1622" style="position:absolute;left:7867;top:17624;width:5;height:9" coordorigin="7867,17624" coordsize="5,9" path="m7867,17633r5,-9e" filled="f" strokecolor="#ff8000" strokeweight=".31272mm">
              <v:path arrowok="t"/>
            </v:shape>
            <v:shape id="_x0000_s1621" style="position:absolute;left:7231;top:18081;width:12;height:21" coordorigin="7231,18081" coordsize="12,21" path="m7244,18081r-13,21e" filled="f" strokecolor="#ff8000" strokeweight=".31272mm">
              <v:path arrowok="t"/>
            </v:shape>
            <v:shape id="_x0000_s1620" style="position:absolute;left:7231;top:18081;width:12;height:21" coordorigin="7231,18081" coordsize="12,21" path="m7231,18102r13,-21e" filled="f" strokecolor="#ff8000" strokeweight=".31272mm">
              <v:path arrowok="t"/>
            </v:shape>
            <v:shape id="_x0000_s1619" style="position:absolute;left:7320;top:17923;width:15;height:26" coordorigin="7320,17923" coordsize="15,26" path="m7335,17923r-15,26e" filled="f" strokecolor="#ff8000" strokeweight=".31272mm">
              <v:path arrowok="t"/>
            </v:shape>
            <v:shape id="_x0000_s1618" style="position:absolute;left:7320;top:17923;width:15;height:26" coordorigin="7320,17923" coordsize="15,26" path="m7320,17949r15,-26e" filled="f" strokecolor="#ff8000" strokeweight=".31272mm">
              <v:path arrowok="t"/>
            </v:shape>
            <v:shape id="_x0000_s1617" style="position:absolute;left:7411;top:17765;width:15;height:26" coordorigin="7411,17765" coordsize="15,26" path="m7426,17765r-15,26e" filled="f" strokecolor="#ff8000" strokeweight=".31272mm">
              <v:path arrowok="t"/>
            </v:shape>
            <v:shape id="_x0000_s1616" style="position:absolute;left:7411;top:17765;width:15;height:26" coordorigin="7411,17765" coordsize="15,26" path="m7411,17791r15,-26e" filled="f" strokecolor="#ff8000" strokeweight=".31272mm">
              <v:path arrowok="t"/>
            </v:shape>
            <v:shape id="_x0000_s1615" style="position:absolute;left:6965;top:17923;width:5;height:9" coordorigin="6965,17923" coordsize="5,9" path="m6970,17923r-5,9e" filled="f" strokecolor="#ff8000" strokeweight=".31272mm">
              <v:path arrowok="t"/>
            </v:shape>
            <v:shape id="_x0000_s1614" style="position:absolute;left:6965;top:17923;width:5;height:9" coordorigin="6965,17923" coordsize="5,9" path="m6965,17932r5,-9e" filled="f" strokecolor="#ff8000" strokeweight=".31272mm">
              <v:path arrowok="t"/>
            </v:shape>
            <v:shape id="_x0000_s1613" style="position:absolute;left:7046;top:17765;width:15;height:26" coordorigin="7046,17765" coordsize="15,26" path="m7061,17765r-15,26e" filled="f" strokecolor="#ff8000" strokeweight=".31272mm">
              <v:path arrowok="t"/>
            </v:shape>
            <v:shape id="_x0000_s1612" style="position:absolute;left:7046;top:17765;width:15;height:26" coordorigin="7046,17765" coordsize="15,26" path="m7046,17791r15,-26e" filled="f" strokecolor="#ff8000" strokeweight=".31272mm">
              <v:path arrowok="t"/>
            </v:shape>
            <v:shape id="_x0000_s1611" style="position:absolute;left:13262;top:17765;width:15;height:26" coordorigin="13262,17765" coordsize="15,26" path="m13277,17791r-15,-26l13277,17791e" filled="f" strokecolor="#ff8000" strokeweight=".31272mm">
              <v:path arrowok="t"/>
            </v:shape>
            <v:shape id="_x0000_s1610" style="position:absolute;left:13079;top:18081;width:15;height:26" coordorigin="13079,18081" coordsize="15,26" path="m13094,18107r-15,-26l13094,18107e" filled="f" strokecolor="#ff8000" strokeweight=".31272mm">
              <v:path arrowok="t"/>
            </v:shape>
            <v:shape id="_x0000_s1609" style="position:absolute;left:12988;top:17923;width:15;height:26" coordorigin="12988,17923" coordsize="15,26" path="m13003,17949r-15,-26l13003,17949e" filled="f" strokecolor="#ff8000" strokeweight=".31272mm">
              <v:path arrowok="t"/>
            </v:shape>
            <v:shape id="_x0000_s1608" style="position:absolute;left:12897;top:17765;width:15;height:26" coordorigin="12897,17765" coordsize="15,26" path="m12912,17791r-15,-26l12912,17791e" filled="f" strokecolor="#ff8000" strokeweight=".31272mm">
              <v:path arrowok="t"/>
            </v:shape>
            <v:shape id="_x0000_s1607" style="position:absolute;left:12715;top:18081;width:11;height:20" coordorigin="12715,18081" coordsize="11,20" path="m12715,18081r11,19e" filled="f" strokecolor="#ff8000" strokeweight=".31272mm">
              <v:path arrowok="t"/>
            </v:shape>
            <v:shape id="_x0000_s1606" style="position:absolute;left:12715;top:18081;width:11;height:20" coordorigin="12715,18081" coordsize="11,20" path="m12726,18100r-11,-19e" filled="f" strokecolor="#ff8000" strokeweight=".31272mm">
              <v:path arrowok="t"/>
            </v:shape>
            <v:shape id="_x0000_s1605" style="position:absolute;left:12623;top:17923;width:15;height:26" coordorigin="12623,17923" coordsize="15,26" path="m12639,17949r-16,-26l12639,17949e" filled="f" strokecolor="#ff8000" strokeweight=".31272mm">
              <v:path arrowok="t"/>
            </v:shape>
            <v:shape id="_x0000_s1604" style="position:absolute;left:12532;top:17765;width:15;height:26" coordorigin="12532,17765" coordsize="15,26" path="m12547,17791r-15,-26l12547,17791e" filled="f" strokecolor="#ff8000" strokeweight=".31272mm">
              <v:path arrowok="t"/>
            </v:shape>
            <v:shape id="_x0000_s1603" style="position:absolute;left:12456;top:17633;width:0;height:1" coordorigin="12456,17633" coordsize="0,1" path="m12456,17633r,l12456,17633e" filled="f" strokecolor="#ff8000" strokeweight=".31272mm">
              <v:path arrowok="t"/>
            </v:shape>
            <v:shape id="_x0000_s1602" style="position:absolute;left:12350;top:18081;width:2;height:3" coordorigin="12350,18081" coordsize="2,3" path="m12352,18084r-2,-3l12352,18084e" filled="f" strokecolor="#ff8000" strokeweight=".31272mm">
              <v:path arrowok="t"/>
            </v:shape>
            <v:shape id="_x0000_s1601" style="position:absolute;left:12259;top:17923;width:15;height:26" coordorigin="12259,17923" coordsize="15,26" path="m12274,17949r-15,-26l12274,17949e" filled="f" strokecolor="#ff8000" strokeweight=".31272mm">
              <v:path arrowok="t"/>
            </v:shape>
            <v:shape id="_x0000_s1600" style="position:absolute;left:12167;top:17765;width:15;height:26" coordorigin="12167,17765" coordsize="15,26" path="m12183,17791r-16,-26l12183,17791e" filled="f" strokecolor="#ff8000" strokeweight=".31272mm">
              <v:path arrowok="t"/>
            </v:shape>
            <v:shape id="_x0000_s1599" style="position:absolute;left:12082;top:17616;width:10;height:17" coordorigin="12082,17616" coordsize="10,17" path="m12091,17633r-9,-17l12091,17633e" filled="f" strokecolor="#ff8000" strokeweight=".31272mm">
              <v:path arrowok="t"/>
            </v:shape>
            <v:shape id="_x0000_s1598" style="position:absolute;left:11894;top:17923;width:15;height:26" coordorigin="11894,17923" coordsize="15,26" path="m11909,17949r-15,-26l11909,17949e" filled="f" strokecolor="#ff8000" strokeweight=".31272mm">
              <v:path arrowok="t"/>
            </v:shape>
            <v:shape id="_x0000_s1597" style="position:absolute;left:11803;top:17765;width:15;height:26" coordorigin="11803,17765" coordsize="15,26" path="m11818,17791r-15,-26l11818,17791e" filled="f" strokecolor="#ff8000" strokeweight=".31272mm">
              <v:path arrowok="t"/>
            </v:shape>
            <v:shape id="_x0000_s1596" style="position:absolute;left:11712;top:17607;width:15;height:26" coordorigin="11712,17607" coordsize="15,26" path="m11727,17633r-15,-26l11727,17633e" filled="f" strokecolor="#ff8000" strokeweight=".31272mm">
              <v:path arrowok="t"/>
            </v:shape>
            <v:shape id="_x0000_s1595" style="position:absolute;left:11529;top:17923;width:15;height:26" coordorigin="11529,17923" coordsize="15,26" path="m11544,17949r-15,-26l11544,17949e" filled="f" strokecolor="#ff8000" strokeweight=".31272mm">
              <v:path arrowok="t"/>
            </v:shape>
            <v:shape id="_x0000_s1594" style="position:absolute;left:11438;top:17765;width:15;height:26" coordorigin="11438,17765" coordsize="15,26" path="m11453,17791r-15,-26l11453,17791e" filled="f" strokecolor="#ff8000" strokeweight=".31272mm">
              <v:path arrowok="t"/>
            </v:shape>
            <v:shape id="_x0000_s1593" style="position:absolute;left:11347;top:17607;width:15;height:26" coordorigin="11347,17607" coordsize="15,26" path="m11362,17633r-15,-26l11362,17633e" filled="f" strokecolor="#ff8000" strokeweight=".31272mm">
              <v:path arrowok="t"/>
            </v:shape>
            <v:shape id="_x0000_s1592" style="position:absolute;left:11164;top:17923;width:15;height:26" coordorigin="11164,17923" coordsize="15,26" path="m11180,17949r-16,-26l11180,17949e" filled="f" strokecolor="#ff8000" strokeweight=".31272mm">
              <v:path arrowok="t"/>
            </v:shape>
            <v:shape id="_x0000_s1591" style="position:absolute;left:11073;top:17765;width:15;height:26" coordorigin="11073,17765" coordsize="15,26" path="m11088,17791r-15,-26l11088,17791e" filled="f" strokecolor="#ff8000" strokeweight=".31272mm">
              <v:path arrowok="t"/>
            </v:shape>
            <v:shape id="_x0000_s1590" style="position:absolute;left:10982;top:17607;width:15;height:26" coordorigin="10982,17607" coordsize="15,26" path="m10997,17633r-15,-26l10997,17633e" filled="f" strokecolor="#ff8000" strokeweight=".31272mm">
              <v:path arrowok="t"/>
            </v:shape>
            <v:shape id="_x0000_s1589" style="position:absolute;left:10800;top:17923;width:15;height:26" coordorigin="10800,17923" coordsize="15,26" path="m10815,17949r-15,-26l10815,17949e" filled="f" strokecolor="#ff8000" strokeweight=".31272mm">
              <v:path arrowok="t"/>
            </v:shape>
            <v:shape id="_x0000_s1588" style="position:absolute;left:10709;top:17765;width:15;height:26" coordorigin="10709,17765" coordsize="15,26" path="m10724,17791r-15,-26l10724,17791e" filled="f" strokecolor="#ff8000" strokeweight=".31272mm">
              <v:path arrowok="t"/>
            </v:shape>
            <v:shape id="_x0000_s1587" style="position:absolute;left:10617;top:17607;width:15;height:26" coordorigin="10617,17607" coordsize="15,26" path="m10633,17633r-16,-26l10633,17633e" filled="f" strokecolor="#ff8000" strokeweight=".31272mm">
              <v:path arrowok="t"/>
            </v:shape>
            <v:shape id="_x0000_s1586" style="position:absolute;left:10435;top:17923;width:15;height:26" coordorigin="10435,17923" coordsize="15,26" path="m10450,17949r-15,-26l10450,17949e" filled="f" strokecolor="#ff8000" strokeweight=".31272mm">
              <v:path arrowok="t"/>
            </v:shape>
            <v:shape id="_x0000_s1585" style="position:absolute;left:10344;top:17765;width:15;height:26" coordorigin="10344,17765" coordsize="15,26" path="m10359,17791r-15,-26l10359,17791e" filled="f" strokecolor="#ff8000" strokeweight=".31272mm">
              <v:path arrowok="t"/>
            </v:shape>
            <v:shape id="_x0000_s1584" style="position:absolute;left:10253;top:17607;width:15;height:26" coordorigin="10253,17607" coordsize="15,26" path="m10268,17633r-15,-26l10268,17633e" filled="f" strokecolor="#ff8000" strokeweight=".31272mm">
              <v:path arrowok="t"/>
            </v:shape>
            <v:shape id="_x0000_s1583" style="position:absolute;left:10070;top:17923;width:15;height:26" coordorigin="10070,17923" coordsize="15,26" path="m10085,17949r-15,-26l10085,17949e" filled="f" strokecolor="#ff8000" strokeweight=".31272mm">
              <v:path arrowok="t"/>
            </v:shape>
            <v:shape id="_x0000_s1582" style="position:absolute;left:9979;top:17765;width:15;height:26" coordorigin="9979,17765" coordsize="15,26" path="m9994,17791r-15,-26l9994,17791e" filled="f" strokecolor="#ff8000" strokeweight=".31272mm">
              <v:path arrowok="t"/>
            </v:shape>
            <v:shape id="_x0000_s1581" style="position:absolute;left:9888;top:17607;width:15;height:26" coordorigin="9888,17607" coordsize="15,26" path="m9903,17633r-15,-26l9903,17633e" filled="f" strokecolor="#ff8000" strokeweight=".31272mm">
              <v:path arrowok="t"/>
            </v:shape>
            <v:shape id="_x0000_s1580" style="position:absolute;left:9706;top:17923;width:15;height:26" coordorigin="9706,17923" coordsize="15,26" path="m9721,17949r-15,-26l9721,17949e" filled="f" strokecolor="#ff8000" strokeweight=".31272mm">
              <v:path arrowok="t"/>
            </v:shape>
            <v:shape id="_x0000_s1579" style="position:absolute;left:9614;top:17765;width:15;height:26" coordorigin="9614,17765" coordsize="15,26" path="m9630,17791r-16,-26l9630,17791e" filled="f" strokecolor="#ff8000" strokeweight=".31272mm">
              <v:path arrowok="t"/>
            </v:shape>
            <v:shape id="_x0000_s1578" style="position:absolute;left:9523;top:17607;width:15;height:26" coordorigin="9523,17607" coordsize="15,26" path="m9538,17633r-15,-26l9538,17633e" filled="f" strokecolor="#ff8000" strokeweight=".31272mm">
              <v:path arrowok="t"/>
            </v:shape>
            <v:shape id="_x0000_s1577" style="position:absolute;left:9341;top:17923;width:15;height:26" coordorigin="9341,17923" coordsize="15,26" path="m9356,17949r-15,-26l9356,17949e" filled="f" strokecolor="#ff8000" strokeweight=".31272mm">
              <v:path arrowok="t"/>
            </v:shape>
            <v:shape id="_x0000_s1576" style="position:absolute;left:9250;top:17765;width:15;height:26" coordorigin="9250,17765" coordsize="15,26" path="m9265,17791r-15,-26l9265,17791e" filled="f" strokecolor="#ff8000" strokeweight=".31272mm">
              <v:path arrowok="t"/>
            </v:shape>
            <v:shape id="_x0000_s1575" style="position:absolute;left:9158;top:17607;width:15;height:26" coordorigin="9158,17607" coordsize="15,26" path="m9174,17633r-16,-26l9174,17633e" filled="f" strokecolor="#ff8000" strokeweight=".31272mm">
              <v:path arrowok="t"/>
            </v:shape>
            <v:shape id="_x0000_s1574" style="position:absolute;left:8976;top:17923;width:15;height:26" coordorigin="8976,17923" coordsize="15,26" path="m8991,17949r-15,-26l8991,17949e" filled="f" strokecolor="#ff8000" strokeweight=".31272mm">
              <v:path arrowok="t"/>
            </v:shape>
            <v:shape id="_x0000_s1573" style="position:absolute;left:8885;top:17765;width:15;height:26" coordorigin="8885,17765" coordsize="15,26" path="m8900,17791r-15,-26l8900,17791e" filled="f" strokecolor="#ff8000" strokeweight=".31272mm">
              <v:path arrowok="t"/>
            </v:shape>
            <v:shape id="_x0000_s1572" style="position:absolute;left:8794;top:17607;width:15;height:26" coordorigin="8794,17607" coordsize="15,26" path="m8809,17633r-15,-26l8809,17633e" filled="f" strokecolor="#ff8000" strokeweight=".31272mm">
              <v:path arrowok="t"/>
            </v:shape>
            <v:shape id="_x0000_s1571" style="position:absolute;left:8611;top:17923;width:15;height:26" coordorigin="8611,17923" coordsize="15,26" path="m8627,17949r-16,-26l8627,17949e" filled="f" strokecolor="#ff8000" strokeweight=".31272mm">
              <v:path arrowok="t"/>
            </v:shape>
            <v:shape id="_x0000_s1570" style="position:absolute;left:8520;top:17765;width:15;height:26" coordorigin="8520,17765" coordsize="15,26" path="m8535,17791r-15,-26l8535,17791e" filled="f" strokecolor="#ff8000" strokeweight=".31272mm">
              <v:path arrowok="t"/>
            </v:shape>
            <v:shape id="_x0000_s1569" style="position:absolute;left:8429;top:17607;width:15;height:26" coordorigin="8429,17607" coordsize="15,26" path="m8444,17633r-15,-26l8444,17633e" filled="f" strokecolor="#ff8000" strokeweight=".31272mm">
              <v:path arrowok="t"/>
            </v:shape>
            <v:shape id="_x0000_s1568" style="position:absolute;left:8247;top:17923;width:15;height:26" coordorigin="8247,17923" coordsize="15,26" path="m8262,17949r-15,-26l8262,17949e" filled="f" strokecolor="#ff8000" strokeweight=".31272mm">
              <v:path arrowok="t"/>
            </v:shape>
            <v:shape id="_x0000_s1567" style="position:absolute;left:8155;top:17765;width:15;height:26" coordorigin="8155,17765" coordsize="15,26" path="m8171,17791r-16,-26l8171,17791e" filled="f" strokecolor="#ff8000" strokeweight=".31272mm">
              <v:path arrowok="t"/>
            </v:shape>
            <v:shape id="_x0000_s1566" style="position:absolute;left:8069;top:17615;width:10;height:18" coordorigin="8069,17615" coordsize="10,18" path="m8080,17633r-11,-18l8080,17633e" filled="f" strokecolor="#ff8000" strokeweight=".31272mm">
              <v:path arrowok="t"/>
            </v:shape>
            <v:shape id="_x0000_s1565" style="position:absolute;left:7882;top:17923;width:15;height:26" coordorigin="7882,17923" coordsize="15,26" path="m7897,17949r-15,-26l7897,17949e" filled="f" strokecolor="#ff8000" strokeweight=".31272mm">
              <v:path arrowok="t"/>
            </v:shape>
            <v:shape id="_x0000_s1564" style="position:absolute;left:7791;top:17765;width:15;height:26" coordorigin="7791,17765" coordsize="15,26" path="m7806,17791r-15,-26l7806,17791e" filled="f" strokecolor="#ff8000" strokeweight=".31272mm">
              <v:path arrowok="t"/>
            </v:shape>
            <v:shape id="_x0000_s1563" style="position:absolute;left:7713;top:17631;width:1;height:2" coordorigin="7713,17631" coordsize="1,2" path="m7715,17633r-2,-2l7715,17633e" filled="f" strokecolor="#ff8000" strokeweight=".31272mm">
              <v:path arrowok="t"/>
            </v:shape>
            <v:shape id="_x0000_s1562" style="position:absolute;left:7608;top:18081;width:3;height:5" coordorigin="7608,18081" coordsize="3,5" path="m7611,18086r-3,-5l7611,18086e" filled="f" strokecolor="#ff8000" strokeweight=".31272mm">
              <v:path arrowok="t"/>
            </v:shape>
            <v:shape id="_x0000_s1561" style="position:absolute;left:7517;top:17923;width:15;height:26" coordorigin="7517,17923" coordsize="15,26" path="m7532,17949r-15,-26l7532,17949e" filled="f" strokecolor="#ff8000" strokeweight=".31272mm">
              <v:path arrowok="t"/>
            </v:shape>
            <v:shape id="_x0000_s1560" style="position:absolute;left:7426;top:17765;width:15;height:26" coordorigin="7426,17765" coordsize="15,26" path="m7441,17791r-15,-26l7441,17791e" filled="f" strokecolor="#ff8000" strokeweight=".31272mm">
              <v:path arrowok="t"/>
            </v:shape>
            <v:shape id="_x0000_s1559" style="position:absolute;left:7244;top:18081;width:12;height:20" coordorigin="7244,18081" coordsize="12,20" path="m7255,18101r-11,-20l7255,18101e" filled="f" strokecolor="#ff8000" strokeweight=".31272mm">
              <v:path arrowok="t"/>
            </v:shape>
            <v:shape id="_x0000_s1558" style="position:absolute;left:7153;top:17923;width:15;height:26" coordorigin="7153,17923" coordsize="15,26" path="m7168,17949r-15,-26l7168,17949e" filled="f" strokecolor="#ff8000" strokeweight=".31272mm">
              <v:path arrowok="t"/>
            </v:shape>
            <v:shape id="_x0000_s1557" style="position:absolute;left:7061;top:17765;width:15;height:26" coordorigin="7061,17765" coordsize="15,26" path="m7077,17791r-16,-26l7077,17791e" filled="f" strokecolor="#ff8000" strokeweight=".31272mm">
              <v:path arrowok="t"/>
            </v:shape>
            <v:shape id="_x0000_s1556" style="position:absolute;left:13262;top:18081;width:15;height:26" coordorigin="13262,18081" coordsize="15,26" path="m13277,18107r-15,-26l13277,18107e" filled="f" strokecolor="#ff8000" strokeweight=".31272mm">
              <v:path arrowok="t"/>
            </v:shape>
            <v:shape id="_x0000_s1555" style="position:absolute;left:13170;top:17923;width:15;height:26" coordorigin="13170,17923" coordsize="15,26" path="m13186,17949r-16,-26l13186,17949e" filled="f" strokecolor="#ff8000" strokeweight=".31272mm">
              <v:path arrowok="t"/>
            </v:shape>
            <v:shape id="_x0000_s1554" style="position:absolute;left:13079;top:17765;width:15;height:26" coordorigin="13079,17765" coordsize="15,26" path="m13094,17791r-15,-26l13094,17791e" filled="f" strokecolor="#ff8000" strokeweight=".31272mm">
              <v:path arrowok="t"/>
            </v:shape>
            <v:shape id="_x0000_s1553" style="position:absolute;left:12897;top:18081;width:15;height:26" coordorigin="12897,18081" coordsize="15,26" path="m12912,18107r-15,-26l12912,18107e" filled="f" strokecolor="#ff8000" strokeweight=".31272mm">
              <v:path arrowok="t"/>
            </v:shape>
            <v:shape id="_x0000_s1552" style="position:absolute;left:12806;top:17923;width:15;height:26" coordorigin="12806,17923" coordsize="15,26" path="m12821,17949r-15,-26l12821,17949e" filled="f" strokecolor="#ff8000" strokeweight=".31272mm">
              <v:path arrowok="t"/>
            </v:shape>
            <v:shape id="_x0000_s1551" style="position:absolute;left:12715;top:17765;width:15;height:26" coordorigin="12715,17765" coordsize="15,26" path="m12730,17791r-15,-26l12730,17791e" filled="f" strokecolor="#ff8000" strokeweight=".31272mm">
              <v:path arrowok="t"/>
            </v:shape>
            <v:shape id="_x0000_s1550" style="position:absolute;left:12532;top:18081;width:7;height:11" coordorigin="12532,18081" coordsize="7,11" path="m12532,18081r7,11e" filled="f" strokecolor="#ff8000" strokeweight=".31272mm">
              <v:path arrowok="t"/>
            </v:shape>
            <v:shape id="_x0000_s1549" style="position:absolute;left:12532;top:18081;width:7;height:11" coordorigin="12532,18081" coordsize="7,11" path="m12539,18092r-7,-11e" filled="f" strokecolor="#ff8000" strokeweight=".31272mm">
              <v:path arrowok="t"/>
            </v:shape>
            <v:shape id="_x0000_s1548" style="position:absolute;left:12441;top:17923;width:15;height:26" coordorigin="12441,17923" coordsize="15,26" path="m12456,17949r-15,-26l12456,17949e" filled="f" strokecolor="#ff8000" strokeweight=".31272mm">
              <v:path arrowok="t"/>
            </v:shape>
            <v:shape id="_x0000_s1547" style="position:absolute;left:12350;top:17765;width:15;height:26" coordorigin="12350,17765" coordsize="15,26" path="m12365,17791r-15,-26l12365,17791e" filled="f" strokecolor="#ff8000" strokeweight=".31272mm">
              <v:path arrowok="t"/>
            </v:shape>
            <v:shape id="_x0000_s1546" style="position:absolute;left:12269;top:17624;width:5;height:9" coordorigin="12269,17624" coordsize="5,9" path="m12274,17633r-5,-9l12274,17633e" filled="f" strokecolor="#ff8000" strokeweight=".31272mm">
              <v:path arrowok="t"/>
            </v:shape>
            <v:shape id="_x0000_s1545" style="position:absolute;left:12076;top:17923;width:15;height:26" coordorigin="12076,17923" coordsize="15,26" path="m12091,17949r-15,-26l12091,17949e" filled="f" strokecolor="#ff8000" strokeweight=".31272mm">
              <v:path arrowok="t"/>
            </v:shape>
            <v:shape id="_x0000_s1544" style="position:absolute;left:11985;top:17765;width:15;height:26" coordorigin="11985,17765" coordsize="15,26" path="m12000,17791r-15,-26l12000,17791e" filled="f" strokecolor="#ff8000" strokeweight=".31272mm">
              <v:path arrowok="t"/>
            </v:shape>
            <v:shape id="_x0000_s1543" style="position:absolute;left:11895;top:17608;width:15;height:25" coordorigin="11895,17608" coordsize="15,25" path="m11909,17633r-14,-25e" filled="f" strokecolor="#ff8000" strokeweight=".31272mm">
              <v:path arrowok="t"/>
            </v:shape>
            <v:shape id="_x0000_s1542" style="position:absolute;left:11895;top:17608;width:15;height:25" coordorigin="11895,17608" coordsize="15,25" path="m11895,17608r14,25e" filled="f" strokecolor="#ff8000" strokeweight=".31272mm">
              <v:path arrowok="t"/>
            </v:shape>
            <v:shape id="_x0000_s1541" style="position:absolute;left:11712;top:17923;width:15;height:26" coordorigin="11712,17923" coordsize="15,26" path="m11727,17949r-15,-26l11727,17949e" filled="f" strokecolor="#ff8000" strokeweight=".31272mm">
              <v:path arrowok="t"/>
            </v:shape>
            <v:shape id="_x0000_s1540" style="position:absolute;left:11620;top:17765;width:15;height:26" coordorigin="11620,17765" coordsize="15,26" path="m11636,17791r-16,-26l11636,17791e" filled="f" strokecolor="#ff8000" strokeweight=".31272mm">
              <v:path arrowok="t"/>
            </v:shape>
            <v:shape id="_x0000_s1539" style="position:absolute;left:11529;top:17607;width:15;height:26" coordorigin="11529,17607" coordsize="15,26" path="m11544,17633r-15,-26l11544,17633e" filled="f" strokecolor="#ff8000" strokeweight=".31272mm">
              <v:path arrowok="t"/>
            </v:shape>
            <v:shape id="_x0000_s1538" style="position:absolute;left:11347;top:17923;width:15;height:26" coordorigin="11347,17923" coordsize="15,26" path="m11362,17949r-15,-26l11362,17949e" filled="f" strokecolor="#ff8000" strokeweight=".31272mm">
              <v:path arrowok="t"/>
            </v:shape>
            <v:shape id="_x0000_s1537" style="position:absolute;left:11256;top:17765;width:15;height:26" coordorigin="11256,17765" coordsize="15,26" path="m11271,17791r-15,-26l11271,17791e" filled="f" strokecolor="#ff8000" strokeweight=".31272mm">
              <v:path arrowok="t"/>
            </v:shape>
            <v:shape id="_x0000_s1536" style="position:absolute;left:11164;top:17607;width:15;height:26" coordorigin="11164,17607" coordsize="15,26" path="m11180,17633r-16,-26l11180,17633e" filled="f" strokecolor="#ff8000" strokeweight=".31272mm">
              <v:path arrowok="t"/>
            </v:shape>
            <v:shape id="_x0000_s1535" style="position:absolute;left:10982;top:17923;width:15;height:26" coordorigin="10982,17923" coordsize="15,26" path="m10997,17949r-15,-26l10997,17949e" filled="f" strokecolor="#ff8000" strokeweight=".31272mm">
              <v:path arrowok="t"/>
            </v:shape>
            <v:shape id="_x0000_s1534" style="position:absolute;left:10891;top:17765;width:15;height:26" coordorigin="10891,17765" coordsize="15,26" path="m10906,17791r-15,-26l10906,17791e" filled="f" strokecolor="#ff8000" strokeweight=".31272mm">
              <v:path arrowok="t"/>
            </v:shape>
            <v:shape id="_x0000_s1533" style="position:absolute;left:10800;top:17607;width:15;height:26" coordorigin="10800,17607" coordsize="15,26" path="m10815,17633r-15,-26l10815,17633e" filled="f" strokecolor="#ff8000" strokeweight=".31272mm">
              <v:path arrowok="t"/>
            </v:shape>
            <v:shape id="_x0000_s1532" style="position:absolute;left:10617;top:17923;width:15;height:26" coordorigin="10617,17923" coordsize="15,26" path="m10633,17949r-16,-26l10633,17949e" filled="f" strokecolor="#ff8000" strokeweight=".31272mm">
              <v:path arrowok="t"/>
            </v:shape>
            <v:shape id="_x0000_s1531" style="position:absolute;left:10526;top:17765;width:15;height:26" coordorigin="10526,17765" coordsize="15,26" path="m10541,17791r-15,-26l10541,17791e" filled="f" strokecolor="#ff8000" strokeweight=".31272mm">
              <v:path arrowok="t"/>
            </v:shape>
            <v:shape id="_x0000_s1530" style="position:absolute;left:10435;top:17607;width:15;height:26" coordorigin="10435,17607" coordsize="15,26" path="m10450,17633r-15,-26l10450,17633e" filled="f" strokecolor="#ff8000" strokeweight=".31272mm">
              <v:path arrowok="t"/>
            </v:shape>
            <v:shape id="_x0000_s1529" style="position:absolute;left:10253;top:17923;width:15;height:26" coordorigin="10253,17923" coordsize="15,26" path="m10268,17949r-15,-26l10268,17949e" filled="f" strokecolor="#ff8000" strokeweight=".31272mm">
              <v:path arrowok="t"/>
            </v:shape>
            <v:shape id="_x0000_s1528" style="position:absolute;left:10161;top:17765;width:15;height:26" coordorigin="10161,17765" coordsize="15,26" path="m10177,17791r-16,-26l10177,17791e" filled="f" strokecolor="#ff8000" strokeweight=".31272mm">
              <v:path arrowok="t"/>
            </v:shape>
            <v:shape id="_x0000_s1527" style="position:absolute;left:10070;top:17607;width:15;height:26" coordorigin="10070,17607" coordsize="15,26" path="m10085,17633r-15,-26l10085,17633e" filled="f" strokecolor="#ff8000" strokeweight=".31272mm">
              <v:path arrowok="t"/>
            </v:shape>
            <v:shape id="_x0000_s1526" style="position:absolute;left:9888;top:17923;width:15;height:26" coordorigin="9888,17923" coordsize="15,26" path="m9903,17949r-15,-26l9903,17949e" filled="f" strokecolor="#ff8000" strokeweight=".31272mm">
              <v:path arrowok="t"/>
            </v:shape>
            <v:shape id="_x0000_s1525" style="position:absolute;left:9797;top:17765;width:15;height:26" coordorigin="9797,17765" coordsize="15,26" path="m9812,17791r-15,-26l9812,17791e" filled="f" strokecolor="#ff8000" strokeweight=".31272mm">
              <v:path arrowok="t"/>
            </v:shape>
            <v:shape id="_x0000_s1524" style="position:absolute;left:9706;top:17607;width:15;height:26" coordorigin="9706,17607" coordsize="15,26" path="m9721,17633r-15,-26l9721,17633e" filled="f" strokecolor="#ff8000" strokeweight=".31272mm">
              <v:path arrowok="t"/>
            </v:shape>
            <v:shape id="_x0000_s1523" style="position:absolute;left:9523;top:17923;width:15;height:26" coordorigin="9523,17923" coordsize="15,26" path="m9538,17949r-15,-26l9538,17949e" filled="f" strokecolor="#ff8000" strokeweight=".31272mm">
              <v:path arrowok="t"/>
            </v:shape>
            <v:shape id="_x0000_s1522" style="position:absolute;left:9432;top:17765;width:15;height:26" coordorigin="9432,17765" coordsize="15,26" path="m9447,17791r-15,-26l9447,17791e" filled="f" strokecolor="#ff8000" strokeweight=".31272mm">
              <v:path arrowok="t"/>
            </v:shape>
            <v:shape id="_x0000_s1521" style="position:absolute;left:9341;top:17607;width:15;height:26" coordorigin="9341,17607" coordsize="15,26" path="m9356,17633r-15,-26l9356,17633e" filled="f" strokecolor="#ff8000" strokeweight=".31272mm">
              <v:path arrowok="t"/>
            </v:shape>
            <v:shape id="_x0000_s1520" style="position:absolute;left:9158;top:17923;width:15;height:26" coordorigin="9158,17923" coordsize="15,26" path="m9174,17949r-16,-26l9174,17949e" filled="f" strokecolor="#ff8000" strokeweight=".31272mm">
              <v:path arrowok="t"/>
            </v:shape>
            <v:shape id="_x0000_s1519" style="position:absolute;left:9067;top:17765;width:15;height:26" coordorigin="9067,17765" coordsize="15,26" path="m9083,17791r-16,-26l9083,17791e" filled="f" strokecolor="#ff8000" strokeweight=".31272mm">
              <v:path arrowok="t"/>
            </v:shape>
            <v:shape id="_x0000_s1518" style="position:absolute;left:8976;top:17607;width:15;height:26" coordorigin="8976,17607" coordsize="15,26" path="m8991,17633r-15,-26l8991,17633e" filled="f" strokecolor="#ff8000" strokeweight=".31272mm">
              <v:path arrowok="t"/>
            </v:shape>
            <v:shape id="_x0000_s1517" style="position:absolute;left:8794;top:17923;width:15;height:26" coordorigin="8794,17923" coordsize="15,26" path="m8809,17949r-15,-26l8809,17949e" filled="f" strokecolor="#ff8000" strokeweight=".31272mm">
              <v:path arrowok="t"/>
            </v:shape>
            <v:shape id="_x0000_s1516" style="position:absolute;left:8703;top:17765;width:15;height:26" coordorigin="8703,17765" coordsize="15,26" path="m8718,17791r-15,-26l8718,17791e" filled="f" strokecolor="#ff8000" strokeweight=".31272mm">
              <v:path arrowok="t"/>
            </v:shape>
            <v:shape id="_x0000_s1515" style="position:absolute;left:8611;top:17607;width:15;height:26" coordorigin="8611,17607" coordsize="15,26" path="m8627,17633r-16,-26l8627,17633e" filled="f" strokecolor="#ff8000" strokeweight=".31272mm">
              <v:path arrowok="t"/>
            </v:shape>
            <v:shape id="_x0000_s1514" style="position:absolute;left:8429;top:17923;width:15;height:26" coordorigin="8429,17923" coordsize="15,26" path="m8444,17949r-15,-26l8444,17949e" filled="f" strokecolor="#ff8000" strokeweight=".31272mm">
              <v:path arrowok="t"/>
            </v:shape>
            <v:shape id="_x0000_s1513" style="position:absolute;left:8338;top:17765;width:15;height:26" coordorigin="8338,17765" coordsize="15,26" path="m8353,17791r-15,-26l8353,17791e" filled="f" strokecolor="#ff8000" strokeweight=".31272mm">
              <v:path arrowok="t"/>
            </v:shape>
            <v:shape id="_x0000_s1512" style="position:absolute;left:8247;top:17607;width:15;height:26" coordorigin="8247,17607" coordsize="15,26" path="m8262,17633r-15,-26l8262,17633e" filled="f" strokecolor="#ff8000" strokeweight=".31272mm">
              <v:path arrowok="t"/>
            </v:shape>
            <v:shape id="_x0000_s1511" style="position:absolute;left:8064;top:17923;width:15;height:26" coordorigin="8064,17923" coordsize="15,26" path="m8080,17949r-16,-26l8080,17949e" filled="f" strokecolor="#ff8000" strokeweight=".31272mm">
              <v:path arrowok="t"/>
            </v:shape>
            <v:shape id="_x0000_s1510" style="position:absolute;left:7973;top:17765;width:15;height:26" coordorigin="7973,17765" coordsize="15,26" path="m7988,17791r-15,-26l7988,17791e" filled="f" strokecolor="#ff8000" strokeweight=".31272mm">
              <v:path arrowok="t"/>
            </v:shape>
            <v:shape id="_x0000_s1509" style="position:absolute;left:7891;top:17623;width:6;height:10" coordorigin="7891,17623" coordsize="6,10" path="m7897,17633r-6,-10l7897,17633e" filled="f" strokecolor="#ff8000" strokeweight=".31272mm">
              <v:path arrowok="t"/>
            </v:shape>
            <v:shape id="_x0000_s1508" style="position:absolute;left:7700;top:17923;width:15;height:26" coordorigin="7700,17923" coordsize="15,26" path="m7715,17949r-15,-26l7715,17949e" filled="f" strokecolor="#ff8000" strokeweight=".31272mm">
              <v:path arrowok="t"/>
            </v:shape>
            <v:shape id="_x0000_s1507" style="position:absolute;left:7608;top:17765;width:15;height:26" coordorigin="7608,17765" coordsize="15,26" path="m7624,17791r-16,-26l7624,17791e" filled="f" strokecolor="#ff8000" strokeweight=".31272mm">
              <v:path arrowok="t"/>
            </v:shape>
            <v:shape id="_x0000_s1506" style="position:absolute;left:7426;top:18081;width:7;height:13" coordorigin="7426,18081" coordsize="7,13" path="m7433,18093r-7,-12l7433,18093e" filled="f" strokecolor="#ff8000" strokeweight=".31272mm">
              <v:path arrowok="t"/>
            </v:shape>
            <v:shape id="_x0000_s1505" style="position:absolute;left:7335;top:17923;width:15;height:26" coordorigin="7335,17923" coordsize="15,26" path="m7350,17949r-15,-26l7350,17949e" filled="f" strokecolor="#ff8000" strokeweight=".31272mm">
              <v:path arrowok="t"/>
            </v:shape>
            <v:shape id="_x0000_s1504" style="position:absolute;left:7244;top:17765;width:15;height:26" coordorigin="7244,17765" coordsize="15,26" path="m7259,17791r-15,-26l7259,17791e" filled="f" strokecolor="#ff8000" strokeweight=".31272mm">
              <v:path arrowok="t"/>
            </v:shape>
            <v:shape id="_x0000_s1503" style="position:absolute;left:7061;top:18081;width:15;height:26" coordorigin="7061,18081" coordsize="15,26" path="m7077,18107r-16,-26l7077,18107e" filled="f" strokecolor="#ff8000" strokeweight=".31272mm">
              <v:path arrowok="t"/>
            </v:shape>
            <v:shape id="_x0000_s1502" style="position:absolute;left:6970;top:17923;width:15;height:26" coordorigin="6970,17923" coordsize="15,26" path="m6985,17949r-15,-26l6985,17949e" filled="f" strokecolor="#ff8000" strokeweight=".31272mm">
              <v:path arrowok="t"/>
            </v:shape>
            <v:shape id="_x0000_s1501" style="position:absolute;left:10065;top:17528;width:3286;height:143" coordorigin="10065,17528" coordsize="3286,143" path="m13351,17672r-3286,-144e" filled="f" strokeweight=".1162mm">
              <v:path arrowok="t"/>
            </v:shape>
            <v:shape id="_x0000_s1500" style="position:absolute;left:6965;top:17528;width:3100;height:135" coordorigin="6965,17528" coordsize="3100,135" path="m10065,17528r-3100,135e" filled="f" strokeweight=".1162mm">
              <v:path arrowok="t"/>
            </v:shape>
            <v:shape id="_x0000_s1499" style="position:absolute;left:6965;top:17663;width:0;height:449" coordorigin="6965,17663" coordsize="0,449" path="m6965,17663r,450e" filled="f" strokeweight=".1162mm">
              <v:path arrowok="t"/>
            </v:shape>
            <v:shape id="_x0000_s1498" style="position:absolute;left:6965;top:17984;width:3100;height:129" coordorigin="6965,17984" coordsize="3100,129" path="m6965,18113r3100,-129e" filled="f" strokeweight=".1162mm">
              <v:path arrowok="t"/>
            </v:shape>
            <v:shape id="_x0000_s1497" style="position:absolute;left:10065;top:17984;width:3286;height:143" coordorigin="10065,17984" coordsize="3286,143" path="m10065,17984r3286,143e" filled="f" strokeweight=".1162mm">
              <v:path arrowok="t"/>
            </v:shape>
            <v:shape id="_x0000_s1496" style="position:absolute;left:13351;top:17672;width:0;height:456" coordorigin="13351,17672" coordsize="0,456" path="m13351,18127r,-455e" filled="f" strokeweight=".1162mm">
              <v:path arrowok="t"/>
            </v:shape>
            <v:shape id="_x0000_s1495" style="position:absolute;left:6965;top:17376;width:6150;height:287" coordorigin="6965,17376" coordsize="6150,287" path="m10065,17376r3050,133l13104,17661r-3039,-133l6965,17663r,-158l10065,17376xe" fillcolor="#029e21" stroked="f">
              <v:path arrowok="t"/>
            </v:shape>
            <v:shape id="_x0000_s1494" style="position:absolute;left:7730;top:17475;width:25;height:0" coordorigin="7730,17475" coordsize="25,0" path="m7755,17475r-25,e" filled="f" strokecolor="#ff8000" strokeweight=".31272mm">
              <v:path arrowok="t"/>
            </v:shape>
            <v:shape id="_x0000_s1493" style="position:absolute;left:7730;top:17475;width:25;height:0" coordorigin="7730,17475" coordsize="25,0" path="m7730,17475r25,e" filled="f" strokecolor="#ff8000" strokeweight=".31272mm">
              <v:path arrowok="t"/>
            </v:shape>
            <v:shape id="_x0000_s1492" style="position:absolute;left:7958;top:17475;width:25;height:0" coordorigin="7958,17475" coordsize="25,0" path="m7983,17475r-25,e" filled="f" strokecolor="#ff8000" strokeweight=".31272mm">
              <v:path arrowok="t"/>
            </v:shape>
            <v:shape id="_x0000_s1491" style="position:absolute;left:7958;top:17475;width:25;height:0" coordorigin="7958,17475" coordsize="25,0" path="m7958,17475r25,e" filled="f" strokecolor="#ff8000" strokeweight=".31272mm">
              <v:path arrowok="t"/>
            </v:shape>
            <v:shape id="_x0000_s1490" style="position:absolute;left:8186;top:17475;width:25;height:0" coordorigin="8186,17475" coordsize="25,0" path="m8211,17475r-25,e" filled="f" strokecolor="#ff8000" strokeweight=".31272mm">
              <v:path arrowok="t"/>
            </v:shape>
            <v:shape id="_x0000_s1489" style="position:absolute;left:8186;top:17475;width:25;height:0" coordorigin="8186,17475" coordsize="25,0" path="m8186,17475r25,e" filled="f" strokecolor="#ff8000" strokeweight=".31272mm">
              <v:path arrowok="t"/>
            </v:shape>
            <v:shape id="_x0000_s1488" style="position:absolute;left:8414;top:17475;width:25;height:0" coordorigin="8414,17475" coordsize="25,0" path="m8439,17475r-25,e" filled="f" strokecolor="#ff8000" strokeweight=".31272mm">
              <v:path arrowok="t"/>
            </v:shape>
            <v:shape id="_x0000_s1487" style="position:absolute;left:8414;top:17475;width:25;height:0" coordorigin="8414,17475" coordsize="25,0" path="m8414,17475r25,e" filled="f" strokecolor="#ff8000" strokeweight=".31272mm">
              <v:path arrowok="t"/>
            </v:shape>
            <v:shape id="_x0000_s1486" style="position:absolute;left:8642;top:17475;width:25;height:0" coordorigin="8642,17475" coordsize="25,0" path="m8666,17475r-24,e" filled="f" strokecolor="#ff8000" strokeweight=".31272mm">
              <v:path arrowok="t"/>
            </v:shape>
            <v:shape id="_x0000_s1485" style="position:absolute;left:8642;top:17475;width:25;height:0" coordorigin="8642,17475" coordsize="25,0" path="m8642,17475r24,e" filled="f" strokecolor="#ff8000" strokeweight=".31272mm">
              <v:path arrowok="t"/>
            </v:shape>
            <v:shape id="_x0000_s1484" style="position:absolute;left:8870;top:17475;width:25;height:0" coordorigin="8870,17475" coordsize="25,0" path="m8894,17475r-24,e" filled="f" strokecolor="#ff8000" strokeweight=".31272mm">
              <v:path arrowok="t"/>
            </v:shape>
            <v:shape id="_x0000_s1483" style="position:absolute;left:8870;top:17475;width:25;height:0" coordorigin="8870,17475" coordsize="25,0" path="m8870,17475r24,e" filled="f" strokecolor="#ff8000" strokeweight=".31272mm">
              <v:path arrowok="t"/>
            </v:shape>
            <v:shape id="_x0000_s1482" style="position:absolute;left:9098;top:17475;width:25;height:0" coordorigin="9098,17475" coordsize="25,0" path="m9122,17475r-24,e" filled="f" strokecolor="#ff8000" strokeweight=".31272mm">
              <v:path arrowok="t"/>
            </v:shape>
            <v:shape id="_x0000_s1481" style="position:absolute;left:9098;top:17475;width:25;height:0" coordorigin="9098,17475" coordsize="25,0" path="m9098,17475r24,e" filled="f" strokecolor="#ff8000" strokeweight=".31272mm">
              <v:path arrowok="t"/>
            </v:shape>
            <v:shape id="_x0000_s1480" style="position:absolute;left:9326;top:17475;width:25;height:0" coordorigin="9326,17475" coordsize="25,0" path="m9350,17475r-24,e" filled="f" strokecolor="#ff8000" strokeweight=".31272mm">
              <v:path arrowok="t"/>
            </v:shape>
            <v:shape id="_x0000_s1479" style="position:absolute;left:9326;top:17475;width:25;height:0" coordorigin="9326,17475" coordsize="25,0" path="m9326,17475r24,e" filled="f" strokecolor="#ff8000" strokeweight=".31272mm">
              <v:path arrowok="t"/>
            </v:shape>
            <v:shape id="_x0000_s1478" style="position:absolute;left:9554;top:17475;width:25;height:0" coordorigin="9554,17475" coordsize="25,0" path="m9578,17475r-24,e" filled="f" strokecolor="#ff8000" strokeweight=".31272mm">
              <v:path arrowok="t"/>
            </v:shape>
            <v:shape id="_x0000_s1477" style="position:absolute;left:9554;top:17475;width:25;height:0" coordorigin="9554,17475" coordsize="25,0" path="m9554,17475r24,e" filled="f" strokecolor="#ff8000" strokeweight=".31272mm">
              <v:path arrowok="t"/>
            </v:shape>
            <v:shape id="_x0000_s1476" style="position:absolute;left:9782;top:17475;width:25;height:0" coordorigin="9782,17475" coordsize="25,0" path="m9806,17475r-24,e" filled="f" strokecolor="#ff8000" strokeweight=".31272mm">
              <v:path arrowok="t"/>
            </v:shape>
            <v:shape id="_x0000_s1475" style="position:absolute;left:9782;top:17475;width:25;height:0" coordorigin="9782,17475" coordsize="25,0" path="m9782,17475r24,e" filled="f" strokecolor="#ff8000" strokeweight=".31272mm">
              <v:path arrowok="t"/>
            </v:shape>
            <v:shape id="_x0000_s1474" style="position:absolute;left:10010;top:17475;width:25;height:0" coordorigin="10010,17475" coordsize="25,0" path="m10034,17475r-24,e" filled="f" strokecolor="#ff8000" strokeweight=".31272mm">
              <v:path arrowok="t"/>
            </v:shape>
            <v:shape id="_x0000_s1473" style="position:absolute;left:10010;top:17475;width:25;height:0" coordorigin="10010,17475" coordsize="25,0" path="m10010,17475r24,e" filled="f" strokecolor="#ff8000" strokeweight=".31272mm">
              <v:path arrowok="t"/>
            </v:shape>
            <v:shape id="_x0000_s1472" style="position:absolute;left:10237;top:17475;width:25;height:0" coordorigin="10237,17475" coordsize="25,0" path="m10262,17475r-25,e" filled="f" strokecolor="#ff8000" strokeweight=".31272mm">
              <v:path arrowok="t"/>
            </v:shape>
            <v:shape id="_x0000_s1471" style="position:absolute;left:10237;top:17475;width:25;height:0" coordorigin="10237,17475" coordsize="25,0" path="m10237,17475r25,e" filled="f" strokecolor="#ff8000" strokeweight=".31272mm">
              <v:path arrowok="t"/>
            </v:shape>
            <v:shape id="_x0000_s1470" style="position:absolute;left:10465;top:17475;width:25;height:0" coordorigin="10465,17475" coordsize="25,0" path="m10490,17475r-25,e" filled="f" strokecolor="#ff8000" strokeweight=".31272mm">
              <v:path arrowok="t"/>
            </v:shape>
            <v:shape id="_x0000_s1469" style="position:absolute;left:10465;top:17475;width:25;height:0" coordorigin="10465,17475" coordsize="25,0" path="m10465,17475r25,e" filled="f" strokecolor="#ff8000" strokeweight=".31272mm">
              <v:path arrowok="t"/>
            </v:shape>
            <v:shape id="_x0000_s1468" style="position:absolute;left:10693;top:17475;width:25;height:0" coordorigin="10693,17475" coordsize="25,0" path="m10718,17475r-25,e" filled="f" strokecolor="#ff8000" strokeweight=".31272mm">
              <v:path arrowok="t"/>
            </v:shape>
            <v:shape id="_x0000_s1467" style="position:absolute;left:10693;top:17475;width:25;height:0" coordorigin="10693,17475" coordsize="25,0" path="m10693,17475r25,e" filled="f" strokecolor="#ff8000" strokeweight=".31272mm">
              <v:path arrowok="t"/>
            </v:shape>
            <v:shape id="_x0000_s1466" style="position:absolute;left:10921;top:17475;width:25;height:0" coordorigin="10921,17475" coordsize="25,0" path="m10946,17475r-25,e" filled="f" strokecolor="#ff8000" strokeweight=".31272mm">
              <v:path arrowok="t"/>
            </v:shape>
            <v:shape id="_x0000_s1465" style="position:absolute;left:10921;top:17475;width:25;height:0" coordorigin="10921,17475" coordsize="25,0" path="m10921,17475r25,e" filled="f" strokecolor="#ff8000" strokeweight=".31272mm">
              <v:path arrowok="t"/>
            </v:shape>
            <v:shape id="_x0000_s1464" style="position:absolute;left:11149;top:17475;width:25;height:0" coordorigin="11149,17475" coordsize="25,0" path="m11174,17475r-25,e" filled="f" strokecolor="#ff8000" strokeweight=".31272mm">
              <v:path arrowok="t"/>
            </v:shape>
            <v:shape id="_x0000_s1463" style="position:absolute;left:11149;top:17475;width:25;height:0" coordorigin="11149,17475" coordsize="25,0" path="m11149,17475r25,e" filled="f" strokecolor="#ff8000" strokeweight=".31272mm">
              <v:path arrowok="t"/>
            </v:shape>
            <v:shape id="_x0000_s1462" style="position:absolute;left:11377;top:17475;width:25;height:0" coordorigin="11377,17475" coordsize="25,0" path="m11402,17475r-25,e" filled="f" strokecolor="#ff8000" strokeweight=".31272mm">
              <v:path arrowok="t"/>
            </v:shape>
            <v:shape id="_x0000_s1461" style="position:absolute;left:11377;top:17475;width:25;height:0" coordorigin="11377,17475" coordsize="25,0" path="m11377,17475r25,e" filled="f" strokecolor="#ff8000" strokeweight=".31272mm">
              <v:path arrowok="t"/>
            </v:shape>
            <v:shape id="_x0000_s1460" style="position:absolute;left:11605;top:17475;width:25;height:0" coordorigin="11605,17475" coordsize="25,0" path="m11630,17475r-25,e" filled="f" strokecolor="#ff8000" strokeweight=".31272mm">
              <v:path arrowok="t"/>
            </v:shape>
            <v:shape id="_x0000_s1459" style="position:absolute;left:11605;top:17475;width:25;height:0" coordorigin="11605,17475" coordsize="25,0" path="m11605,17475r25,e" filled="f" strokecolor="#ff8000" strokeweight=".31272mm">
              <v:path arrowok="t"/>
            </v:shape>
            <v:shape id="_x0000_s1458" style="position:absolute;left:11833;top:17475;width:25;height:0" coordorigin="11833,17475" coordsize="25,0" path="m11858,17475r-25,e" filled="f" strokecolor="#ff8000" strokeweight=".31272mm">
              <v:path arrowok="t"/>
            </v:shape>
            <v:shape id="_x0000_s1457" style="position:absolute;left:11833;top:17475;width:25;height:0" coordorigin="11833,17475" coordsize="25,0" path="m11833,17475r25,e" filled="f" strokecolor="#ff8000" strokeweight=".31272mm">
              <v:path arrowok="t"/>
            </v:shape>
            <v:shape id="_x0000_s1456" style="position:absolute;left:12061;top:17475;width:25;height:0" coordorigin="12061,17475" coordsize="25,0" path="m12086,17475r-25,e" filled="f" strokecolor="#ff8000" strokeweight=".31272mm">
              <v:path arrowok="t"/>
            </v:shape>
            <v:shape id="_x0000_s1455" style="position:absolute;left:12061;top:17475;width:25;height:0" coordorigin="12061,17475" coordsize="25,0" path="m12061,17475r25,e" filled="f" strokecolor="#ff8000" strokeweight=".31272mm">
              <v:path arrowok="t"/>
            </v:shape>
            <v:shape id="_x0000_s1454" style="position:absolute;left:12289;top:17475;width:25;height:0" coordorigin="12289,17475" coordsize="25,0" path="m12314,17475r-25,e" filled="f" strokecolor="#ff8000" strokeweight=".31272mm">
              <v:path arrowok="t"/>
            </v:shape>
            <v:shape id="_x0000_s1453" style="position:absolute;left:12289;top:17475;width:25;height:0" coordorigin="12289,17475" coordsize="25,0" path="m12289,17475r25,e" filled="f" strokecolor="#ff8000" strokeweight=".31272mm">
              <v:path arrowok="t"/>
            </v:shape>
            <v:shape id="_x0000_s1452" style="position:absolute;left:12061;top:17464;width:7;height:12" coordorigin="12061,17464" coordsize="7,12" path="m12068,17464r-7,11e" filled="f" strokecolor="#ff8000" strokeweight=".31272mm">
              <v:path arrowok="t"/>
            </v:shape>
            <v:shape id="_x0000_s1451" style="position:absolute;left:12061;top:17464;width:7;height:12" coordorigin="12061,17464" coordsize="7,12" path="m12061,17475r7,-11e" filled="f" strokecolor="#ff8000" strokeweight=".31272mm">
              <v:path arrowok="t"/>
            </v:shape>
            <v:shape id="_x0000_s1450" style="position:absolute;left:11605;top:17454;width:12;height:21" coordorigin="11605,17454" coordsize="12,21" path="m11618,17454r-13,21e" filled="f" strokecolor="#ff8000" strokeweight=".31272mm">
              <v:path arrowok="t"/>
            </v:shape>
            <v:shape id="_x0000_s1449" style="position:absolute;left:11605;top:17454;width:12;height:21" coordorigin="11605,17454" coordsize="12,21" path="m11605,17475r13,-21e" filled="f" strokecolor="#ff8000" strokeweight=".31272mm">
              <v:path arrowok="t"/>
            </v:shape>
            <v:shape id="_x0000_s1448" style="position:absolute;left:11149;top:17454;width:12;height:21" coordorigin="11149,17454" coordsize="12,21" path="m11162,17454r-13,21e" filled="f" strokecolor="#ff8000" strokeweight=".31272mm">
              <v:path arrowok="t"/>
            </v:shape>
            <v:shape id="_x0000_s1447" style="position:absolute;left:11149;top:17454;width:12;height:21" coordorigin="11149,17454" coordsize="12,21" path="m11149,17475r13,-21e" filled="f" strokecolor="#ff8000" strokeweight=".31272mm">
              <v:path arrowok="t"/>
            </v:shape>
            <v:shape id="_x0000_s1446" style="position:absolute;left:10693;top:17454;width:12;height:21" coordorigin="10693,17454" coordsize="12,21" path="m10706,17454r-13,21e" filled="f" strokecolor="#ff8000" strokeweight=".31272mm">
              <v:path arrowok="t"/>
            </v:shape>
            <v:shape id="_x0000_s1445" style="position:absolute;left:10693;top:17454;width:12;height:21" coordorigin="10693,17454" coordsize="12,21" path="m10693,17475r13,-21e" filled="f" strokecolor="#ff8000" strokeweight=".31272mm">
              <v:path arrowok="t"/>
            </v:shape>
            <v:shape id="_x0000_s1444" style="position:absolute;left:10237;top:17454;width:12;height:21" coordorigin="10237,17454" coordsize="12,21" path="m10250,17454r-13,21e" filled="f" strokecolor="#ff8000" strokeweight=".31272mm">
              <v:path arrowok="t"/>
            </v:shape>
            <v:shape id="_x0000_s1443" style="position:absolute;left:10237;top:17454;width:12;height:21" coordorigin="10237,17454" coordsize="12,21" path="m10237,17475r13,-21e" filled="f" strokecolor="#ff8000" strokeweight=".31272mm">
              <v:path arrowok="t"/>
            </v:shape>
            <v:shape id="_x0000_s1442" style="position:absolute;left:9782;top:17454;width:12;height:21" coordorigin="9782,17454" coordsize="12,21" path="m9794,17454r-12,21e" filled="f" strokecolor="#ff8000" strokeweight=".31272mm">
              <v:path arrowok="t"/>
            </v:shape>
            <v:shape id="_x0000_s1441" style="position:absolute;left:9782;top:17454;width:12;height:21" coordorigin="9782,17454" coordsize="12,21" path="m9782,17475r12,-21e" filled="f" strokecolor="#ff8000" strokeweight=".31272mm">
              <v:path arrowok="t"/>
            </v:shape>
            <v:shape id="_x0000_s1440" style="position:absolute;left:9326;top:17454;width:12;height:21" coordorigin="9326,17454" coordsize="12,21" path="m9338,17454r-12,21e" filled="f" strokecolor="#ff8000" strokeweight=".31272mm">
              <v:path arrowok="t"/>
            </v:shape>
            <v:shape id="_x0000_s1439" style="position:absolute;left:9326;top:17454;width:12;height:21" coordorigin="9326,17454" coordsize="12,21" path="m9326,17475r12,-21e" filled="f" strokecolor="#ff8000" strokeweight=".31272mm">
              <v:path arrowok="t"/>
            </v:shape>
            <v:shape id="_x0000_s1438" style="position:absolute;left:8870;top:17454;width:12;height:21" coordorigin="8870,17454" coordsize="12,21" path="m8882,17454r-12,21e" filled="f" strokecolor="#ff8000" strokeweight=".31272mm">
              <v:path arrowok="t"/>
            </v:shape>
            <v:shape id="_x0000_s1437" style="position:absolute;left:8870;top:17454;width:12;height:21" coordorigin="8870,17454" coordsize="12,21" path="m8870,17475r12,-21e" filled="f" strokecolor="#ff8000" strokeweight=".31272mm">
              <v:path arrowok="t"/>
            </v:shape>
            <v:shape id="_x0000_s1436" style="position:absolute;left:8414;top:17454;width:12;height:21" coordorigin="8414,17454" coordsize="12,21" path="m8426,17454r-12,21e" filled="f" strokecolor="#ff8000" strokeweight=".31272mm">
              <v:path arrowok="t"/>
            </v:shape>
            <v:shape id="_x0000_s1435" style="position:absolute;left:8414;top:17454;width:12;height:21" coordorigin="8414,17454" coordsize="12,21" path="m8414,17475r12,-21e" filled="f" strokecolor="#ff8000" strokeweight=".31272mm">
              <v:path arrowok="t"/>
            </v:shape>
            <v:shape id="_x0000_s1434" style="position:absolute;left:7958;top:17463;width:7;height:12" coordorigin="7958,17463" coordsize="7,12" path="m7965,17463r-7,12e" filled="f" strokecolor="#ff8000" strokeweight=".31272mm">
              <v:path arrowok="t"/>
            </v:shape>
            <v:shape id="_x0000_s1433" style="position:absolute;left:7958;top:17463;width:7;height:12" coordorigin="7958,17463" coordsize="7,12" path="m7958,17475r7,-12e" filled="f" strokecolor="#ff8000" strokeweight=".31272mm">
              <v:path arrowok="t"/>
            </v:shape>
            <v:shape id="_x0000_s1432" style="position:absolute;left:13094;top:17651;width:5;height:9" coordorigin="13094,17651" coordsize="5,9" path="m13099,17651r-5,9e" filled="f" strokecolor="#ff8000" strokeweight=".31272mm">
              <v:path arrowok="t"/>
            </v:shape>
            <v:shape id="_x0000_s1431" style="position:absolute;left:13094;top:17651;width:5;height:9" coordorigin="13094,17651" coordsize="5,9" path="m13094,17660r5,-9e" filled="f" strokecolor="#ff8000" strokeweight=".31272mm">
              <v:path arrowok="t"/>
            </v:shape>
            <v:shape id="_x0000_s1430" style="position:absolute;left:12289;top:17473;width:1;height:2" coordorigin="12289,17473" coordsize="1,2" path="m12290,17473r-1,2e" filled="f" strokecolor="#ff8000" strokeweight=".31272mm">
              <v:path arrowok="t"/>
            </v:shape>
            <v:shape id="_x0000_s1429" style="position:absolute;left:12289;top:17473;width:1;height:2" coordorigin="12289,17473" coordsize="1,2" path="m12289,17475r1,-2e" filled="f" strokecolor="#ff8000" strokeweight=".31272mm">
              <v:path arrowok="t"/>
            </v:shape>
            <v:shape id="_x0000_s1428" style="position:absolute;left:11833;top:17454;width:12;height:21" coordorigin="11833,17454" coordsize="12,21" path="m11845,17454r-12,21e" filled="f" strokecolor="#ff8000" strokeweight=".31272mm">
              <v:path arrowok="t"/>
            </v:shape>
            <v:shape id="_x0000_s1427" style="position:absolute;left:11833;top:17454;width:12;height:21" coordorigin="11833,17454" coordsize="12,21" path="m11833,17475r12,-21e" filled="f" strokecolor="#ff8000" strokeweight=".31272mm">
              <v:path arrowok="t"/>
            </v:shape>
            <v:shape id="_x0000_s1426" style="position:absolute;left:11377;top:17454;width:12;height:21" coordorigin="11377,17454" coordsize="12,21" path="m11390,17454r-13,21e" filled="f" strokecolor="#ff8000" strokeweight=".31272mm">
              <v:path arrowok="t"/>
            </v:shape>
            <v:shape id="_x0000_s1425" style="position:absolute;left:11377;top:17454;width:12;height:21" coordorigin="11377,17454" coordsize="12,21" path="m11377,17475r13,-21e" filled="f" strokecolor="#ff8000" strokeweight=".31272mm">
              <v:path arrowok="t"/>
            </v:shape>
            <v:shape id="_x0000_s1424" style="position:absolute;left:10921;top:17454;width:12;height:21" coordorigin="10921,17454" coordsize="12,21" path="m10934,17454r-13,21e" filled="f" strokecolor="#ff8000" strokeweight=".31272mm">
              <v:path arrowok="t"/>
            </v:shape>
            <v:shape id="_x0000_s1423" style="position:absolute;left:10921;top:17454;width:12;height:21" coordorigin="10921,17454" coordsize="12,21" path="m10921,17475r13,-21e" filled="f" strokecolor="#ff8000" strokeweight=".31272mm">
              <v:path arrowok="t"/>
            </v:shape>
            <v:shape id="_x0000_s1422" style="position:absolute;left:10465;top:17454;width:12;height:21" coordorigin="10465,17454" coordsize="12,21" path="m10478,17454r-13,21e" filled="f" strokecolor="#ff8000" strokeweight=".31272mm">
              <v:path arrowok="t"/>
            </v:shape>
            <v:shape id="_x0000_s1421" style="position:absolute;left:10465;top:17454;width:12;height:21" coordorigin="10465,17454" coordsize="12,21" path="m10465,17475r13,-21e" filled="f" strokecolor="#ff8000" strokeweight=".31272mm">
              <v:path arrowok="t"/>
            </v:shape>
            <v:shape id="_x0000_s1420" style="position:absolute;left:10010;top:17454;width:12;height:21" coordorigin="10010,17454" coordsize="12,21" path="m10022,17454r-12,21e" filled="f" strokecolor="#ff8000" strokeweight=".31272mm">
              <v:path arrowok="t"/>
            </v:shape>
            <v:shape id="_x0000_s1419" style="position:absolute;left:10010;top:17454;width:12;height:21" coordorigin="10010,17454" coordsize="12,21" path="m10010,17475r12,-21e" filled="f" strokecolor="#ff8000" strokeweight=".31272mm">
              <v:path arrowok="t"/>
            </v:shape>
            <v:shape id="_x0000_s1418" style="position:absolute;left:9554;top:17454;width:12;height:21" coordorigin="9554,17454" coordsize="12,21" path="m9566,17454r-12,21e" filled="f" strokecolor="#ff8000" strokeweight=".31272mm">
              <v:path arrowok="t"/>
            </v:shape>
            <v:shape id="_x0000_s1417" style="position:absolute;left:9554;top:17454;width:12;height:21" coordorigin="9554,17454" coordsize="12,21" path="m9554,17475r12,-21e" filled="f" strokecolor="#ff8000" strokeweight=".31272mm">
              <v:path arrowok="t"/>
            </v:shape>
            <v:shape id="_x0000_s1416" style="position:absolute;left:9098;top:17454;width:12;height:21" coordorigin="9098,17454" coordsize="12,21" path="m9110,17454r-12,21e" filled="f" strokecolor="#ff8000" strokeweight=".31272mm">
              <v:path arrowok="t"/>
            </v:shape>
            <v:shape id="_x0000_s1415" style="position:absolute;left:9098;top:17454;width:12;height:21" coordorigin="9098,17454" coordsize="12,21" path="m9098,17475r12,-21e" filled="f" strokecolor="#ff8000" strokeweight=".31272mm">
              <v:path arrowok="t"/>
            </v:shape>
            <v:shape id="_x0000_s1414" style="position:absolute;left:8642;top:17454;width:12;height:21" coordorigin="8642,17454" coordsize="12,21" path="m8654,17454r-12,21e" filled="f" strokecolor="#ff8000" strokeweight=".31272mm">
              <v:path arrowok="t"/>
            </v:shape>
            <v:shape id="_x0000_s1413" style="position:absolute;left:8642;top:17454;width:12;height:21" coordorigin="8642,17454" coordsize="12,21" path="m8642,17475r12,-21e" filled="f" strokecolor="#ff8000" strokeweight=".31272mm">
              <v:path arrowok="t"/>
            </v:shape>
            <v:shape id="_x0000_s1412" style="position:absolute;left:8186;top:17454;width:12;height:21" coordorigin="8186,17454" coordsize="12,21" path="m8198,17454r-12,21e" filled="f" strokecolor="#ff8000" strokeweight=".31272mm">
              <v:path arrowok="t"/>
            </v:shape>
            <v:shape id="_x0000_s1411" style="position:absolute;left:8186;top:17454;width:12;height:21" coordorigin="8186,17454" coordsize="12,21" path="m8186,17475r12,-21e" filled="f" strokecolor="#ff8000" strokeweight=".31272mm">
              <v:path arrowok="t"/>
            </v:shape>
            <v:shape id="_x0000_s1410" style="position:absolute;left:7730;top:17473;width:1;height:2" coordorigin="7730,17473" coordsize="1,2" path="m7731,17473r-1,2e" filled="f" strokecolor="#ff8000" strokeweight=".31272mm">
              <v:path arrowok="t"/>
            </v:shape>
            <v:shape id="_x0000_s1409" style="position:absolute;left:7730;top:17473;width:1;height:2" coordorigin="7730,17473" coordsize="1,2" path="m7730,17475r1,-2e" filled="f" strokecolor="#ff8000" strokeweight=".31272mm">
              <v:path arrowok="t"/>
            </v:shape>
            <v:shape id="_x0000_s1408" style="position:absolute;left:7171;top:17651;width:2;height:3" coordorigin="7171,17651" coordsize="2,3" path="m7171,17654r1,-3l7171,17654e" filled="f" strokecolor="#ff8000" strokeweight=".31272mm">
              <v:path arrowok="t"/>
            </v:shape>
            <v:shape id="_x0000_s1407" style="position:absolute;left:13099;top:17651;width:5;height:8" coordorigin="13099,17651" coordsize="5,8" path="m13104,17660r-5,-9l13104,17660e" filled="f" strokecolor="#ff8000" strokeweight=".31272mm">
              <v:path arrowok="t"/>
            </v:shape>
            <v:shape id="_x0000_s1406" style="position:absolute;left:12079;top:17464;width:6;height:11" coordorigin="12079,17464" coordsize="6,11" path="m12086,17475r-7,-11l12086,17475e" filled="f" strokecolor="#ff8000" strokeweight=".31272mm">
              <v:path arrowok="t"/>
            </v:shape>
            <v:shape id="_x0000_s1405" style="position:absolute;left:11618;top:17454;width:12;height:21" coordorigin="11618,17454" coordsize="12,21" path="m11630,17475r-12,-21l11630,17475e" filled="f" strokecolor="#ff8000" strokeweight=".31272mm">
              <v:path arrowok="t"/>
            </v:shape>
            <v:shape id="_x0000_s1404" style="position:absolute;left:11162;top:17454;width:12;height:21" coordorigin="11162,17454" coordsize="12,21" path="m11174,17475r-12,-21l11174,17475e" filled="f" strokecolor="#ff8000" strokeweight=".31272mm">
              <v:path arrowok="t"/>
            </v:shape>
            <v:shape id="_x0000_s1403" style="position:absolute;left:10706;top:17454;width:12;height:21" coordorigin="10706,17454" coordsize="12,21" path="m10718,17475r-12,-21l10718,17475e" filled="f" strokecolor="#ff8000" strokeweight=".31272mm">
              <v:path arrowok="t"/>
            </v:shape>
            <v:shape id="_x0000_s1402" style="position:absolute;left:10250;top:17454;width:12;height:21" coordorigin="10250,17454" coordsize="12,21" path="m10262,17475r-12,-21l10262,17475e" filled="f" strokecolor="#ff8000" strokeweight=".31272mm">
              <v:path arrowok="t"/>
            </v:shape>
            <v:shape id="_x0000_s1401" style="position:absolute;left:9794;top:17454;width:12;height:21" coordorigin="9794,17454" coordsize="12,21" path="m9806,17475r-12,-21l9806,17475e" filled="f" strokecolor="#ff8000" strokeweight=".31272mm">
              <v:path arrowok="t"/>
            </v:shape>
            <v:shape id="_x0000_s1400" style="position:absolute;left:9338;top:17454;width:12;height:21" coordorigin="9338,17454" coordsize="12,21" path="m9350,17475r-12,-21l9350,17475e" filled="f" strokecolor="#ff8000" strokeweight=".31272mm">
              <v:path arrowok="t"/>
            </v:shape>
            <v:shape id="_x0000_s1399" style="position:absolute;left:8882;top:17454;width:12;height:21" coordorigin="8882,17454" coordsize="12,21" path="m8894,17475r-12,-21l8894,17475e" filled="f" strokecolor="#ff8000" strokeweight=".31272mm">
              <v:path arrowok="t"/>
            </v:shape>
            <v:shape id="_x0000_s1398" style="position:absolute;left:8426;top:17454;width:12;height:21" coordorigin="8426,17454" coordsize="12,21" path="m8439,17475r-13,-21l8439,17475e" filled="f" strokecolor="#ff8000" strokeweight=".31272mm">
              <v:path arrowok="t"/>
            </v:shape>
            <v:shape id="_x0000_s1397" style="position:absolute;left:7976;top:17463;width:7;height:12" coordorigin="7976,17463" coordsize="7,12" path="m7983,17475r-7,-12e" filled="f" strokecolor="#ff8000" strokeweight=".31272mm">
              <v:path arrowok="t"/>
            </v:shape>
            <v:shape id="_x0000_s1396" style="position:absolute;left:7976;top:17463;width:7;height:12" coordorigin="7976,17463" coordsize="7,12" path="m7976,17463r7,12e" filled="f" strokecolor="#ff8000" strokeweight=".31272mm">
              <v:path arrowok="t"/>
            </v:shape>
            <v:shape id="_x0000_s1395" style="position:absolute;left:7172;top:17651;width:2;height:3" coordorigin="7172,17651" coordsize="2,3" path="m7174,17654r-2,-3l7174,17654e" filled="f" strokecolor="#ff8000" strokeweight=".31272mm">
              <v:path arrowok="t"/>
            </v:shape>
            <v:shape id="_x0000_s1394" style="position:absolute;left:12313;top:17474;width:1;height:1" coordorigin="12313,17474" coordsize="1,1" path="m12314,17475r-1,-1e" filled="f" strokecolor="#ff8000" strokeweight=".31272mm">
              <v:path arrowok="t"/>
            </v:shape>
            <v:shape id="_x0000_s1393" style="position:absolute;left:12313;top:17474;width:1;height:1" coordorigin="12313,17474" coordsize="1,1" path="m12313,17474r1,1e" filled="f" strokecolor="#ff8000" strokeweight=".31272mm">
              <v:path arrowok="t"/>
            </v:shape>
            <v:shape id="_x0000_s1392" style="position:absolute;left:11845;top:17454;width:12;height:21" coordorigin="11845,17454" coordsize="12,21" path="m11858,17475r-13,-21l11858,17475e" filled="f" strokecolor="#ff8000" strokeweight=".31272mm">
              <v:path arrowok="t"/>
            </v:shape>
            <v:shape id="_x0000_s1391" style="position:absolute;left:11390;top:17454;width:12;height:21" coordorigin="11390,17454" coordsize="12,21" path="m11402,17475r-12,-21l11402,17475e" filled="f" strokecolor="#ff8000" strokeweight=".31272mm">
              <v:path arrowok="t"/>
            </v:shape>
            <v:shape id="_x0000_s1390" style="position:absolute;left:10934;top:17454;width:12;height:21" coordorigin="10934,17454" coordsize="12,21" path="m10946,17475r-12,-21l10946,17475e" filled="f" strokecolor="#ff8000" strokeweight=".31272mm">
              <v:path arrowok="t"/>
            </v:shape>
            <v:shape id="_x0000_s1389" style="position:absolute;left:10478;top:17454;width:12;height:21" coordorigin="10478,17454" coordsize="12,21" path="m10490,17475r-12,-21l10490,17475e" filled="f" strokecolor="#ff8000" strokeweight=".31272mm">
              <v:path arrowok="t"/>
            </v:shape>
            <v:shape id="_x0000_s1388" style="position:absolute;left:10022;top:17454;width:12;height:21" coordorigin="10022,17454" coordsize="12,21" path="m10034,17475r-12,-21l10034,17475e" filled="f" strokecolor="#ff8000" strokeweight=".31272mm">
              <v:path arrowok="t"/>
            </v:shape>
            <v:shape id="_x0000_s1387" style="position:absolute;left:9566;top:17454;width:12;height:21" coordorigin="9566,17454" coordsize="12,21" path="m9578,17475r-12,-21l9578,17475e" filled="f" strokecolor="#ff8000" strokeweight=".31272mm">
              <v:path arrowok="t"/>
            </v:shape>
            <v:shape id="_x0000_s1386" style="position:absolute;left:9110;top:17454;width:12;height:21" coordorigin="9110,17454" coordsize="12,21" path="m9122,17475r-12,-21l9122,17475e" filled="f" strokecolor="#ff8000" strokeweight=".31272mm">
              <v:path arrowok="t"/>
            </v:shape>
            <v:shape id="_x0000_s1385" style="position:absolute;left:8654;top:17454;width:12;height:21" coordorigin="8654,17454" coordsize="12,21" path="m8666,17475r-12,-21l8666,17475e" filled="f" strokecolor="#ff8000" strokeweight=".31272mm">
              <v:path arrowok="t"/>
            </v:shape>
            <v:shape id="_x0000_s1384" style="position:absolute;left:8198;top:17454;width:12;height:21" coordorigin="8198,17454" coordsize="12,21" path="m8211,17475r-13,-21l8211,17475e" filled="f" strokecolor="#ff8000" strokeweight=".31272mm">
              <v:path arrowok="t"/>
            </v:shape>
            <v:shape id="_x0000_s1383" style="position:absolute;left:7753;top:17472;width:2;height:3" coordorigin="7753,17472" coordsize="2,3" path="m7755,17475r-2,-3e" filled="f" strokecolor="#ff8000" strokeweight=".31272mm">
              <v:path arrowok="t"/>
            </v:shape>
            <v:shape id="_x0000_s1382" style="position:absolute;left:7753;top:17472;width:2;height:3" coordorigin="7753,17472" coordsize="2,3" path="m7753,17472r2,3e" filled="f" strokecolor="#ff8000" strokeweight=".31272mm">
              <v:path arrowok="t"/>
            </v:shape>
            <v:shape id="_x0000_s1381" style="position:absolute;left:6965;top:17376;width:3100;height:129" coordorigin="6965,17376" coordsize="3100,129" path="m10065,17376r-3100,129e" filled="f" strokeweight=".1162mm">
              <v:path arrowok="t"/>
            </v:shape>
            <v:shape id="_x0000_s1380" style="position:absolute;left:6965;top:17505;width:0;height:158" coordorigin="6965,17505" coordsize="0,158" path="m6965,17505r,158e" filled="f" strokeweight=".1162mm">
              <v:path arrowok="t"/>
            </v:shape>
            <v:shape id="_x0000_s1379" style="position:absolute;left:6965;top:17528;width:3100;height:135" coordorigin="6965,17528" coordsize="3100,135" path="m6965,17663r3100,-135e" filled="f" strokeweight=".1162mm">
              <v:path arrowok="t"/>
            </v:shape>
            <v:shape id="_x0000_s1378" style="position:absolute;left:10065;top:17528;width:3039;height:133" coordorigin="10065,17528" coordsize="3039,133" path="m10065,17528r3039,133e" filled="f" strokeweight=".1162mm">
              <v:path arrowok="t"/>
            </v:shape>
            <v:shape id="_x0000_s1377" style="position:absolute;left:13104;top:17509;width:11;height:152" coordorigin="13104,17509" coordsize="11,152" path="m13104,17661r11,-152e" filled="f" strokeweight=".1162mm">
              <v:path arrowok="t"/>
            </v:shape>
            <v:shape id="_x0000_s1376" style="position:absolute;left:10065;top:17376;width:3050;height:133" coordorigin="10065,17376" coordsize="3050,133" path="m13115,17509r-3050,-133e" filled="f" strokeweight=".1162mm">
              <v:path arrowok="t"/>
            </v:shape>
            <v:shape id="_x0000_s1375" style="position:absolute;left:5296;top:17505;width:1421;height:95" coordorigin="5296,17505" coordsize="1421,95" path="m6700,17531r-1404,69l5317,17574r1400,-69l6717,17530r-17,1xe" fillcolor="#80ffff" stroked="f">
              <v:path arrowok="t"/>
            </v:shape>
            <v:shape id="_x0000_s1374" style="position:absolute;left:6700;top:17530;width:17;height:1" coordorigin="6700,17530" coordsize="17,1" path="m6700,17531r17,-1e" filled="f" strokeweight=".1162mm">
              <v:path arrowok="t"/>
            </v:shape>
            <v:shape id="_x0000_s1373" style="position:absolute;left:6717;top:17505;width:0;height:25" coordorigin="6717,17505" coordsize="0,25" path="m6717,17530r,-25e" filled="f" strokeweight=".1162mm">
              <v:path arrowok="t"/>
            </v:shape>
            <v:shape id="_x0000_s1372" style="position:absolute;left:5317;top:17505;width:1400;height:69" coordorigin="5317,17505" coordsize="1400,69" path="m6717,17505r-1400,69e" filled="f" strokeweight=".1162mm">
              <v:path arrowok="t"/>
            </v:shape>
            <v:shape id="_x0000_s1371" style="position:absolute;left:5296;top:17574;width:21;height:26" coordorigin="5296,17574" coordsize="21,26" path="m5317,17574r-21,26e" filled="f" strokeweight=".1162mm">
              <v:path arrowok="t"/>
            </v:shape>
            <v:shape id="_x0000_s1370" style="position:absolute;left:5296;top:17531;width:1404;height:69" coordorigin="5296,17531" coordsize="1404,69" path="m5296,17600r1404,-69e" filled="f" strokeweight=".1162mm">
              <v:path arrowok="t"/>
            </v:shape>
            <v:shape id="_x0000_s1369" style="position:absolute;left:5173;top:17531;width:1545;height:228" coordorigin="5173,17531" coordsize="1545,228" path="m6718,17683r-1545,76l5297,17601r1421,-70l6718,17683xe" fillcolor="#80ffdf" stroked="f">
              <v:path arrowok="t"/>
            </v:shape>
            <v:shape id="_x0000_s1368" style="position:absolute;left:6508;top:17686;width:7;height:7" coordorigin="6508,17686" coordsize="7,7" path="m6515,17686r-7,8e" filled="f" strokecolor="#ff8000" strokeweight=".31272mm">
              <v:path arrowok="t"/>
            </v:shape>
            <v:shape id="_x0000_s1367" style="position:absolute;left:6508;top:17686;width:7;height:7" coordorigin="6508,17686" coordsize="7,7" path="m6508,17694r7,-8e" filled="f" strokecolor="#ff8000" strokeweight=".31272mm">
              <v:path arrowok="t"/>
            </v:shape>
            <v:shape id="_x0000_s1366" style="position:absolute;left:6538;top:17593;width:70;height:70" coordorigin="6538,17593" coordsize="70,70" path="m6608,17593r-70,70e" filled="f" strokecolor="#ff8000" strokeweight=".31272mm">
              <v:path arrowok="t"/>
            </v:shape>
            <v:shape id="_x0000_s1365" style="position:absolute;left:6538;top:17593;width:70;height:70" coordorigin="6538,17593" coordsize="70,70" path="m6538,17663r70,-70e" filled="f" strokecolor="#ff8000" strokeweight=".31272mm">
              <v:path arrowok="t"/>
            </v:shape>
            <v:shape id="_x0000_s1364" style="position:absolute;left:6631;top:17534;width:36;height:36" coordorigin="6631,17534" coordsize="36,36" path="m6667,17534r-36,36e" filled="f" strokecolor="#ff8000" strokeweight=".31272mm">
              <v:path arrowok="t"/>
            </v:shape>
            <v:shape id="_x0000_s1363" style="position:absolute;left:6631;top:17534;width:36;height:36" coordorigin="6631,17534" coordsize="36,36" path="m6631,17570r36,-36e" filled="f" strokecolor="#ff8000" strokeweight=".31272mm">
              <v:path arrowok="t"/>
            </v:shape>
            <v:shape id="_x0000_s1362" style="position:absolute;left:6312;top:17686;width:17;height:17" coordorigin="6312,17686" coordsize="17,17" path="m6329,17686r-17,17e" filled="f" strokecolor="#ff8000" strokeweight=".31272mm">
              <v:path arrowok="t"/>
            </v:shape>
            <v:shape id="_x0000_s1361" style="position:absolute;left:6312;top:17686;width:17;height:17" coordorigin="6312,17686" coordsize="17,17" path="m6312,17703r17,-17e" filled="f" strokecolor="#ff8000" strokeweight=".31272mm">
              <v:path arrowok="t"/>
            </v:shape>
            <v:shape id="_x0000_s1360" style="position:absolute;left:6352;top:17593;width:70;height:70" coordorigin="6352,17593" coordsize="70,70" path="m6422,17593r-70,70e" filled="f" strokecolor="#ff8000" strokeweight=".31272mm">
              <v:path arrowok="t"/>
            </v:shape>
            <v:shape id="_x0000_s1359" style="position:absolute;left:6352;top:17593;width:70;height:70" coordorigin="6352,17593" coordsize="70,70" path="m6352,17663r70,-70e" filled="f" strokecolor="#ff8000" strokeweight=".31272mm">
              <v:path arrowok="t"/>
            </v:shape>
            <v:shape id="_x0000_s1358" style="position:absolute;left:6445;top:17544;width:26;height:26" coordorigin="6445,17544" coordsize="26,26" path="m6472,17544r-27,26e" filled="f" strokecolor="#ff8000" strokeweight=".31272mm">
              <v:path arrowok="t"/>
            </v:shape>
            <v:shape id="_x0000_s1357" style="position:absolute;left:6445;top:17544;width:26;height:26" coordorigin="6445,17544" coordsize="26,26" path="m6445,17570r27,-26e" filled="f" strokecolor="#ff8000" strokeweight=".31272mm">
              <v:path arrowok="t"/>
            </v:shape>
            <v:shape id="_x0000_s1356" style="position:absolute;left:6116;top:17686;width:27;height:27" coordorigin="6116,17686" coordsize="27,27" path="m6142,17686r-26,27e" filled="f" strokecolor="#ff8000" strokeweight=".31272mm">
              <v:path arrowok="t"/>
            </v:shape>
            <v:shape id="_x0000_s1355" style="position:absolute;left:6116;top:17686;width:27;height:27" coordorigin="6116,17686" coordsize="27,27" path="m6116,17713r26,-27e" filled="f" strokecolor="#ff8000" strokeweight=".31272mm">
              <v:path arrowok="t"/>
            </v:shape>
            <v:shape id="_x0000_s1354" style="position:absolute;left:6166;top:17593;width:70;height:70" coordorigin="6166,17593" coordsize="70,70" path="m6236,17593r-70,70e" filled="f" strokecolor="#ff8000" strokeweight=".31272mm">
              <v:path arrowok="t"/>
            </v:shape>
            <v:shape id="_x0000_s1353" style="position:absolute;left:6166;top:17593;width:70;height:70" coordorigin="6166,17593" coordsize="70,70" path="m6166,17663r70,-70e" filled="f" strokecolor="#ff8000" strokeweight=".31272mm">
              <v:path arrowok="t"/>
            </v:shape>
            <v:shape id="_x0000_s1352" style="position:absolute;left:6259;top:17553;width:17;height:17" coordorigin="6259,17553" coordsize="17,17" path="m6276,17553r-17,17e" filled="f" strokecolor="#ff8000" strokeweight=".31272mm">
              <v:path arrowok="t"/>
            </v:shape>
            <v:shape id="_x0000_s1351" style="position:absolute;left:6259;top:17553;width:17;height:17" coordorigin="6259,17553" coordsize="17,17" path="m6259,17570r17,-17e" filled="f" strokecolor="#ff8000" strokeweight=".31272mm">
              <v:path arrowok="t"/>
            </v:shape>
            <v:shape id="_x0000_s1350" style="position:absolute;left:5920;top:17686;width:36;height:36" coordorigin="5920,17686" coordsize="36,36" path="m5956,17686r-36,37e" filled="f" strokecolor="#ff8000" strokeweight=".31272mm">
              <v:path arrowok="t"/>
            </v:shape>
            <v:shape id="_x0000_s1349" style="position:absolute;left:5920;top:17686;width:36;height:36" coordorigin="5920,17686" coordsize="36,36" path="m5920,17723r36,-37e" filled="f" strokecolor="#ff8000" strokeweight=".31272mm">
              <v:path arrowok="t"/>
            </v:shape>
            <v:shape id="_x0000_s1348" style="position:absolute;left:5979;top:17593;width:70;height:70" coordorigin="5979,17593" coordsize="70,70" path="m6049,17593r-70,70e" filled="f" strokecolor="#ff8000" strokeweight=".31272mm">
              <v:path arrowok="t"/>
            </v:shape>
            <v:shape id="_x0000_s1347" style="position:absolute;left:5979;top:17593;width:70;height:70" coordorigin="5979,17593" coordsize="70,70" path="m5979,17663r70,-70e" filled="f" strokecolor="#ff8000" strokeweight=".31272mm">
              <v:path arrowok="t"/>
            </v:shape>
            <v:shape id="_x0000_s1346" style="position:absolute;left:6073;top:17563;width:7;height:7" coordorigin="6073,17563" coordsize="7,7" path="m6080,17563r-7,7e" filled="f" strokecolor="#ff8000" strokeweight=".31272mm">
              <v:path arrowok="t"/>
            </v:shape>
            <v:shape id="_x0000_s1345" style="position:absolute;left:6073;top:17563;width:7;height:7" coordorigin="6073,17563" coordsize="7,7" path="m6073,17570r7,-7e" filled="f" strokecolor="#ff8000" strokeweight=".31272mm">
              <v:path arrowok="t"/>
            </v:shape>
            <v:shape id="_x0000_s1344" style="position:absolute;left:5724;top:17686;width:46;height:46" coordorigin="5724,17686" coordsize="46,46" path="m5770,17686r-46,46e" filled="f" strokecolor="#ff8000" strokeweight=".31272mm">
              <v:path arrowok="t"/>
            </v:shape>
            <v:shape id="_x0000_s1343" style="position:absolute;left:5724;top:17686;width:46;height:46" coordorigin="5724,17686" coordsize="46,46" path="m5724,17732r46,-46e" filled="f" strokecolor="#ff8000" strokeweight=".31272mm">
              <v:path arrowok="t"/>
            </v:shape>
            <v:shape id="_x0000_s1342" style="position:absolute;left:5793;top:17593;width:70;height:70" coordorigin="5793,17593" coordsize="70,70" path="m5863,17593r-70,70e" filled="f" strokecolor="#ff8000" strokeweight=".31272mm">
              <v:path arrowok="t"/>
            </v:shape>
            <v:shape id="_x0000_s1341" style="position:absolute;left:5793;top:17593;width:70;height:70" coordorigin="5793,17593" coordsize="70,70" path="m5793,17663r70,-70e" filled="f" strokecolor="#ff8000" strokeweight=".31272mm">
              <v:path arrowok="t"/>
            </v:shape>
            <v:shape id="_x0000_s1340" style="position:absolute;left:5528;top:17686;width:56;height:56" coordorigin="5528,17686" coordsize="56,56" path="m5528,17742r56,-56l5528,17742e" filled="f" strokecolor="#ff8000" strokeweight=".31272mm">
              <v:path arrowok="t"/>
            </v:shape>
            <v:shape id="_x0000_s1339" style="position:absolute;left:5607;top:17593;width:70;height:70" coordorigin="5607,17593" coordsize="70,70" path="m5677,17593r-70,70e" filled="f" strokecolor="#ff8000" strokeweight=".31272mm">
              <v:path arrowok="t"/>
            </v:shape>
            <v:shape id="_x0000_s1338" style="position:absolute;left:5607;top:17593;width:70;height:70" coordorigin="5607,17593" coordsize="70,70" path="m5607,17663r70,-70e" filled="f" strokecolor="#ff8000" strokeweight=".31272mm">
              <v:path arrowok="t"/>
            </v:shape>
            <v:shape id="_x0000_s1337" style="position:absolute;left:5332;top:17686;width:65;height:65" coordorigin="5332,17686" coordsize="65,65" path="m5397,17686r-65,66e" filled="f" strokecolor="#ff8000" strokeweight=".31272mm">
              <v:path arrowok="t"/>
            </v:shape>
            <v:shape id="_x0000_s1336" style="position:absolute;left:5332;top:17686;width:65;height:65" coordorigin="5332,17686" coordsize="65,65" path="m5332,17752r65,-66e" filled="f" strokecolor="#ff8000" strokeweight=".31272mm">
              <v:path arrowok="t"/>
            </v:shape>
            <v:shape id="_x0000_s1335" style="position:absolute;left:5421;top:17593;width:70;height:70" coordorigin="5421,17593" coordsize="70,70" path="m5491,17593r-70,70e" filled="f" strokecolor="#ff8000" strokeweight=".31272mm">
              <v:path arrowok="t"/>
            </v:shape>
            <v:shape id="_x0000_s1334" style="position:absolute;left:5421;top:17593;width:70;height:70" coordorigin="5421,17593" coordsize="70,70" path="m5421,17663r70,-70e" filled="f" strokecolor="#ff8000" strokeweight=".31272mm">
              <v:path arrowok="t"/>
            </v:shape>
            <v:shape id="_x0000_s1333" style="position:absolute;left:6606;top:17686;width:3;height:3" coordorigin="6606,17686" coordsize="3,3" path="m6608,17686r-2,3e" filled="f" strokecolor="#ff8000" strokeweight=".31272mm">
              <v:path arrowok="t"/>
            </v:shape>
            <v:shape id="_x0000_s1332" style="position:absolute;left:6606;top:17686;width:3;height:3" coordorigin="6606,17686" coordsize="3,3" path="m6606,17689r2,-3e" filled="f" strokecolor="#ff8000" strokeweight=".31272mm">
              <v:path arrowok="t"/>
            </v:shape>
            <v:shape id="_x0000_s1331" style="position:absolute;left:6631;top:17593;width:70;height:70" coordorigin="6631,17593" coordsize="70,70" path="m6701,17593r-70,70e" filled="f" strokecolor="#ff8000" strokeweight=".31272mm">
              <v:path arrowok="t"/>
            </v:shape>
            <v:shape id="_x0000_s1330" style="position:absolute;left:6631;top:17593;width:70;height:70" coordorigin="6631,17593" coordsize="70,70" path="m6631,17663r70,-70e" filled="f" strokecolor="#ff8000" strokeweight=".31272mm">
              <v:path arrowok="t"/>
            </v:shape>
            <v:shape id="_x0000_s1329" style="position:absolute;left:6410;top:17686;width:12;height:12" coordorigin="6410,17686" coordsize="12,12" path="m6422,17686r-12,13e" filled="f" strokecolor="#ff8000" strokeweight=".31272mm">
              <v:path arrowok="t"/>
            </v:shape>
            <v:shape id="_x0000_s1328" style="position:absolute;left:6410;top:17686;width:12;height:12" coordorigin="6410,17686" coordsize="12,12" path="m6410,17699r12,-13e" filled="f" strokecolor="#ff8000" strokeweight=".31272mm">
              <v:path arrowok="t"/>
            </v:shape>
            <v:shape id="_x0000_s1327" style="position:absolute;left:6445;top:17593;width:70;height:70" coordorigin="6445,17593" coordsize="70,70" path="m6515,17593r-70,70e" filled="f" strokecolor="#ff8000" strokeweight=".31272mm">
              <v:path arrowok="t"/>
            </v:shape>
            <v:shape id="_x0000_s1326" style="position:absolute;left:6445;top:17593;width:70;height:70" coordorigin="6445,17593" coordsize="70,70" path="m6445,17663r70,-70e" filled="f" strokecolor="#ff8000" strokeweight=".31272mm">
              <v:path arrowok="t"/>
            </v:shape>
            <v:shape id="_x0000_s1325" style="position:absolute;left:6538;top:17539;width:31;height:31" coordorigin="6538,17539" coordsize="31,31" path="m6569,17539r-31,31e" filled="f" strokecolor="#ff8000" strokeweight=".31272mm">
              <v:path arrowok="t"/>
            </v:shape>
            <v:shape id="_x0000_s1324" style="position:absolute;left:6538;top:17539;width:31;height:31" coordorigin="6538,17539" coordsize="31,31" path="m6538,17570r31,-31e" filled="f" strokecolor="#ff8000" strokeweight=".31272mm">
              <v:path arrowok="t"/>
            </v:shape>
            <v:shape id="_x0000_s1323" style="position:absolute;left:6214;top:17686;width:22;height:22" coordorigin="6214,17686" coordsize="22,22" path="m6214,17708r22,-22l6214,17708e" filled="f" strokecolor="#ff8000" strokeweight=".31272mm">
              <v:path arrowok="t"/>
            </v:shape>
            <v:shape id="_x0000_s1322" style="position:absolute;left:6259;top:17593;width:70;height:70" coordorigin="6259,17593" coordsize="70,70" path="m6329,17593r-70,70e" filled="f" strokecolor="#ff8000" strokeweight=".31272mm">
              <v:path arrowok="t"/>
            </v:shape>
            <v:shape id="_x0000_s1321" style="position:absolute;left:6259;top:17593;width:70;height:70" coordorigin="6259,17593" coordsize="70,70" path="m6259,17663r70,-70e" filled="f" strokecolor="#ff8000" strokeweight=".31272mm">
              <v:path arrowok="t"/>
            </v:shape>
            <v:shape id="_x0000_s1320" style="position:absolute;left:6352;top:17548;width:22;height:22" coordorigin="6352,17548" coordsize="22,22" path="m6374,17548r-22,22e" filled="f" strokecolor="#ff8000" strokeweight=".31272mm">
              <v:path arrowok="t"/>
            </v:shape>
            <v:shape id="_x0000_s1319" style="position:absolute;left:6352;top:17548;width:22;height:22" coordorigin="6352,17548" coordsize="22,22" path="m6352,17570r22,-22e" filled="f" strokecolor="#ff8000" strokeweight=".31272mm">
              <v:path arrowok="t"/>
            </v:shape>
            <v:shape id="_x0000_s1318" style="position:absolute;left:6018;top:17686;width:31;height:31" coordorigin="6018,17686" coordsize="31,31" path="m6049,17686r-31,32e" filled="f" strokecolor="#ff8000" strokeweight=".31272mm">
              <v:path arrowok="t"/>
            </v:shape>
            <v:shape id="_x0000_s1317" style="position:absolute;left:6018;top:17686;width:31;height:31" coordorigin="6018,17686" coordsize="31,31" path="m6018,17718r31,-32e" filled="f" strokecolor="#ff8000" strokeweight=".31272mm">
              <v:path arrowok="t"/>
            </v:shape>
            <v:shape id="_x0000_s1316" style="position:absolute;left:6073;top:17593;width:70;height:70" coordorigin="6073,17593" coordsize="70,70" path="m6142,17593r-69,70e" filled="f" strokecolor="#ff8000" strokeweight=".31272mm">
              <v:path arrowok="t"/>
            </v:shape>
            <v:shape id="_x0000_s1315" style="position:absolute;left:6073;top:17593;width:70;height:70" coordorigin="6073,17593" coordsize="70,70" path="m6073,17663r69,-70e" filled="f" strokecolor="#ff8000" strokeweight=".31272mm">
              <v:path arrowok="t"/>
            </v:shape>
            <v:shape id="_x0000_s1314" style="position:absolute;left:6166;top:17558;width:12;height:12" coordorigin="6166,17558" coordsize="12,12" path="m6178,17558r-12,12e" filled="f" strokecolor="#ff8000" strokeweight=".31272mm">
              <v:path arrowok="t"/>
            </v:shape>
            <v:shape id="_x0000_s1313" style="position:absolute;left:6166;top:17558;width:12;height:12" coordorigin="6166,17558" coordsize="12,12" path="m6166,17570r12,-12e" filled="f" strokecolor="#ff8000" strokeweight=".31272mm">
              <v:path arrowok="t"/>
            </v:shape>
            <v:shape id="_x0000_s1312" style="position:absolute;left:5822;top:17686;width:41;height:41" coordorigin="5822,17686" coordsize="41,41" path="m5863,17686r-41,41e" filled="f" strokecolor="#ff8000" strokeweight=".31272mm">
              <v:path arrowok="t"/>
            </v:shape>
            <v:shape id="_x0000_s1311" style="position:absolute;left:5822;top:17686;width:41;height:41" coordorigin="5822,17686" coordsize="41,41" path="m5822,17727r41,-41e" filled="f" strokecolor="#ff8000" strokeweight=".31272mm">
              <v:path arrowok="t"/>
            </v:shape>
            <v:shape id="_x0000_s1310" style="position:absolute;left:5886;top:17593;width:70;height:70" coordorigin="5886,17593" coordsize="70,70" path="m5956,17593r-70,70e" filled="f" strokecolor="#ff8000" strokeweight=".31272mm">
              <v:path arrowok="t"/>
            </v:shape>
            <v:shape id="_x0000_s1309" style="position:absolute;left:5886;top:17593;width:70;height:70" coordorigin="5886,17593" coordsize="70,70" path="m5886,17663r70,-70e" filled="f" strokecolor="#ff8000" strokeweight=".31272mm">
              <v:path arrowok="t"/>
            </v:shape>
            <v:shape id="_x0000_s1308" style="position:absolute;left:5979;top:17568;width:2;height:2" coordorigin="5979,17568" coordsize="2,2" path="m5982,17568r-3,2e" filled="f" strokecolor="#ff8000" strokeweight=".31272mm">
              <v:path arrowok="t"/>
            </v:shape>
            <v:shape id="_x0000_s1307" style="position:absolute;left:5979;top:17568;width:2;height:2" coordorigin="5979,17568" coordsize="2,2" path="m5979,17570r3,-2e" filled="f" strokecolor="#ff8000" strokeweight=".31272mm">
              <v:path arrowok="t"/>
            </v:shape>
            <v:shape id="_x0000_s1306" style="position:absolute;left:5626;top:17686;width:51;height:51" coordorigin="5626,17686" coordsize="51,51" path="m5677,17686r-51,51e" filled="f" strokecolor="#ff8000" strokeweight=".31272mm">
              <v:path arrowok="t"/>
            </v:shape>
            <v:shape id="_x0000_s1305" style="position:absolute;left:5626;top:17686;width:51;height:51" coordorigin="5626,17686" coordsize="51,51" path="m5626,17737r51,-51e" filled="f" strokecolor="#ff8000" strokeweight=".31272mm">
              <v:path arrowok="t"/>
            </v:shape>
            <v:shape id="_x0000_s1304" style="position:absolute;left:5700;top:17593;width:70;height:70" coordorigin="5700,17593" coordsize="70,70" path="m5770,17593r-70,70e" filled="f" strokecolor="#ff8000" strokeweight=".31272mm">
              <v:path arrowok="t"/>
            </v:shape>
            <v:shape id="_x0000_s1303" style="position:absolute;left:5700;top:17593;width:70;height:70" coordorigin="5700,17593" coordsize="70,70" path="m5700,17663r70,-70e" filled="f" strokecolor="#ff8000" strokeweight=".31272mm">
              <v:path arrowok="t"/>
            </v:shape>
            <v:shape id="_x0000_s1302" style="position:absolute;left:5430;top:17686;width:60;height:60" coordorigin="5430,17686" coordsize="60,60" path="m5430,17747r61,-61l5430,17747e" filled="f" strokecolor="#ff8000" strokeweight=".31272mm">
              <v:path arrowok="t"/>
            </v:shape>
            <v:shape id="_x0000_s1301" style="position:absolute;left:5514;top:17593;width:70;height:70" coordorigin="5514,17593" coordsize="70,70" path="m5584,17593r-70,70e" filled="f" strokecolor="#ff8000" strokeweight=".31272mm">
              <v:path arrowok="t"/>
            </v:shape>
            <v:shape id="_x0000_s1300" style="position:absolute;left:5514;top:17593;width:70;height:70" coordorigin="5514,17593" coordsize="70,70" path="m5514,17663r70,-70e" filled="f" strokecolor="#ff8000" strokeweight=".31272mm">
              <v:path arrowok="t"/>
            </v:shape>
            <v:shape id="_x0000_s1299" style="position:absolute;left:5234;top:17686;width:70;height:70" coordorigin="5234,17686" coordsize="70,70" path="m5304,17686r-70,70e" filled="f" strokecolor="#ff8000" strokeweight=".31272mm">
              <v:path arrowok="t"/>
            </v:shape>
            <v:shape id="_x0000_s1298" style="position:absolute;left:5234;top:17686;width:70;height:70" coordorigin="5234,17686" coordsize="70,70" path="m5234,17756r70,-70e" filled="f" strokecolor="#ff8000" strokeweight=".31272mm">
              <v:path arrowok="t"/>
            </v:shape>
            <v:shape id="_x0000_s1297" style="position:absolute;left:5328;top:17596;width:67;height:67" coordorigin="5328,17596" coordsize="67,67" path="m5394,17596r-66,67e" filled="f" strokecolor="#ff8000" strokeweight=".31272mm">
              <v:path arrowok="t"/>
            </v:shape>
            <v:shape id="_x0000_s1296" style="position:absolute;left:5328;top:17596;width:67;height:67" coordorigin="5328,17596" coordsize="67,67" path="m5328,17663r66,-67e" filled="f" strokecolor="#ff8000" strokeweight=".31272mm">
              <v:path arrowok="t"/>
            </v:shape>
            <v:shape id="_x0000_s1295" style="position:absolute;left:6718;top:17653;width:0;height:30" coordorigin="6718,17653" coordsize="0,30" path="m6718,17683r,-30e" filled="f" strokeweight=".1162mm">
              <v:path arrowok="t"/>
            </v:shape>
            <v:shape id="_x0000_s1294" style="position:absolute;left:6718;top:17531;width:0;height:122" coordorigin="6718,17531" coordsize="0,122" path="m6718,17653r,-122e" filled="f" strokeweight=".1162mm">
              <v:path arrowok="t"/>
            </v:shape>
            <v:shape id="_x0000_s1293" style="position:absolute;left:5297;top:17531;width:1421;height:70" coordorigin="5297,17531" coordsize="1421,70" path="m6718,17531r-1421,70e" filled="f" strokeweight=".1162mm">
              <v:path arrowok="t"/>
            </v:shape>
            <v:shape id="_x0000_s1292" style="position:absolute;left:5173;top:17601;width:125;height:158" coordorigin="5173,17601" coordsize="125,158" path="m5297,17601r-124,158e" filled="f" strokeweight=".1162mm">
              <v:path arrowok="t"/>
            </v:shape>
            <v:shape id="_x0000_s1291" style="position:absolute;left:5173;top:17683;width:1545;height:76" coordorigin="5173,17683" coordsize="1545,76" path="m5173,17759r1545,-76e" filled="f" strokeweight=".1162mm">
              <v:path arrowok="t"/>
            </v:shape>
            <v:shape id="_x0000_s1290" style="position:absolute;left:6718;top:17663;width:247;height:460" coordorigin="6718,17663" coordsize="247,460" path="m6965,18113r-247,10l6718,17674r247,-11l6965,18113xe" fillcolor="lime" stroked="f">
              <v:path arrowok="t"/>
            </v:shape>
            <v:shape id="_x0000_s1289" style="position:absolute;left:6773;top:17949;width:30;height:0" coordorigin="6773,17949" coordsize="30,0" path="m6803,17949r-30,e" filled="f" strokecolor="#ff8000" strokeweight=".31272mm">
              <v:path arrowok="t"/>
            </v:shape>
            <v:shape id="_x0000_s1288" style="position:absolute;left:6773;top:17949;width:30;height:0" coordorigin="6773,17949" coordsize="30,0" path="m6773,17949r30,e" filled="f" strokecolor="#ff8000" strokeweight=".31272mm">
              <v:path arrowok="t"/>
            </v:shape>
            <v:shape id="_x0000_s1287" style="position:absolute;left:6955;top:17949;width:10;height:0" coordorigin="6955,17949" coordsize="10,0" path="m6965,17949r-10,e" filled="f" strokecolor="#ff8000" strokeweight=".31272mm">
              <v:path arrowok="t"/>
            </v:shape>
            <v:shape id="_x0000_s1286" style="position:absolute;left:6955;top:17949;width:10;height:0" coordorigin="6955,17949" coordsize="10,0" path="m6955,17949r10,e" filled="f" strokecolor="#ff8000" strokeweight=".31272mm">
              <v:path arrowok="t"/>
            </v:shape>
            <v:shape id="_x0000_s1285" style="position:absolute;left:6864;top:18107;width:30;height:0" coordorigin="6864,18107" coordsize="30,0" path="m6894,18107r-30,e" filled="f" strokecolor="#ff8000" strokeweight=".31272mm">
              <v:path arrowok="t"/>
            </v:shape>
            <v:shape id="_x0000_s1284" style="position:absolute;left:6864;top:18107;width:30;height:0" coordorigin="6864,18107" coordsize="30,0" path="m6864,18107r30,e" filled="f" strokecolor="#ff8000" strokeweight=".31272mm">
              <v:path arrowok="t"/>
            </v:shape>
            <v:shape id="_x0000_s1283" style="position:absolute;left:6864;top:17791;width:30;height:0" coordorigin="6864,17791" coordsize="30,0" path="m6894,17791r-30,e" filled="f" strokecolor="#ff8000" strokeweight=".31272mm">
              <v:path arrowok="t"/>
            </v:shape>
            <v:shape id="_x0000_s1282" style="position:absolute;left:6864;top:17791;width:30;height:0" coordorigin="6864,17791" coordsize="30,0" path="m6864,17791r30,e" filled="f" strokecolor="#ff8000" strokeweight=".31272mm">
              <v:path arrowok="t"/>
            </v:shape>
            <v:shape id="_x0000_s1281" style="position:absolute;left:6773;top:17923;width:15;height:26" coordorigin="6773,17923" coordsize="15,26" path="m6788,17923r-15,26e" filled="f" strokecolor="#ff8000" strokeweight=".31272mm">
              <v:path arrowok="t"/>
            </v:shape>
            <v:shape id="_x0000_s1280" style="position:absolute;left:6773;top:17923;width:15;height:26" coordorigin="6773,17923" coordsize="15,26" path="m6773,17949r15,-26e" filled="f" strokecolor="#ff8000" strokeweight=".31272mm">
              <v:path arrowok="t"/>
            </v:shape>
            <v:shape id="_x0000_s1279" style="position:absolute;left:6864;top:17765;width:15;height:26" coordorigin="6864,17765" coordsize="15,26" path="m6879,17765r-15,26e" filled="f" strokecolor="#ff8000" strokeweight=".31272mm">
              <v:path arrowok="t"/>
            </v:shape>
            <v:shape id="_x0000_s1278" style="position:absolute;left:6864;top:17765;width:15;height:26" coordorigin="6864,17765" coordsize="15,26" path="m6864,17791r15,-26e" filled="f" strokecolor="#ff8000" strokeweight=".31272mm">
              <v:path arrowok="t"/>
            </v:shape>
            <v:shape id="_x0000_s1277" style="position:absolute;left:6864;top:18081;width:15;height:26" coordorigin="6864,18081" coordsize="15,26" path="m6879,18081r-15,26e" filled="f" strokecolor="#ff8000" strokeweight=".31272mm">
              <v:path arrowok="t"/>
            </v:shape>
            <v:shape id="_x0000_s1276" style="position:absolute;left:6864;top:18081;width:15;height:26" coordorigin="6864,18081" coordsize="15,26" path="m6864,18107r15,-26e" filled="f" strokecolor="#ff8000" strokeweight=".31272mm">
              <v:path arrowok="t"/>
            </v:shape>
            <v:shape id="_x0000_s1275" style="position:absolute;left:6955;top:17932;width:10;height:17" coordorigin="6955,17932" coordsize="10,17" path="m6965,17932r-10,17e" filled="f" strokecolor="#ff8000" strokeweight=".31272mm">
              <v:path arrowok="t"/>
            </v:shape>
            <v:shape id="_x0000_s1274" style="position:absolute;left:6955;top:17932;width:10;height:17" coordorigin="6955,17932" coordsize="10,17" path="m6955,17949r10,-17e" filled="f" strokecolor="#ff8000" strokeweight=".31272mm">
              <v:path arrowok="t"/>
            </v:shape>
            <v:shape id="_x0000_s1273" style="position:absolute;left:6879;top:18081;width:15;height:26" coordorigin="6879,18081" coordsize="15,26" path="m6894,18107r-15,-26l6894,18107e" filled="f" strokecolor="#ff8000" strokeweight=".31272mm">
              <v:path arrowok="t"/>
            </v:shape>
            <v:shape id="_x0000_s1272" style="position:absolute;left:6788;top:17923;width:15;height:26" coordorigin="6788,17923" coordsize="15,26" path="m6803,17949r-15,-26l6803,17949e" filled="f" strokecolor="#ff8000" strokeweight=".31272mm">
              <v:path arrowok="t"/>
            </v:shape>
            <v:shape id="_x0000_s1271" style="position:absolute;left:6879;top:17765;width:15;height:26" coordorigin="6879,17765" coordsize="15,26" path="m6894,17791r-15,-26l6894,17791e" filled="f" strokecolor="#ff8000" strokeweight=".31272mm">
              <v:path arrowok="t"/>
            </v:shape>
            <v:shape id="_x0000_s1270" style="position:absolute;left:6965;top:17663;width:0;height:449" coordorigin="6965,17663" coordsize="0,449" path="m6965,18113r,-450e" filled="f" strokeweight=".1162mm">
              <v:path arrowok="t"/>
            </v:shape>
            <v:shape id="_x0000_s1269" style="position:absolute;left:6718;top:17663;width:247;height:11" coordorigin="6718,17663" coordsize="247,11" path="m6965,17663r-247,11e" filled="f" strokeweight=".1162mm">
              <v:path arrowok="t"/>
            </v:shape>
            <v:shape id="_x0000_s1268" style="position:absolute;left:6718;top:17674;width:0;height:449" coordorigin="6718,17674" coordsize="0,449" path="m6718,17674r,449e" filled="f" strokeweight=".1162mm">
              <v:path arrowok="t"/>
            </v:shape>
            <v:shape id="_x0000_s1267" style="position:absolute;left:6718;top:18113;width:247;height:10" coordorigin="6718,18113" coordsize="247,10" path="m6718,18123r247,-10e" filled="f" strokeweight=".1162mm">
              <v:path arrowok="t"/>
            </v:shape>
            <v:shape id="_x0000_s1266" style="position:absolute;left:6718;top:17587;width:247;height:87" coordorigin="6718,17587" coordsize="247,87" path="m6965,17663r-247,11l6718,17598r247,-11l6965,17663xe" fillcolor="#029e21" stroked="f">
              <v:path arrowok="t"/>
            </v:shape>
            <v:shape id="_x0000_s1265" style="position:absolute;left:6718;top:17673;width:11;height:0" coordorigin="6718,17673" coordsize="11,0" path="m6729,17673r-11,e" filled="f" strokecolor="#ff8000" strokeweight=".31272mm">
              <v:path arrowok="t"/>
            </v:shape>
            <v:shape id="_x0000_s1264" style="position:absolute;left:6718;top:17673;width:11;height:0" coordorigin="6718,17673" coordsize="11,0" path="m6718,17673r11,e" filled="f" strokecolor="#ff8000" strokeweight=".31272mm">
              <v:path arrowok="t"/>
            </v:shape>
            <v:shape id="_x0000_s1263" style="position:absolute;left:6937;top:17651;width:8;height:13" coordorigin="6937,17651" coordsize="8,13" path="m6937,17665r8,-14l6937,17665e" filled="f" strokecolor="#ff8000" strokeweight=".31272mm">
              <v:path arrowok="t"/>
            </v:shape>
            <v:shape id="_x0000_s1262" style="position:absolute;left:6718;top:17654;width:11;height:19" coordorigin="6718,17654" coordsize="11,19" path="m6729,17673r-11,-19l6729,17673e" filled="f" strokecolor="#ff8000" strokeweight=".31272mm">
              <v:path arrowok="t"/>
            </v:shape>
            <v:shape id="_x0000_s1261" style="position:absolute;left:6945;top:17651;width:7;height:13" coordorigin="6945,17651" coordsize="7,13" path="m6952,17664r-7,-13l6952,17664e" filled="f" strokecolor="#ff8000" strokeweight=".31272mm">
              <v:path arrowok="t"/>
            </v:shape>
            <v:shape id="_x0000_s1260" style="position:absolute;left:6965;top:17587;width:0;height:76" coordorigin="6965,17587" coordsize="0,76" path="m6965,17663r,-76e" filled="f" strokeweight=".1162mm">
              <v:path arrowok="t"/>
            </v:shape>
            <v:shape id="_x0000_s1259" style="position:absolute;left:6718;top:17587;width:247;height:10" coordorigin="6718,17587" coordsize="247,10" path="m6965,17587r-247,11e" filled="f" strokeweight=".1162mm">
              <v:path arrowok="t"/>
            </v:shape>
            <v:shape id="_x0000_s1258" style="position:absolute;left:6718;top:17598;width:0;height:77" coordorigin="6718,17598" coordsize="0,77" path="m6718,17598r,76e" filled="f" strokeweight=".1162mm">
              <v:path arrowok="t"/>
            </v:shape>
            <v:shape id="_x0000_s1257" style="position:absolute;left:6718;top:17663;width:247;height:11" coordorigin="6718,17663" coordsize="247,11" path="m6718,17674r247,-11e" filled="f" strokeweight=".1162mm">
              <v:path arrowok="t"/>
            </v:shape>
            <v:shape id="_x0000_s1256" style="position:absolute;left:3961;top:18123;width:927;height:0" coordorigin="3961,18123" coordsize="927,0" path="m3961,18123r927,e" filled="f" strokeweight=".31272mm">
              <v:path arrowok="t"/>
            </v:shape>
            <v:shape id="_x0000_s1255" style="position:absolute;left:4888;top:17577;width:430;height:546" coordorigin="4888,17577" coordsize="430,546" path="m4888,18123r430,-546e" filled="f" strokeweight=".31272mm">
              <v:path arrowok="t"/>
            </v:shape>
            <v:shape id="_x0000_s1254" style="position:absolute;left:5300;top:17506;width:1400;height:69" coordorigin="5300,17506" coordsize="1400,69" path="m5300,17574r1400,-68e" filled="f" strokeweight=".31272mm">
              <v:path arrowok="t"/>
            </v:shape>
            <v:shape id="_x0000_s1253" style="position:absolute;left:3411;top:17574;width:550;height:550" coordorigin="3411,17574" coordsize="550,550" path="m3961,18123r-550,-549e" filled="f" strokeweight=".31272mm">
              <v:path arrowok="t"/>
            </v:shape>
            <v:shape id="_x0000_s1252" style="position:absolute;left:2554;top:17574;width:2762;height:0" coordorigin="2554,17574" coordsize="2762,0" path="m2554,17574r2763,e" filled="f" strokeweight=".31272mm">
              <v:path arrowok="t"/>
            </v:shape>
            <v:shape id="_x0000_s1251" style="position:absolute;left:14699;top:17612;width:3070;height:0" coordorigin="14699,17612" coordsize="3070,0" path="m14699,17612r3070,e" filled="f" strokeweight=".31272mm">
              <v:path arrowok="t"/>
            </v:shape>
            <v:shape id="_x0000_s1250" style="position:absolute;left:15280;top:18193;width:881;height:0" coordorigin="15280,18193" coordsize="881,0" path="m15280,18193r881,e" filled="f" strokeweight=".31272mm">
              <v:path arrowok="t"/>
            </v:shape>
            <v:shape id="_x0000_s1249" style="position:absolute;left:14699;top:17612;width:581;height:581" coordorigin="14699,17612" coordsize="581,581" path="m14699,17612r581,581e" filled="f" strokeweight=".31272mm">
              <v:path arrowok="t"/>
            </v:shape>
            <v:shape id="_x0000_s1248" style="position:absolute;left:16161;top:17612;width:306;height:581" coordorigin="16161,17612" coordsize="306,581" path="m16161,18193r305,-581e" filled="f" strokeweight=".31272mm">
              <v:path arrowok="t"/>
            </v:shape>
            <v:shape id="_x0000_s1247" style="position:absolute;left:6718;top:17587;width:253;height:10" coordorigin="6718,17587" coordsize="253,10" path="m6718,17598r253,-11e" filled="f" strokeweight=".31272mm">
              <v:path arrowok="t"/>
            </v:shape>
            <v:shape id="_x0000_s1246" style="position:absolute;left:6798;top:17435;width:167;height:7" coordorigin="6798,17435" coordsize="167,7" path="m6965,17435r-167,7e" filled="f" strokeweight=".31272mm">
              <v:path arrowok="t"/>
            </v:shape>
            <v:shape id="_x0000_s1245" style="position:absolute;left:6714;top:17509;width:4;height:88" coordorigin="6714,17509" coordsize="4,88" path="m6718,17598r-4,-89e" filled="f" strokeweight=".31272mm">
              <v:path arrowok="t"/>
            </v:shape>
            <v:shape id="_x0000_s1244" style="position:absolute;left:6714;top:17442;width:84;height:67" coordorigin="6714,17442" coordsize="84,67" path="m6714,17509r84,-67e" filled="f" strokeweight=".31272mm">
              <v:path arrowok="t"/>
            </v:shape>
            <v:shape id="_x0000_s1243" style="position:absolute;left:13098;top:17587;width:253;height:18" coordorigin="13098,17587" coordsize="253,18" path="m13351,17605r-253,-18e" filled="f" strokeweight=".31272mm">
              <v:path arrowok="t"/>
            </v:shape>
            <v:shape id="_x0000_s1242" style="position:absolute;left:13109;top:17435;width:166;height:12" coordorigin="13109,17435" coordsize="166,12" path="m13109,17435r166,12e" filled="f" strokeweight=".31272mm">
              <v:path arrowok="t"/>
            </v:shape>
            <v:shape id="_x0000_s1241" style="position:absolute;left:13275;top:17447;width:82;height:70" coordorigin="13275,17447" coordsize="82,70" path="m13357,17517r-82,-70e" filled="f" strokeweight=".31272mm">
              <v:path arrowok="t"/>
            </v:shape>
            <v:shape id="_x0000_s1240" style="position:absolute;left:13357;top:17701;width:0;height:101" coordorigin="13357,17701" coordsize="0,101" path="m13357,17802r,-101e" filled="f" strokeweight=".31272mm">
              <v:path arrowok="t"/>
            </v:shape>
            <v:shape id="_x0000_s1239" style="position:absolute;left:6965;top:17302;width:3048;height:133" coordorigin="6965,17302" coordsize="3048,133" path="m6965,17435r3048,-133e" filled="f" strokeweight=".31272mm">
              <v:path arrowok="t"/>
            </v:shape>
            <v:shape id="_x0000_s1238" style="position:absolute;left:7023;top:17377;width:3042;height:133" coordorigin="7023,17377" coordsize="3042,133" path="m7023,17509r3042,-132e" filled="f" strokeweight=".31272mm">
              <v:path arrowok="t"/>
            </v:shape>
            <v:shape id="_x0000_s1237" style="position:absolute;left:10065;top:17377;width:2992;height:131" coordorigin="10065,17377" coordsize="2992,131" path="m10065,17377r2992,130e" filled="f" strokeweight=".31272mm">
              <v:path arrowok="t"/>
            </v:shape>
            <v:shape id="_x0000_s1236" style="position:absolute;left:6599;top:17663;width:366;height:16" coordorigin="6599,17663" coordsize="366,16" path="m6599,17679r366,-16e" filled="f" strokeweight=".31272mm">
              <v:path arrowok="t"/>
            </v:shape>
            <v:shape id="_x0000_s1235" style="position:absolute;left:10065;top:17528;width:3286;height:143" coordorigin="10065,17528" coordsize="3286,143" path="m10065,17528r3286,144e" filled="f" strokeweight=".31272mm">
              <v:path arrowok="t"/>
            </v:shape>
            <v:shape id="_x0000_s1234" style="position:absolute;left:6718;top:17984;width:3347;height:139" coordorigin="6718,17984" coordsize="3347,139" path="m6718,18123r3347,-139e" filled="f" strokeweight=".31272mm">
              <v:path arrowok="t"/>
            </v:shape>
            <v:shape id="_x0000_s1233" style="position:absolute;left:10065;top:17984;width:3286;height:143" coordorigin="10065,17984" coordsize="3286,143" path="m10065,17984r3286,143e" filled="f" strokeweight=".31272mm">
              <v:path arrowok="t"/>
            </v:shape>
            <v:shape id="_x0000_s1232" style="position:absolute;left:10013;top:17302;width:3102;height:135" coordorigin="10013,17302" coordsize="3102,135" path="m10013,17302r3102,136e" filled="f" strokeweight=".31272mm">
              <v:path arrowok="t"/>
            </v:shape>
            <v:shape id="_x0000_s1231" style="position:absolute;left:16578;top:17606;width:139;height:262" coordorigin="16578,17606" coordsize="139,262" path="m16717,17606r-139,262e" filled="f" strokeweight=".31272mm">
              <v:path arrowok="t"/>
            </v:shape>
            <v:shape id="_x0000_s1230" style="position:absolute;left:16643;top:17606;width:139;height:262" coordorigin="16643,17606" coordsize="139,262" path="m16782,17606r-139,262e" filled="f" strokeweight=".31272mm">
              <v:path arrowok="t"/>
            </v:shape>
            <v:shape id="_x0000_s1229" style="position:absolute;left:16711;top:17606;width:139;height:262" coordorigin="16711,17606" coordsize="139,262" path="m16850,17606r-139,262e" filled="f" strokeweight=".31272mm">
              <v:path arrowok="t"/>
            </v:shape>
            <v:shape id="_x0000_s1228" style="position:absolute;left:16773;top:17606;width:139;height:262" coordorigin="16773,17606" coordsize="139,262" path="m16912,17606r-139,262e" filled="f" strokeweight=".31272mm">
              <v:path arrowok="t"/>
            </v:shape>
            <v:shape id="_x0000_s1227" style="position:absolute;left:16887;top:17653;width:85;height:55" coordorigin="16887,17653" coordsize="85,55" path="m16887,17653r85,55e" filled="f" strokeweight=".31272mm">
              <v:path arrowok="t"/>
            </v:shape>
            <v:shape id="_x0000_s1226" style="position:absolute;left:16870;top:17685;width:85;height:55" coordorigin="16870,17685" coordsize="85,55" path="m16870,17685r85,55e" filled="f" strokeweight=".31272mm">
              <v:path arrowok="t"/>
            </v:shape>
            <v:shape id="_x0000_s1225" style="position:absolute;left:16853;top:17718;width:85;height:55" coordorigin="16853,17718" coordsize="85,55" path="m16853,17718r84,55e" filled="f" strokeweight=".31272mm">
              <v:path arrowok="t"/>
            </v:shape>
            <v:shape id="_x0000_s1224" style="position:absolute;left:16834;top:17753;width:85;height:55" coordorigin="16834,17753" coordsize="85,55" path="m16834,17753r85,55e" filled="f" strokeweight=".31272mm">
              <v:path arrowok="t"/>
            </v:shape>
            <v:shape id="_x0000_s1223" style="position:absolute;left:17102;top:17606;width:100;height:196" coordorigin="17102,17606" coordsize="100,196" path="m17202,17606r-100,195e" filled="f" strokeweight=".31272mm">
              <v:path arrowok="t"/>
            </v:shape>
            <v:shape id="_x0000_s1222" style="position:absolute;left:17162;top:17606;width:100;height:196" coordorigin="17162,17606" coordsize="100,196" path="m17263,17606r-101,195e" filled="f" strokeweight=".31272mm">
              <v:path arrowok="t"/>
            </v:shape>
            <v:shape id="_x0000_s1221" style="position:absolute;left:17212;top:17606;width:100;height:196" coordorigin="17212,17606" coordsize="100,196" path="m17313,17606r-101,195e" filled="f" strokeweight=".31272mm">
              <v:path arrowok="t"/>
            </v:shape>
            <v:shape id="_x0000_s1220" style="position:absolute;left:17270;top:17606;width:100;height:196" coordorigin="17270,17606" coordsize="100,196" path="m17370,17606r-100,195e" filled="f" strokeweight=".31272mm">
              <v:path arrowok="t"/>
            </v:shape>
            <v:shape id="_x0000_s1219" style="position:absolute;left:17348;top:17693;width:81;height:49" coordorigin="17348,17693" coordsize="81,49" path="m17348,17693r81,50e" filled="f" strokeweight=".31272mm">
              <v:path arrowok="t"/>
            </v:shape>
            <v:shape id="_x0000_s1218" style="position:absolute;left:17322;top:17745;width:81;height:49" coordorigin="17322,17745" coordsize="81,49" path="m17322,17745r80,50e" filled="f" strokeweight=".31272mm">
              <v:path arrowok="t"/>
            </v:shape>
            <v:shape id="_x0000_s1217" style="position:absolute;left:17305;top:17732;width:81;height:49" coordorigin="17305,17732" coordsize="81,49" path="m17305,17732r81,49e" filled="f" strokeweight=".31272mm">
              <v:path arrowok="t"/>
            </v:shape>
            <v:shape id="_x0000_s1216" style="position:absolute;left:17286;top:17769;width:81;height:49" coordorigin="17286,17769" coordsize="81,49" path="m17286,17769r81,49e" filled="f" strokeweight=".31272mm">
              <v:path arrowok="t"/>
            </v:shape>
            <v:shape id="_x0000_s1215" style="position:absolute;left:17333;top:17722;width:81;height:49" coordorigin="17333,17722" coordsize="81,49" path="m17333,17722r81,49e" filled="f" strokeweight=".31272mm">
              <v:path arrowok="t"/>
            </v:shape>
            <v:shape id="_x0000_s1214" style="position:absolute;left:2554;top:17574;width:139;height:262" coordorigin="2554,17574" coordsize="139,262" path="m2693,17574r-139,262e" filled="f" strokeweight=".31272mm">
              <v:path arrowok="t"/>
            </v:shape>
            <v:shape id="_x0000_s1213" style="position:absolute;left:2620;top:17574;width:139;height:262" coordorigin="2620,17574" coordsize="139,262" path="m2758,17574r-138,262e" filled="f" strokeweight=".31272mm">
              <v:path arrowok="t"/>
            </v:shape>
            <v:shape id="_x0000_s1212" style="position:absolute;left:2688;top:17574;width:139;height:262" coordorigin="2688,17574" coordsize="139,262" path="m2826,17574r-138,262e" filled="f" strokeweight=".31272mm">
              <v:path arrowok="t"/>
            </v:shape>
            <v:shape id="_x0000_s1211" style="position:absolute;left:2749;top:17574;width:139;height:262" coordorigin="2749,17574" coordsize="139,262" path="m2888,17574r-139,262e" filled="f" strokeweight=".31272mm">
              <v:path arrowok="t"/>
            </v:shape>
            <v:shape id="_x0000_s1210" style="position:absolute;left:2842;top:17658;width:85;height:55" coordorigin="2842,17658" coordsize="85,55" path="m2842,17658r84,55e" filled="f" strokeweight=".31272mm">
              <v:path arrowok="t"/>
            </v:shape>
            <v:shape id="_x0000_s1209" style="position:absolute;left:2810;top:17721;width:85;height:55" coordorigin="2810,17721" coordsize="85,55" path="m2810,17721r85,55e" filled="f" strokeweight=".31272mm">
              <v:path arrowok="t"/>
            </v:shape>
            <v:shape id="_x0000_s1208" style="position:absolute;left:3078;top:17574;width:100;height:196" coordorigin="3078,17574" coordsize="100,196" path="m3178,17574r-100,195e" filled="f" strokeweight=".31272mm">
              <v:path arrowok="t"/>
            </v:shape>
            <v:shape id="_x0000_s1207" style="position:absolute;left:3139;top:17574;width:100;height:196" coordorigin="3139,17574" coordsize="100,196" path="m3239,17574r-100,195e" filled="f" strokeweight=".31272mm">
              <v:path arrowok="t"/>
            </v:shape>
            <v:shape id="_x0000_s1206" style="position:absolute;left:3189;top:17574;width:100;height:196" coordorigin="3189,17574" coordsize="100,196" path="m3289,17574r-100,195e" filled="f" strokeweight=".31272mm">
              <v:path arrowok="t"/>
            </v:shape>
            <v:shape id="_x0000_s1205" style="position:absolute;left:3246;top:17574;width:100;height:196" coordorigin="3246,17574" coordsize="100,196" path="m3346,17574r-100,195e" filled="f" strokeweight=".31272mm">
              <v:path arrowok="t"/>
            </v:shape>
            <v:shape id="_x0000_s1204" style="position:absolute;left:3281;top:17700;width:81;height:49" coordorigin="3281,17700" coordsize="81,49" path="m3281,17700r81,49e" filled="f" strokeweight=".31272mm">
              <v:path arrowok="t"/>
            </v:shape>
            <v:shape id="_x0000_s1203" style="position:absolute;left:3263;top:17737;width:81;height:49" coordorigin="3263,17737" coordsize="81,49" path="m3263,17737r80,49e" filled="f" strokeweight=".31272mm">
              <v:path arrowok="t"/>
            </v:shape>
            <v:shape id="_x0000_s1202" style="position:absolute;left:11020;top:17145;width:1011;height:71" coordorigin="11020,17145" coordsize="1011,71" path="m11020,17145r1010,71e" filled="f" strokeweight=".31272mm">
              <v:path arrowok="t"/>
            </v:shape>
            <v:shape id="_x0000_s1201" style="position:absolute;left:11976;top:17216;width:54;height:47" coordorigin="11976,17216" coordsize="54,47" path="m12030,17216r-54,47e" filled="f" strokeweight=".1162mm">
              <v:path arrowok="t"/>
            </v:shape>
            <v:shape id="_x0000_s1200" style="position:absolute;left:11983;top:17162;width:47;height:54" coordorigin="11983,17162" coordsize="47,54" path="m12030,17216r-47,-54e" filled="f" strokeweight=".1162mm">
              <v:path arrowok="t"/>
            </v:shape>
            <v:shape id="_x0000_s1199" style="position:absolute;left:8351;top:16982;width:1055;height:90" coordorigin="8351,16982" coordsize="1055,90" path="m9406,16982r-1055,90e" filled="f" strokeweight=".31272mm">
              <v:path arrowok="t"/>
            </v:shape>
            <v:shape id="_x0000_s1198" style="position:absolute;left:8351;top:17017;width:46;height:55" coordorigin="8351,17017" coordsize="46,55" path="m8351,17072r46,-55e" filled="f" strokeweight=".1162mm">
              <v:path arrowok="t"/>
            </v:shape>
            <v:shape id="_x0000_s1197" style="position:absolute;left:8351;top:17072;width:55;height:46" coordorigin="8351,17072" coordsize="55,46" path="m8351,17072r55,46e" filled="f" strokeweight=".1162mm">
              <v:path arrowok="t"/>
            </v:shape>
            <v:shape id="_x0000_s1196" style="position:absolute;left:5279;top:17531;width:1421;height:70" coordorigin="5279,17531" coordsize="1421,70" path="m5279,17601r1421,-70e" filled="f" strokeweight=".31272mm">
              <v:path arrowok="t"/>
            </v:shape>
            <v:shape id="_x0000_s1195" style="position:absolute;left:13347;top:17517;width:10;height:88" coordorigin="13347,17517" coordsize="10,88" path="m13357,17517r-10,87e" filled="f" strokeweight=".31272mm">
              <v:path arrowok="t"/>
            </v:shape>
            <v:shape id="_x0000_s1194" style="position:absolute;left:13355;top:17543;width:1371;height:96" coordorigin="13355,17543" coordsize="1371,96" path="m13355,17543r1371,96e" filled="f" strokeweight=".31272mm">
              <v:path arrowok="t"/>
            </v:shape>
            <v:shape id="_x0000_s1193" style="position:absolute;left:13355;top:17695;width:1534;height:107" coordorigin="13355,17695" coordsize="1534,107" path="m13355,17695r1534,108e" filled="f" strokeweight=".31272mm">
              <v:path arrowok="t"/>
            </v:shape>
            <v:shape id="_x0000_s1192" style="position:absolute;left:13557;top:17240;width:854;height:91" coordorigin="13557,17240" coordsize="854,91" path="m13557,17240r854,90e" filled="f" strokeweight=".31272mm">
              <v:path arrowok="t"/>
            </v:shape>
            <v:shape id="_x0000_s1191" style="position:absolute;left:14356;top:17330;width:56;height:45" coordorigin="14356,17330" coordsize="56,45" path="m14411,17330r-55,45e" filled="f" strokeweight=".1162mm">
              <v:path arrowok="t"/>
            </v:shape>
            <v:shape id="_x0000_s1190" style="position:absolute;left:14366;top:17275;width:45;height:56" coordorigin="14366,17275" coordsize="45,56" path="m14411,17330r-45,-55e" filled="f" strokeweight=".1162mm">
              <v:path arrowok="t"/>
            </v:shape>
            <v:shape id="_x0000_s1189" style="position:absolute;left:5390;top:17205;width:1044;height:112" coordorigin="5390,17205" coordsize="1044,112" path="m6434,17205r-1044,112e" filled="f" strokeweight=".31272mm">
              <v:path arrowok="t"/>
            </v:shape>
            <v:shape id="_x0000_s1188" style="position:absolute;left:5390;top:17261;width:45;height:56" coordorigin="5390,17261" coordsize="45,56" path="m5390,17317r45,-56e" filled="f" strokeweight=".1162mm">
              <v:path arrowok="t"/>
            </v:shape>
            <v:shape id="_x0000_s1187" style="position:absolute;left:5390;top:17317;width:56;height:45" coordorigin="5390,17317" coordsize="56,45" path="m5390,17317r56,45e" filled="f" strokeweight=".1162mm">
              <v:path arrowok="t"/>
            </v:shape>
            <v:shape id="_x0000_s1186" style="position:absolute;left:11089;top:17421;width:0;height:1237" coordorigin="11089,17421" coordsize="0,1237" path="m11089,17421r,1237e" filled="f" strokeweight=".31272mm">
              <v:path arrowok="t"/>
            </v:shape>
            <v:shape id="_x0000_s1185" style="position:absolute;left:11089;top:17421;width:25;height:25" coordorigin="11089,17421" coordsize="25,25" path="m11089,17421r25,26e" filled="f" strokeweight=".1162mm">
              <v:path arrowok="t"/>
            </v:shape>
            <v:shape id="_x0000_s1184" style="position:absolute;left:11063;top:17421;width:25;height:25" coordorigin="11063,17421" coordsize="25,25" path="m11089,17421r-26,26e" filled="f" strokeweight=".1162mm">
              <v:path arrowok="t"/>
            </v:shape>
            <v:shape id="_x0000_s1183" style="position:absolute;left:11089;top:18658;width:1007;height:0" coordorigin="11089,18658" coordsize="1007,0" path="m11089,18658r1007,e" filled="f" strokeweight=".31272mm">
              <v:path arrowok="t"/>
            </v:shape>
            <v:shape id="_x0000_s1182" style="position:absolute;left:10153;top:17471;width:0;height:1648" coordorigin="10153,17471" coordsize="0,1648" path="m10153,17471r,1648e" filled="f" strokeweight=".31272mm">
              <v:path arrowok="t"/>
            </v:shape>
            <v:shape id="_x0000_s1181" style="position:absolute;left:10153;top:17471;width:25;height:25" coordorigin="10153,17471" coordsize="25,25" path="m10153,17471r25,25e" filled="f" strokeweight=".1162mm">
              <v:path arrowok="t"/>
            </v:shape>
            <v:shape id="_x0000_s1180" style="position:absolute;left:10127;top:17471;width:25;height:25" coordorigin="10127,17471" coordsize="25,25" path="m10153,17471r-26,25e" filled="f" strokeweight=".1162mm">
              <v:path arrowok="t"/>
            </v:shape>
            <v:shape id="_x0000_s1179" style="position:absolute;left:10153;top:19119;width:667;height:0" coordorigin="10153,19119" coordsize="667,0" path="m10153,19119r666,e" filled="f" strokeweight=".31272mm">
              <v:path arrowok="t"/>
            </v:shape>
            <v:shape id="_x0000_s1178" style="position:absolute;left:9606;top:17853;width:0;height:1603" coordorigin="9606,17853" coordsize="0,1603" path="m9606,17853r,1603e" filled="f" strokeweight=".31272mm">
              <v:path arrowok="t"/>
            </v:shape>
            <v:shape id="_x0000_s1177" style="position:absolute;left:9606;top:17853;width:25;height:25" coordorigin="9606,17853" coordsize="25,25" path="m9606,17853r25,25e" filled="f" strokeweight=".1162mm">
              <v:path arrowok="t"/>
            </v:shape>
            <v:shape id="_x0000_s1176" style="position:absolute;left:9581;top:17853;width:25;height:25" coordorigin="9581,17853" coordsize="25,25" path="m9606,17853r-25,25e" filled="f" strokeweight=".1162mm">
              <v:path arrowok="t"/>
            </v:shape>
            <v:shape id="_x0000_s1175" style="position:absolute;left:9606;top:19456;width:509;height:0" coordorigin="9606,19456" coordsize="509,0" path="m9606,19456r509,e" filled="f" strokeweight=".31272mm">
              <v:path arrowok="t"/>
            </v:shape>
            <v:shape id="_x0000_s1174" style="position:absolute;left:8725;top:18040;width:0;height:1872" coordorigin="8725,18040" coordsize="0,1872" path="m8725,18040r,1872e" filled="f" strokeweight=".31272mm">
              <v:path arrowok="t"/>
            </v:shape>
            <v:shape id="_x0000_s1173" style="position:absolute;left:8725;top:18040;width:25;height:25" coordorigin="8725,18040" coordsize="25,25" path="m8725,18040r26,25e" filled="f" strokeweight=".1162mm">
              <v:path arrowok="t"/>
            </v:shape>
            <v:shape id="_x0000_s1172" style="position:absolute;left:8700;top:18040;width:25;height:25" coordorigin="8700,18040" coordsize="25,25" path="m8725,18040r-25,25e" filled="f" strokeweight=".1162mm">
              <v:path arrowok="t"/>
            </v:shape>
            <v:shape id="_x0000_s1171" style="position:absolute;left:8725;top:19912;width:367;height:0" coordorigin="8725,19912" coordsize="367,0" path="m8725,19912r367,e" filled="f" strokeweight=".31272mm">
              <v:path arrowok="t"/>
            </v:shape>
            <v:shape id="_x0000_s1170" style="position:absolute;left:5161;top:17684;width:1545;height:76" coordorigin="5161,17684" coordsize="1545,76" path="m5161,17760r1545,-76e" filled="f" strokeweight=".31272mm">
              <v:path arrowok="t"/>
            </v:shape>
            <v:shape id="_x0000_s1169" style="position:absolute;left:6042;top:17548;width:0;height:760" coordorigin="6042,17548" coordsize="0,760" path="m6042,17548r,760e" filled="f" strokeweight=".31272mm">
              <v:path arrowok="t"/>
            </v:shape>
            <v:shape id="_x0000_s1168" style="position:absolute;left:6042;top:17548;width:25;height:25" coordorigin="6042,17548" coordsize="25,25" path="m6042,17548r25,26e" filled="f" strokeweight=".1162mm">
              <v:path arrowok="t"/>
            </v:shape>
            <v:shape id="_x0000_s1167" style="position:absolute;left:6017;top:17548;width:25;height:25" coordorigin="6017,17548" coordsize="25,25" path="m6042,17548r-25,26e" filled="f" strokeweight=".1162mm">
              <v:path arrowok="t"/>
            </v:shape>
            <v:shape id="_x0000_s1166" style="position:absolute;left:6374;top:17655;width:0;height:927" coordorigin="6374,17655" coordsize="0,927" path="m6374,17655r,927e" filled="f" strokeweight=".31272mm">
              <v:path arrowok="t"/>
            </v:shape>
            <v:shape id="_x0000_s1165" style="position:absolute;left:6374;top:17655;width:25;height:25" coordorigin="6374,17655" coordsize="25,25" path="m6374,17655r25,26e" filled="f" strokeweight=".1162mm">
              <v:path arrowok="t"/>
            </v:shape>
            <v:shape id="_x0000_s1164" style="position:absolute;left:6349;top:17655;width:25;height:25" coordorigin="6349,17655" coordsize="25,25" path="m6374,17655r-25,26e" filled="f" strokeweight=".1162mm">
              <v:path arrowok="t"/>
            </v:shape>
            <v:shape id="_x0000_s1163" style="position:absolute;left:6083;top:18582;width:291;height:0" coordorigin="6083,18582" coordsize="291,0" path="m6374,18582r-291,e" filled="f" strokeweight=".31272mm">
              <v:path arrowok="t"/>
            </v:shape>
            <v:shape id="_x0000_s1162" style="position:absolute;left:6535;top:17694;width:0;height:1327" coordorigin="6535,17694" coordsize="0,1327" path="m6535,17694r,1327e" filled="f" strokeweight=".31272mm">
              <v:path arrowok="t"/>
            </v:shape>
            <v:shape id="_x0000_s1161" style="position:absolute;left:6535;top:17694;width:25;height:25" coordorigin="6535,17694" coordsize="25,25" path="m6535,17694r25,25e" filled="f" strokeweight=".1162mm">
              <v:path arrowok="t"/>
            </v:shape>
            <v:shape id="_x0000_s1160" style="position:absolute;left:6510;top:17694;width:25;height:25" coordorigin="6510,17694" coordsize="25,25" path="m6535,17694r-25,25e" filled="f" strokeweight=".1162mm">
              <v:path arrowok="t"/>
            </v:shape>
            <v:shape id="_x0000_s1159" style="position:absolute;left:5871;top:19000;width:664;height:0" coordorigin="5871,19000" coordsize="664,0" path="m6535,19000r-664,e" filled="f" strokeweight=".31272mm">
              <v:path arrowok="t"/>
            </v:shape>
            <v:shape id="_x0000_s1158" style="position:absolute;left:6965;top:17435;width:6;height:152" coordorigin="6965,17435" coordsize="6,152" path="m6971,17587r-6,-152e" filled="f" strokeweight=".31272mm">
              <v:path arrowok="t"/>
            </v:shape>
            <v:shape id="_x0000_s1157" style="position:absolute;left:13098;top:17435;width:11;height:152" coordorigin="13098,17435" coordsize="11,152" path="m13109,17435r-11,152e" filled="f" strokeweight=".31272mm">
              <v:path arrowok="t"/>
            </v:shape>
            <v:shape id="_x0000_s1156" style="position:absolute;left:10065;top:17376;width:3050;height:133" coordorigin="10065,17376" coordsize="3050,133" path="m10065,17376r3050,133e" filled="f" strokeweight=".31272mm">
              <v:path arrowok="t"/>
            </v:shape>
            <v:shape id="_x0000_s1155" style="position:absolute;left:6965;top:17376;width:3100;height:129" coordorigin="6965,17376" coordsize="3100,129" path="m6965,17505r3100,-129e" filled="f" strokeweight=".31272mm">
              <v:path arrowok="t"/>
            </v:shape>
            <v:shape id="_x0000_s1154" style="position:absolute;left:6965;top:17528;width:3100;height:135" coordorigin="6965,17528" coordsize="3100,135" path="m6965,17663r3100,-135e" filled="f" strokeweight=".31272mm">
              <v:path arrowok="t"/>
            </v:shape>
            <v:shape id="_x0000_s1153" style="position:absolute;left:6718;top:17598;width:0;height:545" coordorigin="6718,17598" coordsize="0,545" path="m6718,17598r,544e" filled="f" strokeweight=".31272mm">
              <v:path arrowok="t"/>
            </v:shape>
            <v:shape id="_x0000_s1152" style="position:absolute;left:7037;top:17428;width:0;height:70" coordorigin="7037,17428" coordsize="0,70" path="m7037,17428r,71e" filled="f" strokeweight=".31272mm">
              <v:path arrowok="t"/>
            </v:shape>
            <v:shape id="_x0000_s1151" style="position:absolute;left:7248;top:17428;width:0;height:70" coordorigin="7248,17428" coordsize="0,70" path="m7248,17428r,71e" filled="f" strokeweight=".31272mm">
              <v:path arrowok="t"/>
            </v:shape>
            <v:shape id="_x0000_s1150" style="position:absolute;left:7360;top:17428;width:0;height:70" coordorigin="7360,17428" coordsize="0,70" path="m7360,17428r,71e" filled="f" strokeweight=".31272mm">
              <v:path arrowok="t"/>
            </v:shape>
            <v:shape id="_x0000_s1149" style="position:absolute;left:7459;top:17414;width:0;height:70" coordorigin="7459,17414" coordsize="0,70" path="m7459,17414r,70e" filled="f" strokeweight=".31272mm">
              <v:path arrowok="t"/>
            </v:shape>
            <v:shape id="_x0000_s1148" style="position:absolute;left:7561;top:17409;width:0;height:70" coordorigin="7561,17409" coordsize="0,70" path="m7561,17409r,70e" filled="f" strokeweight=".31272mm">
              <v:path arrowok="t"/>
            </v:shape>
            <v:shape id="_x0000_s1147" style="position:absolute;left:7656;top:17405;width:0;height:70" coordorigin="7656,17405" coordsize="0,70" path="m7656,17405r,70e" filled="f" strokeweight=".31272mm">
              <v:path arrowok="t"/>
            </v:shape>
            <v:shape id="_x0000_s1146" style="position:absolute;left:7741;top:17401;width:0;height:70" coordorigin="7741,17401" coordsize="0,70" path="m7741,17401r,70e" filled="f" strokeweight=".31272mm">
              <v:path arrowok="t"/>
            </v:shape>
            <v:shape id="_x0000_s1145" style="position:absolute;left:7811;top:17398;width:0;height:70" coordorigin="7811,17398" coordsize="0,70" path="m7811,17398r,70e" filled="f" strokeweight=".31272mm">
              <v:path arrowok="t"/>
            </v:shape>
            <v:shape id="_x0000_s1144" style="position:absolute;left:7882;top:17395;width:0;height:70" coordorigin="7882,17395" coordsize="0,70" path="m7882,17395r,70e" filled="f" strokeweight=".31272mm">
              <v:path arrowok="t"/>
            </v:shape>
            <v:shape id="_x0000_s1143" style="position:absolute;left:7959;top:17392;width:0;height:70" coordorigin="7959,17392" coordsize="0,70" path="m7959,17392r,70e" filled="f" strokeweight=".31272mm">
              <v:path arrowok="t"/>
            </v:shape>
            <v:shape id="_x0000_s1142" style="position:absolute;left:8040;top:17388;width:0;height:70" coordorigin="8040,17388" coordsize="0,70" path="m8040,17388r,70e" filled="f" strokeweight=".31272mm">
              <v:path arrowok="t"/>
            </v:shape>
            <v:shape id="_x0000_s1141" style="position:absolute;left:8104;top:17385;width:0;height:70" coordorigin="8104,17385" coordsize="0,70" path="m8104,17385r,71e" filled="f" strokeweight=".31272mm">
              <v:path arrowok="t"/>
            </v:shape>
            <v:shape id="_x0000_s1140" style="position:absolute;left:8167;top:17383;width:0;height:70" coordorigin="8167,17383" coordsize="0,70" path="m8167,17383r,70e" filled="f" strokeweight=".31272mm">
              <v:path arrowok="t"/>
            </v:shape>
            <v:shape id="_x0000_s1139" style="position:absolute;left:8240;top:17379;width:0;height:70" coordorigin="8240,17379" coordsize="0,70" path="m8240,17379r,71e" filled="f" strokeweight=".31272mm">
              <v:path arrowok="t"/>
            </v:shape>
            <v:shape id="_x0000_s1138" style="position:absolute;left:8307;top:17377;width:0;height:70" coordorigin="8307,17377" coordsize="0,70" path="m8307,17377r,70e" filled="f" strokeweight=".31272mm">
              <v:path arrowok="t"/>
            </v:shape>
            <v:shape id="_x0000_s1137" style="position:absolute;left:8380;top:17373;width:0;height:70" coordorigin="8380,17373" coordsize="0,70" path="m8380,17373r,71e" filled="f" strokeweight=".31272mm">
              <v:path arrowok="t"/>
            </v:shape>
            <v:shape id="_x0000_s1136" style="position:absolute;left:8448;top:17373;width:0;height:70" coordorigin="8448,17373" coordsize="0,70" path="m8448,17373r,70e" filled="f" strokeweight=".31272mm">
              <v:path arrowok="t"/>
            </v:shape>
            <v:shape id="_x0000_s1135" style="position:absolute;left:8515;top:17370;width:0;height:70" coordorigin="8515,17370" coordsize="0,70" path="m8515,17370r,71e" filled="f" strokeweight=".31272mm">
              <v:path arrowok="t"/>
            </v:shape>
            <v:shape id="_x0000_s1134" style="position:absolute;left:8582;top:17365;width:0;height:70" coordorigin="8582,17365" coordsize="0,70" path="m8582,17365r,70e" filled="f" strokeweight=".31272mm">
              <v:path arrowok="t"/>
            </v:shape>
            <v:shape id="_x0000_s1133" style="position:absolute;left:8642;top:17362;width:0;height:70" coordorigin="8642,17362" coordsize="0,70" path="m8642,17362r,70e" filled="f" strokeweight=".31272mm">
              <v:path arrowok="t"/>
            </v:shape>
            <v:shape id="_x0000_s1132" style="position:absolute;left:8702;top:17359;width:0;height:70" coordorigin="8702,17359" coordsize="0,70" path="m8702,17359r,71e" filled="f" strokeweight=".31272mm">
              <v:path arrowok="t"/>
            </v:shape>
            <v:shape id="_x0000_s1131" style="position:absolute;left:8762;top:17357;width:0;height:70" coordorigin="8762,17357" coordsize="0,70" path="m8762,17357r,70e" filled="f" strokeweight=".31272mm">
              <v:path arrowok="t"/>
            </v:shape>
            <v:shape id="_x0000_s1130" style="position:absolute;left:8831;top:17354;width:0;height:70" coordorigin="8831,17354" coordsize="0,70" path="m8831,17354r,70e" filled="f" strokeweight=".31272mm">
              <v:path arrowok="t"/>
            </v:shape>
            <v:shape id="_x0000_s1129" style="position:absolute;left:8899;top:17351;width:0;height:70" coordorigin="8899,17351" coordsize="0,70" path="m8899,17351r,70e" filled="f" strokeweight=".31272mm">
              <v:path arrowok="t"/>
            </v:shape>
            <v:shape id="_x0000_s1128" style="position:absolute;left:8965;top:17348;width:0;height:70" coordorigin="8965,17348" coordsize="0,70" path="m8965,17348r,70e" filled="f" strokeweight=".31272mm">
              <v:path arrowok="t"/>
            </v:shape>
            <v:shape id="_x0000_s1127" style="position:absolute;left:9025;top:17345;width:0;height:70" coordorigin="9025,17345" coordsize="0,70" path="m9025,17345r,70e" filled="f" strokeweight=".31272mm">
              <v:path arrowok="t"/>
            </v:shape>
            <v:shape id="_x0000_s1126" style="position:absolute;left:9088;top:17342;width:0;height:70" coordorigin="9088,17342" coordsize="0,70" path="m9088,17342r,71e" filled="f" strokeweight=".31272mm">
              <v:path arrowok="t"/>
            </v:shape>
            <v:shape id="_x0000_s1125" style="position:absolute;left:9166;top:17339;width:0;height:70" coordorigin="9166,17339" coordsize="0,70" path="m9166,17339r,70e" filled="f" strokeweight=".31272mm">
              <v:path arrowok="t"/>
            </v:shape>
            <v:shape id="_x0000_s1124" style="position:absolute;left:9228;top:17336;width:0;height:70" coordorigin="9228,17336" coordsize="0,70" path="m9228,17336r,71e" filled="f" strokeweight=".31272mm">
              <v:path arrowok="t"/>
            </v:shape>
            <v:shape id="_x0000_s1123" style="position:absolute;left:9299;top:17338;width:0;height:70" coordorigin="9299,17338" coordsize="0,70" path="m9299,17338r,70e" filled="f" strokeweight=".31272mm">
              <v:path arrowok="t"/>
            </v:shape>
            <v:shape id="_x0000_s1122" style="position:absolute;left:9356;top:17331;width:0;height:70" coordorigin="9356,17331" coordsize="0,70" path="m9356,17331r,70e" filled="f" strokeweight=".31272mm">
              <v:path arrowok="t"/>
            </v:shape>
            <v:shape id="_x0000_s1121" style="position:absolute;left:9423;top:17328;width:0;height:70" coordorigin="9423,17328" coordsize="0,70" path="m9423,17328r,70e" filled="f" strokeweight=".31272mm">
              <v:path arrowok="t"/>
            </v:shape>
            <v:shape id="_x0000_s1120" style="position:absolute;left:9492;top:17330;width:0;height:70" coordorigin="9492,17330" coordsize="0,70" path="m9492,17330r,70e" filled="f" strokeweight=".31272mm">
              <v:path arrowok="t"/>
            </v:shape>
            <v:shape id="_x0000_s1119" style="position:absolute;left:9556;top:17322;width:0;height:70" coordorigin="9556,17322" coordsize="0,70" path="m9556,17322r,70e" filled="f" strokeweight=".31272mm">
              <v:path arrowok="t"/>
            </v:shape>
            <v:shape id="_x0000_s1118" style="position:absolute;left:9619;top:17319;width:0;height:70" coordorigin="9619,17319" coordsize="0,70" path="m9619,17319r,70e" filled="f" strokeweight=".31272mm">
              <v:path arrowok="t"/>
            </v:shape>
            <v:shape id="_x0000_s1117" style="position:absolute;left:9676;top:17322;width:0;height:70" coordorigin="9676,17322" coordsize="0,70" path="m9676,17322r,70e" filled="f" strokeweight=".31272mm">
              <v:path arrowok="t"/>
            </v:shape>
            <v:shape id="_x0000_s1116" style="position:absolute;left:9757;top:17319;width:0;height:70" coordorigin="9757,17319" coordsize="0,70" path="m9757,17319r,70e" filled="f" strokeweight=".31272mm">
              <v:path arrowok="t"/>
            </v:shape>
            <v:shape id="_x0000_s1115" style="position:absolute;left:9821;top:17310;width:0;height:70" coordorigin="9821,17310" coordsize="0,70" path="m9821,17310r,71e" filled="f" strokeweight=".31272mm">
              <v:path arrowok="t"/>
            </v:shape>
            <v:shape id="_x0000_s1114" style="position:absolute;left:9902;top:17307;width:0;height:70" coordorigin="9902,17307" coordsize="0,70" path="m9902,17307r,70e" filled="f" strokeweight=".31272mm">
              <v:path arrowok="t"/>
            </v:shape>
            <v:shape id="_x0000_s1113" style="position:absolute;left:9955;top:17305;width:0;height:70" coordorigin="9955,17305" coordsize="0,70" path="m9955,17305r,70e" filled="f" strokeweight=".31272mm">
              <v:path arrowok="t"/>
            </v:shape>
            <v:shape id="_x0000_s1112" style="position:absolute;left:10013;top:17302;width:0;height:70" coordorigin="10013,17302" coordsize="0,70" path="m10013,17302r,70e" filled="f" strokeweight=".31272mm">
              <v:path arrowok="t"/>
            </v:shape>
            <v:shape id="_x0000_s1111" style="position:absolute;left:10065;top:17306;width:0;height:70" coordorigin="10065,17306" coordsize="0,70" path="m10065,17306r,70e" filled="f" strokeweight=".31272mm">
              <v:path arrowok="t"/>
            </v:shape>
            <v:shape id="_x0000_s1110" style="position:absolute;left:10113;top:17306;width:0;height:70" coordorigin="10113,17306" coordsize="0,70" path="m10113,17306r,71e" filled="f" strokeweight=".31272mm">
              <v:path arrowok="t"/>
            </v:shape>
            <v:shape id="_x0000_s1109" style="position:absolute;left:10166;top:17309;width:0;height:70" coordorigin="10166,17309" coordsize="0,70" path="m10166,17309r,70e" filled="f" strokeweight=".31272mm">
              <v:path arrowok="t"/>
            </v:shape>
            <v:shape id="_x0000_s1108" style="position:absolute;left:10232;top:17312;width:0;height:70" coordorigin="10232,17312" coordsize="0,70" path="m10232,17312r,70e" filled="f" strokeweight=".31272mm">
              <v:path arrowok="t"/>
            </v:shape>
            <v:shape id="_x0000_s1107" style="position:absolute;left:10284;top:17314;width:0;height:70" coordorigin="10284,17314" coordsize="0,70" path="m10284,17314r,70e" filled="f" strokeweight=".31272mm">
              <v:path arrowok="t"/>
            </v:shape>
            <v:shape id="_x0000_s1106" style="position:absolute;left:10342;top:17316;width:0;height:70" coordorigin="10342,17316" coordsize="0,70" path="m10342,17316r,71e" filled="f" strokeweight=".31272mm">
              <v:path arrowok="t"/>
            </v:shape>
            <v:shape id="_x0000_s1105" style="position:absolute;left:10401;top:17319;width:0;height:70" coordorigin="10401,17319" coordsize="0,70" path="m10401,17319r,70e" filled="f" strokeweight=".31272mm">
              <v:path arrowok="t"/>
            </v:shape>
            <v:shape id="_x0000_s1104" style="position:absolute;left:10453;top:17321;width:0;height:70" coordorigin="10453,17321" coordsize="0,70" path="m10453,17321r,70e" filled="f" strokeweight=".31272mm">
              <v:path arrowok="t"/>
            </v:shape>
            <v:shape id="_x0000_s1103" style="position:absolute;left:10512;top:17324;width:0;height:70" coordorigin="10512,17324" coordsize="0,70" path="m10512,17324r,70e" filled="f" strokeweight=".31272mm">
              <v:path arrowok="t"/>
            </v:shape>
            <v:shape id="_x0000_s1102" style="position:absolute;left:10563;top:17326;width:0;height:70" coordorigin="10563,17326" coordsize="0,70" path="m10563,17326r,70e" filled="f" strokeweight=".31272mm">
              <v:path arrowok="t"/>
            </v:shape>
            <v:shape id="_x0000_s1101" style="position:absolute;left:10622;top:17329;width:0;height:70" coordorigin="10622,17329" coordsize="0,70" path="m10622,17329r,70e" filled="f" strokeweight=".31272mm">
              <v:path arrowok="t"/>
            </v:shape>
            <v:shape id="_x0000_s1100" style="position:absolute;left:10678;top:17333;width:0;height:70" coordorigin="10678,17333" coordsize="0,70" path="m10678,17333r,70e" filled="f" strokeweight=".31272mm">
              <v:path arrowok="t"/>
            </v:shape>
            <v:shape id="_x0000_s1099" style="position:absolute;left:10736;top:17334;width:0;height:70" coordorigin="10736,17334" coordsize="0,70" path="m10736,17334r,70e" filled="f" strokeweight=".31272mm">
              <v:path arrowok="t"/>
            </v:shape>
            <v:shape id="_x0000_s1098" style="position:absolute;left:10788;top:17338;width:0;height:70" coordorigin="10788,17338" coordsize="0,70" path="m10788,17338r,70e" filled="f" strokeweight=".31272mm">
              <v:path arrowok="t"/>
            </v:shape>
            <v:shape id="_x0000_s1097" style="position:absolute;left:10844;top:17340;width:0;height:70" coordorigin="10844,17340" coordsize="0,70" path="m10844,17340r,70e" filled="f" strokeweight=".31272mm">
              <v:path arrowok="t"/>
            </v:shape>
            <v:shape id="_x0000_s1096" style="position:absolute;left:10902;top:17342;width:0;height:70" coordorigin="10902,17342" coordsize="0,70" path="m10902,17342r,71e" filled="f" strokeweight=".31272mm">
              <v:path arrowok="t"/>
            </v:shape>
            <v:shape id="_x0000_s1095" style="position:absolute;left:10961;top:17345;width:0;height:70" coordorigin="10961,17345" coordsize="0,70" path="m10961,17345r,70e" filled="f" strokeweight=".31272mm">
              <v:path arrowok="t"/>
            </v:shape>
            <v:shape id="_x0000_s1094" style="position:absolute;left:11013;top:17346;width:0;height:70" coordorigin="11013,17346" coordsize="0,70" path="m11013,17346r,70e" filled="f" strokeweight=".31272mm">
              <v:path arrowok="t"/>
            </v:shape>
            <v:shape id="_x0000_s1093" style="position:absolute;left:11071;top:17350;width:0;height:70" coordorigin="11071,17350" coordsize="0,70" path="m11071,17350r,70e" filled="f" strokeweight=".31272mm">
              <v:path arrowok="t"/>
            </v:shape>
            <v:shape id="_x0000_s1092" style="position:absolute;left:11125;top:17352;width:0;height:70" coordorigin="11125,17352" coordsize="0,70" path="m11125,17352r,70e" filled="f" strokeweight=".31272mm">
              <v:path arrowok="t"/>
            </v:shape>
            <v:shape id="_x0000_s1091" style="position:absolute;left:11167;top:17354;width:0;height:70" coordorigin="11167,17354" coordsize="0,70" path="m11167,17354r,70e" filled="f" strokeweight=".31272mm">
              <v:path arrowok="t"/>
            </v:shape>
            <v:shape id="_x0000_s1090" style="position:absolute;left:11220;top:17355;width:0;height:70" coordorigin="11220,17355" coordsize="0,70" path="m11220,17355r,70e" filled="f" strokeweight=".31272mm">
              <v:path arrowok="t"/>
            </v:shape>
            <v:shape id="_x0000_s1089" style="position:absolute;left:11274;top:17357;width:0;height:70" coordorigin="11274,17357" coordsize="0,70" path="m11274,17357r,70e" filled="f" strokeweight=".31272mm">
              <v:path arrowok="t"/>
            </v:shape>
            <v:shape id="_x0000_s1088" style="position:absolute;left:11330;top:17361;width:0;height:70" coordorigin="11330,17361" coordsize="0,70" path="m11330,17361r,70e" filled="f" strokeweight=".31272mm">
              <v:path arrowok="t"/>
            </v:shape>
            <v:shape id="_x0000_s1087" style="position:absolute;left:11386;top:17362;width:0;height:70" coordorigin="11386,17362" coordsize="0,70" path="m11386,17362r,70e" filled="f" strokeweight=".31272mm">
              <v:path arrowok="t"/>
            </v:shape>
            <v:shape id="_x0000_s1086" style="position:absolute;left:11444;top:17365;width:0;height:70" coordorigin="11444,17365" coordsize="0,70" path="m11444,17365r,70e" filled="f" strokeweight=".31272mm">
              <v:path arrowok="t"/>
            </v:shape>
            <v:shape id="_x0000_s1085" style="position:absolute;left:11505;top:17367;width:0;height:70" coordorigin="11505,17367" coordsize="0,70" path="m11505,17367r,70e" filled="f" strokeweight=".31272mm">
              <v:path arrowok="t"/>
            </v:shape>
            <v:shape id="_x0000_s1084" style="position:absolute;left:11564;top:17370;width:0;height:70" coordorigin="11564,17370" coordsize="0,70" path="m11564,17370r,70e" filled="f" strokeweight=".31272mm">
              <v:path arrowok="t"/>
            </v:shape>
            <v:shape id="_x0000_s1083" style="position:absolute;left:11615;top:17372;width:0;height:70" coordorigin="11615,17372" coordsize="0,70" path="m11615,17372r,70e" filled="f" strokeweight=".31272mm">
              <v:path arrowok="t"/>
            </v:shape>
            <v:shape id="_x0000_s1082" style="position:absolute;left:11672;top:17375;width:0;height:70" coordorigin="11672,17375" coordsize="0,70" path="m11672,17375r,70e" filled="f" strokeweight=".31272mm">
              <v:path arrowok="t"/>
            </v:shape>
            <v:shape id="_x0000_s1081" style="position:absolute;left:11731;top:17377;width:0;height:70" coordorigin="11731,17377" coordsize="0,70" path="m11731,17377r,70e" filled="f" strokeweight=".31272mm">
              <v:path arrowok="t"/>
            </v:shape>
            <v:shape id="_x0000_s1080" style="position:absolute;left:11780;top:17379;width:0;height:70" coordorigin="11780,17379" coordsize="0,70" path="m11780,17379r,70e" filled="f" strokeweight=".31272mm">
              <v:path arrowok="t"/>
            </v:shape>
            <v:shape id="_x0000_s1079" style="position:absolute;left:11836;top:17382;width:0;height:70" coordorigin="11836,17382" coordsize="0,70" path="m11836,17382r,70e" filled="f" strokeweight=".31272mm">
              <v:path arrowok="t"/>
            </v:shape>
            <v:shape id="_x0000_s1078" style="position:absolute;left:11899;top:17384;width:0;height:70" coordorigin="11899,17384" coordsize="0,70" path="m11899,17384r,71e" filled="f" strokeweight=".31272mm">
              <v:path arrowok="t"/>
            </v:shape>
            <v:shape id="_x0000_s1077" style="position:absolute;left:11951;top:17388;width:0;height:70" coordorigin="11951,17388" coordsize="0,70" path="m11951,17388r,71e" filled="f" strokeweight=".31272mm">
              <v:path arrowok="t"/>
            </v:shape>
            <v:shape id="_x0000_s1076" style="position:absolute;left:12000;top:17389;width:0;height:70" coordorigin="12000,17389" coordsize="0,70" path="m12000,17389r,70e" filled="f" strokeweight=".31272mm">
              <v:path arrowok="t"/>
            </v:shape>
            <v:shape id="_x0000_s1075" style="position:absolute;left:12066;top:17392;width:0;height:70" coordorigin="12066,17392" coordsize="0,70" path="m12066,17392r,70e" filled="f" strokeweight=".31272mm">
              <v:path arrowok="t"/>
            </v:shape>
            <v:shape id="_x0000_s1074" style="position:absolute;left:12134;top:17396;width:0;height:70" coordorigin="12134,17396" coordsize="0,70" path="m12134,17396r,71e" filled="f" strokeweight=".31272mm">
              <v:path arrowok="t"/>
            </v:shape>
            <v:shape id="_x0000_s1073" style="position:absolute;left:12186;top:17399;width:0;height:70" coordorigin="12186,17399" coordsize="0,70" path="m12186,17399r,70e" filled="f" strokeweight=".31272mm">
              <v:path arrowok="t"/>
            </v:shape>
            <v:shape id="_x0000_s1072" style="position:absolute;left:12242;top:17399;width:0;height:70" coordorigin="12242,17399" coordsize="0,70" path="m12242,17399r,71e" filled="f" strokeweight=".31272mm">
              <v:path arrowok="t"/>
            </v:shape>
            <v:shape id="_x0000_s1071" style="position:absolute;left:12293;top:17402;width:0;height:70" coordorigin="12293,17402" coordsize="0,70" path="m12293,17402r,70e" filled="f" strokeweight=".31272mm">
              <v:path arrowok="t"/>
            </v:shape>
            <v:shape id="_x0000_s1070" style="position:absolute;left:12349;top:17404;width:0;height:70" coordorigin="12349,17404" coordsize="0,70" path="m12349,17404r,70e" filled="f" strokeweight=".31272mm">
              <v:path arrowok="t"/>
            </v:shape>
            <v:shape id="_x0000_s1069" style="position:absolute;left:12400;top:17406;width:0;height:70" coordorigin="12400,17406" coordsize="0,70" path="m12400,17406r,70e" filled="f" strokeweight=".31272mm">
              <v:path arrowok="t"/>
            </v:shape>
            <v:shape id="_x0000_s1068" style="position:absolute;left:12459;top:17409;width:0;height:70" coordorigin="12459,17409" coordsize="0,70" path="m12459,17409r,70e" filled="f" strokeweight=".31272mm">
              <v:path arrowok="t"/>
            </v:shape>
            <v:shape id="_x0000_s1067" style="position:absolute;left:12515;top:17411;width:0;height:70" coordorigin="12515,17411" coordsize="0,70" path="m12515,17411r,71e" filled="f" strokeweight=".31272mm">
              <v:path arrowok="t"/>
            </v:shape>
            <v:shape id="_x0000_s1066" style="position:absolute;left:12562;top:17413;width:0;height:70" coordorigin="12562,17413" coordsize="0,70" path="m12562,17413r,71e" filled="f" strokeweight=".31272mm">
              <v:path arrowok="t"/>
            </v:shape>
            <v:shape id="_x0000_s1065" style="position:absolute;left:12616;top:17416;width:0;height:70" coordorigin="12616,17416" coordsize="0,70" path="m12616,17416r,70e" filled="f" strokeweight=".31272mm">
              <v:path arrowok="t"/>
            </v:shape>
            <v:shape id="_x0000_s1064" style="position:absolute;left:12669;top:17418;width:0;height:70" coordorigin="12669,17418" coordsize="0,70" path="m12669,17418r,70e" filled="f" strokeweight=".31272mm">
              <v:path arrowok="t"/>
            </v:shape>
            <v:shape id="_x0000_s1063" style="position:absolute;left:12715;top:17420;width:0;height:70" coordorigin="12715,17420" coordsize="0,70" path="m12715,17420r,70e" filled="f" strokeweight=".31272mm">
              <v:path arrowok="t"/>
            </v:shape>
            <v:shape id="_x0000_s1062" style="position:absolute;left:12764;top:17422;width:0;height:70" coordorigin="12764,17422" coordsize="0,70" path="m12764,17422r,70e" filled="f" strokeweight=".31272mm">
              <v:path arrowok="t"/>
            </v:shape>
            <v:shape id="_x0000_s1061" style="position:absolute;left:12823;top:17425;width:0;height:70" coordorigin="12823,17425" coordsize="0,70" path="m12823,17425r,70e" filled="f" strokeweight=".31272mm">
              <v:path arrowok="t"/>
            </v:shape>
            <v:shape id="_x0000_s1060" style="position:absolute;left:12872;top:17428;width:0;height:70" coordorigin="12872,17428" coordsize="0,70" path="m12872,17428r,71e" filled="f" strokeweight=".31272mm">
              <v:path arrowok="t"/>
            </v:shape>
            <v:shape id="_x0000_s1059" style="position:absolute;left:12918;top:17429;width:0;height:70" coordorigin="12918,17429" coordsize="0,70" path="m12918,17429r,70e" filled="f" strokeweight=".31272mm">
              <v:path arrowok="t"/>
            </v:shape>
            <v:shape id="_x0000_s1058" style="position:absolute;left:12970;top:17428;width:0;height:70" coordorigin="12970,17428" coordsize="0,70" path="m12970,17428r,71e" filled="f" strokeweight=".31272mm">
              <v:path arrowok="t"/>
            </v:shape>
            <v:shape id="_x0000_s1057" style="position:absolute;left:13039;top:17436;width:0;height:70" coordorigin="13039,17436" coordsize="0,70" path="m13039,17436r,70e" filled="f" strokeweight=".31272mm">
              <v:path arrowok="t"/>
            </v:shape>
            <v:shape id="_x0000_s1056" style="position:absolute;left:7098;top:17429;width:0;height:70" coordorigin="7098,17429" coordsize="0,70" path="m7098,17429r,71e" filled="f" strokeweight=".31272mm">
              <v:path arrowok="t"/>
            </v:shape>
            <v:shape id="_x0000_s1055" style="position:absolute;left:7172;top:17426;width:0;height:70" coordorigin="7172,17426" coordsize="0,70" path="m7172,17426r,70e" filled="f" strokeweight=".31272mm">
              <v:path arrowok="t"/>
            </v:shape>
            <v:shape id="_x0000_s1054" style="position:absolute;left:11561;top:17397;width:0;height:791" coordorigin="11561,17397" coordsize="0,791" path="m11561,17397r,791e" filled="f" strokeweight=".31272mm">
              <v:path arrowok="t"/>
            </v:shape>
            <v:shape id="_x0000_s1053" style="position:absolute;left:11561;top:17397;width:25;height:25" coordorigin="11561,17397" coordsize="25,25" path="m11561,17397r25,25e" filled="f" strokeweight=".1162mm">
              <v:path arrowok="t"/>
            </v:shape>
            <v:shape id="_x0000_s1052" style="position:absolute;left:11536;top:17397;width:25;height:25" coordorigin="11536,17397" coordsize="25,25" path="m11561,17397r-25,25e" filled="f" strokeweight=".1162mm">
              <v:path arrowok="t"/>
            </v:shape>
            <v:shape id="_x0000_s1051" style="position:absolute;left:11561;top:18188;width:257;height:0" coordorigin="11561,18188" coordsize="257,0" path="m11561,18188r256,e" filled="f" strokeweight=".31272mm">
              <v:path arrowok="t"/>
            </v:shape>
            <w10:wrap anchorx="page" anchory="page"/>
          </v:group>
        </w:pict>
      </w:r>
      <w:r>
        <w:rPr>
          <w:rFonts w:ascii="Arial" w:eastAsia="Arial" w:hAnsi="Arial" w:cs="Arial"/>
          <w:b/>
          <w:sz w:val="14"/>
          <w:szCs w:val="14"/>
        </w:rPr>
        <w:t>2.5%</w:t>
      </w:r>
    </w:p>
    <w:p w14:paraId="1361935B" w14:textId="77777777" w:rsidR="000F5B33" w:rsidRDefault="00110856">
      <w:pPr>
        <w:spacing w:before="4" w:line="120" w:lineRule="exact"/>
        <w:rPr>
          <w:sz w:val="13"/>
          <w:szCs w:val="13"/>
        </w:rPr>
      </w:pPr>
      <w:r>
        <w:br w:type="column"/>
      </w:r>
    </w:p>
    <w:p w14:paraId="215EBAFD" w14:textId="77777777" w:rsidR="000F5B33" w:rsidRDefault="000F5B33">
      <w:pPr>
        <w:spacing w:line="200" w:lineRule="exact"/>
      </w:pPr>
    </w:p>
    <w:p w14:paraId="4A3846D7" w14:textId="77777777" w:rsidR="000F5B33" w:rsidRDefault="00110856">
      <w:pPr>
        <w:ind w:right="502"/>
        <w:jc w:val="right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spacing w:val="-1"/>
          <w:w w:val="99"/>
          <w:sz w:val="21"/>
          <w:szCs w:val="21"/>
        </w:rPr>
        <w:t>4</w:t>
      </w:r>
      <w:r>
        <w:rPr>
          <w:rFonts w:ascii="Arial" w:eastAsia="Arial" w:hAnsi="Arial" w:cs="Arial"/>
          <w:b/>
          <w:w w:val="99"/>
          <w:sz w:val="21"/>
          <w:szCs w:val="21"/>
        </w:rPr>
        <w:t>%</w:t>
      </w:r>
    </w:p>
    <w:p w14:paraId="6C027228" w14:textId="77777777" w:rsidR="000F5B33" w:rsidRDefault="000F5B33">
      <w:pPr>
        <w:spacing w:line="200" w:lineRule="exact"/>
      </w:pPr>
    </w:p>
    <w:p w14:paraId="34E25062" w14:textId="77777777" w:rsidR="000F5B33" w:rsidRDefault="000F5B33">
      <w:pPr>
        <w:spacing w:line="200" w:lineRule="exact"/>
      </w:pPr>
    </w:p>
    <w:p w14:paraId="69329026" w14:textId="77777777" w:rsidR="000F5B33" w:rsidRDefault="000F5B33">
      <w:pPr>
        <w:spacing w:line="200" w:lineRule="exact"/>
      </w:pPr>
    </w:p>
    <w:p w14:paraId="53D0E5C2" w14:textId="77777777" w:rsidR="000F5B33" w:rsidRDefault="000F5B33">
      <w:pPr>
        <w:spacing w:before="11" w:line="240" w:lineRule="exact"/>
        <w:rPr>
          <w:sz w:val="24"/>
          <w:szCs w:val="24"/>
        </w:rPr>
      </w:pPr>
    </w:p>
    <w:p w14:paraId="100B2928" w14:textId="77777777" w:rsidR="000F5B33" w:rsidRDefault="00110856">
      <w:pPr>
        <w:spacing w:line="300" w:lineRule="atLeast"/>
        <w:ind w:left="301" w:right="-24" w:hanging="301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b/>
          <w:spacing w:val="-2"/>
          <w:sz w:val="14"/>
          <w:szCs w:val="14"/>
        </w:rPr>
        <w:t>CABR</w:t>
      </w:r>
      <w:r>
        <w:rPr>
          <w:rFonts w:ascii="Arial" w:eastAsia="Arial" w:hAnsi="Arial" w:cs="Arial"/>
          <w:b/>
          <w:sz w:val="14"/>
          <w:szCs w:val="14"/>
        </w:rPr>
        <w:t xml:space="preserve">O </w:t>
      </w:r>
      <w:r>
        <w:rPr>
          <w:rFonts w:ascii="Arial" w:eastAsia="Arial" w:hAnsi="Arial" w:cs="Arial"/>
          <w:b/>
          <w:spacing w:val="-2"/>
          <w:w w:val="98"/>
          <w:sz w:val="14"/>
          <w:szCs w:val="14"/>
        </w:rPr>
        <w:t>PAVIN</w:t>
      </w:r>
      <w:r>
        <w:rPr>
          <w:rFonts w:ascii="Arial" w:eastAsia="Arial" w:hAnsi="Arial" w:cs="Arial"/>
          <w:b/>
          <w:w w:val="98"/>
          <w:sz w:val="14"/>
          <w:szCs w:val="14"/>
        </w:rPr>
        <w:t>G</w:t>
      </w:r>
      <w:r>
        <w:rPr>
          <w:rFonts w:ascii="Arial" w:eastAsia="Arial" w:hAnsi="Arial" w:cs="Arial"/>
          <w:b/>
          <w:spacing w:val="-7"/>
          <w:w w:val="98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pacing w:val="-2"/>
          <w:sz w:val="14"/>
          <w:szCs w:val="14"/>
        </w:rPr>
        <w:t>O</w:t>
      </w:r>
      <w:r>
        <w:rPr>
          <w:rFonts w:ascii="Arial" w:eastAsia="Arial" w:hAnsi="Arial" w:cs="Arial"/>
          <w:b/>
          <w:sz w:val="14"/>
          <w:szCs w:val="14"/>
        </w:rPr>
        <w:t>N 150</w:t>
      </w:r>
      <w:r>
        <w:rPr>
          <w:rFonts w:ascii="Arial" w:eastAsia="Arial" w:hAnsi="Arial" w:cs="Arial"/>
          <w:b/>
          <w:spacing w:val="-2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pacing w:val="-1"/>
          <w:sz w:val="14"/>
          <w:szCs w:val="14"/>
        </w:rPr>
        <w:t>m</w:t>
      </w:r>
      <w:r>
        <w:rPr>
          <w:rFonts w:ascii="Arial" w:eastAsia="Arial" w:hAnsi="Arial" w:cs="Arial"/>
          <w:b/>
          <w:sz w:val="14"/>
          <w:szCs w:val="14"/>
        </w:rPr>
        <w:t>m</w:t>
      </w:r>
      <w:r>
        <w:rPr>
          <w:rFonts w:ascii="Arial" w:eastAsia="Arial" w:hAnsi="Arial" w:cs="Arial"/>
          <w:b/>
          <w:spacing w:val="-2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pacing w:val="-1"/>
          <w:sz w:val="14"/>
          <w:szCs w:val="14"/>
        </w:rPr>
        <w:t>ROA</w:t>
      </w:r>
      <w:r>
        <w:rPr>
          <w:rFonts w:ascii="Arial" w:eastAsia="Arial" w:hAnsi="Arial" w:cs="Arial"/>
          <w:b/>
          <w:sz w:val="14"/>
          <w:szCs w:val="14"/>
        </w:rPr>
        <w:t>D</w:t>
      </w:r>
      <w:r>
        <w:rPr>
          <w:rFonts w:ascii="Arial" w:eastAsia="Arial" w:hAnsi="Arial" w:cs="Arial"/>
          <w:b/>
          <w:spacing w:val="-5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pacing w:val="-1"/>
          <w:sz w:val="14"/>
          <w:szCs w:val="14"/>
        </w:rPr>
        <w:t>BASE SURFAC</w:t>
      </w:r>
      <w:r>
        <w:rPr>
          <w:rFonts w:ascii="Arial" w:eastAsia="Arial" w:hAnsi="Arial" w:cs="Arial"/>
          <w:b/>
          <w:sz w:val="14"/>
          <w:szCs w:val="14"/>
        </w:rPr>
        <w:t>E</w:t>
      </w:r>
      <w:r>
        <w:rPr>
          <w:rFonts w:ascii="Arial" w:eastAsia="Arial" w:hAnsi="Arial" w:cs="Arial"/>
          <w:b/>
          <w:spacing w:val="-14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pacing w:val="-1"/>
          <w:sz w:val="14"/>
          <w:szCs w:val="14"/>
        </w:rPr>
        <w:t>DRESSING</w:t>
      </w:r>
    </w:p>
    <w:p w14:paraId="1736A9AB" w14:textId="77777777" w:rsidR="000F5B33" w:rsidRDefault="00110856">
      <w:pPr>
        <w:spacing w:before="6" w:line="100" w:lineRule="exact"/>
        <w:rPr>
          <w:sz w:val="10"/>
          <w:szCs w:val="10"/>
        </w:rPr>
      </w:pPr>
      <w:r>
        <w:br w:type="column"/>
      </w:r>
    </w:p>
    <w:p w14:paraId="2717B933" w14:textId="77777777" w:rsidR="000F5B33" w:rsidRDefault="000F5B33">
      <w:pPr>
        <w:spacing w:line="200" w:lineRule="exact"/>
      </w:pPr>
    </w:p>
    <w:p w14:paraId="54289638" w14:textId="77777777" w:rsidR="000F5B33" w:rsidRDefault="000F5B33">
      <w:pPr>
        <w:spacing w:line="200" w:lineRule="exact"/>
      </w:pPr>
    </w:p>
    <w:p w14:paraId="3417C121" w14:textId="77777777" w:rsidR="000F5B33" w:rsidRDefault="00110856">
      <w:pPr>
        <w:ind w:right="-51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sz w:val="21"/>
          <w:szCs w:val="21"/>
        </w:rPr>
        <w:t>G.L</w:t>
      </w:r>
    </w:p>
    <w:p w14:paraId="0E58E037" w14:textId="77777777" w:rsidR="000F5B33" w:rsidRDefault="00110856">
      <w:pPr>
        <w:spacing w:before="6" w:line="200" w:lineRule="exact"/>
      </w:pPr>
      <w:r>
        <w:br w:type="column"/>
      </w:r>
    </w:p>
    <w:p w14:paraId="029E4D90" w14:textId="77777777" w:rsidR="000F5B33" w:rsidRDefault="00110856">
      <w:pPr>
        <w:spacing w:line="275" w:lineRule="auto"/>
        <w:ind w:left="11" w:right="3770" w:hanging="11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sz w:val="21"/>
          <w:szCs w:val="21"/>
        </w:rPr>
        <w:t>TYPICAL</w:t>
      </w:r>
      <w:r>
        <w:rPr>
          <w:rFonts w:ascii="Arial" w:eastAsia="Arial" w:hAnsi="Arial" w:cs="Arial"/>
          <w:b/>
          <w:spacing w:val="-15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sz w:val="21"/>
          <w:szCs w:val="21"/>
        </w:rPr>
        <w:t>CROSS</w:t>
      </w:r>
      <w:r>
        <w:rPr>
          <w:rFonts w:ascii="Arial" w:eastAsia="Arial" w:hAnsi="Arial" w:cs="Arial"/>
          <w:b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sz w:val="21"/>
          <w:szCs w:val="21"/>
        </w:rPr>
        <w:t>SECTION (</w:t>
      </w:r>
      <w:r>
        <w:rPr>
          <w:rFonts w:ascii="Arial" w:eastAsia="Arial" w:hAnsi="Arial" w:cs="Arial"/>
          <w:b/>
          <w:spacing w:val="-3"/>
          <w:sz w:val="21"/>
          <w:szCs w:val="21"/>
        </w:rPr>
        <w:t>VARIOUS</w:t>
      </w:r>
      <w:r>
        <w:rPr>
          <w:rFonts w:ascii="Arial" w:eastAsia="Arial" w:hAnsi="Arial" w:cs="Arial"/>
          <w:b/>
          <w:sz w:val="21"/>
          <w:szCs w:val="21"/>
        </w:rPr>
        <w:t>)</w:t>
      </w:r>
    </w:p>
    <w:p w14:paraId="0E124DE7" w14:textId="77777777" w:rsidR="000F5B33" w:rsidRDefault="000F5B33">
      <w:pPr>
        <w:spacing w:before="15" w:line="220" w:lineRule="exact"/>
        <w:rPr>
          <w:sz w:val="22"/>
          <w:szCs w:val="22"/>
        </w:rPr>
      </w:pPr>
    </w:p>
    <w:p w14:paraId="6F43606C" w14:textId="77777777" w:rsidR="000F5B33" w:rsidRDefault="00110856">
      <w:pPr>
        <w:rPr>
          <w:rFonts w:ascii="Arial" w:eastAsia="Arial" w:hAnsi="Arial" w:cs="Arial"/>
          <w:sz w:val="27"/>
          <w:szCs w:val="27"/>
        </w:rPr>
      </w:pPr>
      <w:r>
        <w:rPr>
          <w:rFonts w:ascii="Arial" w:eastAsia="Arial" w:hAnsi="Arial" w:cs="Arial"/>
          <w:b/>
          <w:sz w:val="27"/>
          <w:szCs w:val="27"/>
        </w:rPr>
        <w:t>ACTING</w:t>
      </w:r>
      <w:r>
        <w:rPr>
          <w:rFonts w:ascii="Arial" w:eastAsia="Arial" w:hAnsi="Arial" w:cs="Arial"/>
          <w:b/>
          <w:spacing w:val="28"/>
          <w:sz w:val="27"/>
          <w:szCs w:val="27"/>
        </w:rPr>
        <w:t xml:space="preserve"> </w:t>
      </w:r>
      <w:r>
        <w:rPr>
          <w:rFonts w:ascii="Arial" w:eastAsia="Arial" w:hAnsi="Arial" w:cs="Arial"/>
          <w:b/>
          <w:sz w:val="27"/>
          <w:szCs w:val="27"/>
        </w:rPr>
        <w:t>CHIEF</w:t>
      </w:r>
      <w:r>
        <w:rPr>
          <w:rFonts w:ascii="Arial" w:eastAsia="Arial" w:hAnsi="Arial" w:cs="Arial"/>
          <w:b/>
          <w:spacing w:val="28"/>
          <w:sz w:val="27"/>
          <w:szCs w:val="27"/>
        </w:rPr>
        <w:t xml:space="preserve"> </w:t>
      </w:r>
      <w:r>
        <w:rPr>
          <w:rFonts w:ascii="Arial" w:eastAsia="Arial" w:hAnsi="Arial" w:cs="Arial"/>
          <w:b/>
          <w:w w:val="102"/>
          <w:sz w:val="27"/>
          <w:szCs w:val="27"/>
        </w:rPr>
        <w:t>OFFICER</w:t>
      </w:r>
    </w:p>
    <w:p w14:paraId="06D70759" w14:textId="77777777" w:rsidR="000F5B33" w:rsidRDefault="00110856">
      <w:pPr>
        <w:spacing w:before="2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sz w:val="21"/>
          <w:szCs w:val="21"/>
        </w:rPr>
        <w:t>ENG.</w:t>
      </w:r>
      <w:r>
        <w:rPr>
          <w:rFonts w:ascii="Arial" w:eastAsia="Arial" w:hAnsi="Arial" w:cs="Arial"/>
          <w:b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spacing w:val="-6"/>
          <w:sz w:val="21"/>
          <w:szCs w:val="21"/>
        </w:rPr>
        <w:t>A</w:t>
      </w:r>
      <w:r>
        <w:rPr>
          <w:rFonts w:ascii="Arial" w:eastAsia="Arial" w:hAnsi="Arial" w:cs="Arial"/>
          <w:b/>
          <w:sz w:val="21"/>
          <w:szCs w:val="21"/>
        </w:rPr>
        <w:t>.</w:t>
      </w:r>
      <w:proofErr w:type="gramStart"/>
      <w:r>
        <w:rPr>
          <w:rFonts w:ascii="Arial" w:eastAsia="Arial" w:hAnsi="Arial" w:cs="Arial"/>
          <w:b/>
          <w:sz w:val="21"/>
          <w:szCs w:val="21"/>
        </w:rPr>
        <w:t>T.KENO</w:t>
      </w:r>
      <w:proofErr w:type="gramEnd"/>
    </w:p>
    <w:p w14:paraId="02419B68" w14:textId="77777777" w:rsidR="000F5B33" w:rsidRDefault="00110856">
      <w:pPr>
        <w:spacing w:line="220" w:lineRule="exact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sz w:val="21"/>
          <w:szCs w:val="21"/>
        </w:rPr>
        <w:t>BSC</w:t>
      </w:r>
      <w:r>
        <w:rPr>
          <w:rFonts w:ascii="Arial" w:eastAsia="Arial" w:hAnsi="Arial" w:cs="Arial"/>
          <w:b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sz w:val="21"/>
          <w:szCs w:val="21"/>
        </w:rPr>
        <w:t>(</w:t>
      </w:r>
      <w:proofErr w:type="gramStart"/>
      <w:r>
        <w:rPr>
          <w:rFonts w:ascii="Arial" w:eastAsia="Arial" w:hAnsi="Arial" w:cs="Arial"/>
          <w:b/>
          <w:sz w:val="21"/>
          <w:szCs w:val="21"/>
        </w:rPr>
        <w:t>ENG</w:t>
      </w:r>
      <w:r>
        <w:rPr>
          <w:rFonts w:ascii="Arial" w:eastAsia="Arial" w:hAnsi="Arial" w:cs="Arial"/>
          <w:b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sz w:val="21"/>
          <w:szCs w:val="21"/>
        </w:rPr>
        <w:t>)</w:t>
      </w:r>
      <w:proofErr w:type="gramEnd"/>
      <w:r>
        <w:rPr>
          <w:rFonts w:ascii="Arial" w:eastAsia="Arial" w:hAnsi="Arial" w:cs="Arial"/>
          <w:b/>
          <w:spacing w:val="-1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b/>
          <w:sz w:val="21"/>
          <w:szCs w:val="21"/>
        </w:rPr>
        <w:t>Reg.ENG</w:t>
      </w:r>
      <w:proofErr w:type="spellEnd"/>
      <w:r>
        <w:rPr>
          <w:rFonts w:ascii="Arial" w:eastAsia="Arial" w:hAnsi="Arial" w:cs="Arial"/>
          <w:b/>
          <w:spacing w:val="-9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sz w:val="21"/>
          <w:szCs w:val="21"/>
        </w:rPr>
        <w:t>MIEK</w:t>
      </w:r>
      <w:r>
        <w:rPr>
          <w:rFonts w:ascii="Arial" w:eastAsia="Arial" w:hAnsi="Arial" w:cs="Arial"/>
          <w:b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sz w:val="21"/>
          <w:szCs w:val="21"/>
        </w:rPr>
        <w:t>(</w:t>
      </w:r>
      <w:r>
        <w:rPr>
          <w:rFonts w:ascii="Arial" w:eastAsia="Arial" w:hAnsi="Arial" w:cs="Arial"/>
          <w:b/>
          <w:spacing w:val="-2"/>
          <w:sz w:val="21"/>
          <w:szCs w:val="21"/>
        </w:rPr>
        <w:t>KIA</w:t>
      </w:r>
      <w:r>
        <w:rPr>
          <w:rFonts w:ascii="Arial" w:eastAsia="Arial" w:hAnsi="Arial" w:cs="Arial"/>
          <w:b/>
          <w:sz w:val="21"/>
          <w:szCs w:val="21"/>
        </w:rPr>
        <w:t>.)</w:t>
      </w:r>
    </w:p>
    <w:p w14:paraId="29F38F7E" w14:textId="77777777" w:rsidR="000F5B33" w:rsidRDefault="000F5B33">
      <w:pPr>
        <w:spacing w:before="9" w:line="180" w:lineRule="exact"/>
        <w:rPr>
          <w:sz w:val="19"/>
          <w:szCs w:val="19"/>
        </w:rPr>
      </w:pPr>
    </w:p>
    <w:p w14:paraId="7FD49CC7" w14:textId="77777777" w:rsidR="000F5B33" w:rsidRDefault="00110856">
      <w:pPr>
        <w:spacing w:line="140" w:lineRule="exact"/>
        <w:ind w:left="15"/>
        <w:rPr>
          <w:rFonts w:ascii="Arial" w:eastAsia="Arial" w:hAnsi="Arial" w:cs="Arial"/>
          <w:sz w:val="14"/>
          <w:szCs w:val="14"/>
        </w:rPr>
        <w:sectPr w:rsidR="000F5B33">
          <w:type w:val="continuous"/>
          <w:pgSz w:w="31660" w:h="22800" w:orient="landscape"/>
          <w:pgMar w:top="2160" w:right="1740" w:bottom="280" w:left="2220" w:header="720" w:footer="720" w:gutter="0"/>
          <w:cols w:num="7" w:space="720" w:equalWidth="0">
            <w:col w:w="797" w:space="975"/>
            <w:col w:w="2089" w:space="2828"/>
            <w:col w:w="317" w:space="2324"/>
            <w:col w:w="317" w:space="44"/>
            <w:col w:w="2720" w:space="2237"/>
            <w:col w:w="349" w:space="6234"/>
            <w:col w:w="6469"/>
          </w:cols>
        </w:sectPr>
      </w:pPr>
      <w:r>
        <w:rPr>
          <w:rFonts w:ascii="Arial" w:eastAsia="Arial" w:hAnsi="Arial" w:cs="Arial"/>
          <w:b/>
          <w:spacing w:val="-2"/>
          <w:position w:val="-1"/>
          <w:sz w:val="14"/>
          <w:szCs w:val="14"/>
          <w:u w:val="single" w:color="000000"/>
        </w:rPr>
        <w:t>DRAWN</w:t>
      </w:r>
      <w:r>
        <w:rPr>
          <w:rFonts w:ascii="Arial" w:eastAsia="Arial" w:hAnsi="Arial" w:cs="Arial"/>
          <w:b/>
          <w:spacing w:val="-9"/>
          <w:position w:val="-1"/>
          <w:sz w:val="14"/>
          <w:szCs w:val="14"/>
          <w:u w:val="single" w:color="000000"/>
        </w:rPr>
        <w:t xml:space="preserve"> </w:t>
      </w:r>
      <w:r>
        <w:rPr>
          <w:rFonts w:ascii="Arial" w:eastAsia="Arial" w:hAnsi="Arial" w:cs="Arial"/>
          <w:b/>
          <w:spacing w:val="-2"/>
          <w:position w:val="-1"/>
          <w:sz w:val="14"/>
          <w:szCs w:val="14"/>
          <w:u w:val="single" w:color="000000"/>
        </w:rPr>
        <w:t>BY</w:t>
      </w:r>
    </w:p>
    <w:p w14:paraId="1A8F847E" w14:textId="77777777" w:rsidR="000F5B33" w:rsidRDefault="000F5B33">
      <w:pPr>
        <w:spacing w:before="4" w:line="100" w:lineRule="exact"/>
        <w:rPr>
          <w:sz w:val="11"/>
          <w:szCs w:val="11"/>
        </w:rPr>
      </w:pPr>
    </w:p>
    <w:p w14:paraId="0EDA958A" w14:textId="77777777" w:rsidR="000F5B33" w:rsidRDefault="00110856">
      <w:pPr>
        <w:spacing w:line="249" w:lineRule="auto"/>
        <w:ind w:left="2497" w:right="-17" w:hanging="59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b/>
          <w:spacing w:val="-1"/>
          <w:sz w:val="10"/>
          <w:szCs w:val="10"/>
        </w:rPr>
        <w:t>TO</w:t>
      </w:r>
      <w:r>
        <w:rPr>
          <w:rFonts w:ascii="Arial" w:eastAsia="Arial" w:hAnsi="Arial" w:cs="Arial"/>
          <w:b/>
          <w:sz w:val="10"/>
          <w:szCs w:val="10"/>
        </w:rPr>
        <w:t>P</w:t>
      </w:r>
      <w:r>
        <w:rPr>
          <w:rFonts w:ascii="Arial" w:eastAsia="Arial" w:hAnsi="Arial" w:cs="Arial"/>
          <w:b/>
          <w:spacing w:val="8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sz w:val="10"/>
          <w:szCs w:val="10"/>
        </w:rPr>
        <w:t>100mm</w:t>
      </w:r>
      <w:r>
        <w:rPr>
          <w:rFonts w:ascii="Arial" w:eastAsia="Arial" w:hAnsi="Arial" w:cs="Arial"/>
          <w:b/>
          <w:spacing w:val="1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sz w:val="10"/>
          <w:szCs w:val="10"/>
        </w:rPr>
        <w:t>THICK</w:t>
      </w:r>
      <w:r>
        <w:rPr>
          <w:rFonts w:ascii="Arial" w:eastAsia="Arial" w:hAnsi="Arial" w:cs="Arial"/>
          <w:b/>
          <w:spacing w:val="13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w w:val="104"/>
          <w:sz w:val="10"/>
          <w:szCs w:val="10"/>
        </w:rPr>
        <w:t xml:space="preserve">WELL </w:t>
      </w:r>
      <w:r>
        <w:rPr>
          <w:rFonts w:ascii="Arial" w:eastAsia="Arial" w:hAnsi="Arial" w:cs="Arial"/>
          <w:b/>
          <w:spacing w:val="-1"/>
          <w:sz w:val="10"/>
          <w:szCs w:val="10"/>
        </w:rPr>
        <w:t>COMPACTE</w:t>
      </w:r>
      <w:r>
        <w:rPr>
          <w:rFonts w:ascii="Arial" w:eastAsia="Arial" w:hAnsi="Arial" w:cs="Arial"/>
          <w:b/>
          <w:sz w:val="10"/>
          <w:szCs w:val="10"/>
        </w:rPr>
        <w:t>D</w:t>
      </w:r>
      <w:r>
        <w:rPr>
          <w:rFonts w:ascii="Arial" w:eastAsia="Arial" w:hAnsi="Arial" w:cs="Arial"/>
          <w:b/>
          <w:spacing w:val="23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spacing w:val="-1"/>
          <w:w w:val="104"/>
          <w:sz w:val="10"/>
          <w:szCs w:val="10"/>
        </w:rPr>
        <w:t>GROUND</w:t>
      </w:r>
    </w:p>
    <w:p w14:paraId="72A798B6" w14:textId="77777777" w:rsidR="000F5B33" w:rsidRDefault="00110856">
      <w:pPr>
        <w:spacing w:before="3" w:line="140" w:lineRule="exact"/>
        <w:rPr>
          <w:sz w:val="15"/>
          <w:szCs w:val="15"/>
        </w:rPr>
      </w:pPr>
      <w:r>
        <w:br w:type="column"/>
      </w:r>
    </w:p>
    <w:p w14:paraId="229A6632" w14:textId="77777777" w:rsidR="000F5B33" w:rsidRDefault="000F5B33">
      <w:pPr>
        <w:spacing w:line="200" w:lineRule="exact"/>
      </w:pPr>
    </w:p>
    <w:p w14:paraId="184F4B2E" w14:textId="77777777" w:rsidR="000F5B33" w:rsidRDefault="00110856">
      <w:pPr>
        <w:ind w:left="4051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b/>
          <w:sz w:val="14"/>
          <w:szCs w:val="14"/>
        </w:rPr>
        <w:t>150</w:t>
      </w:r>
      <w:r>
        <w:rPr>
          <w:rFonts w:ascii="Arial" w:eastAsia="Arial" w:hAnsi="Arial" w:cs="Arial"/>
          <w:b/>
          <w:spacing w:val="-2"/>
          <w:sz w:val="14"/>
          <w:szCs w:val="14"/>
        </w:rPr>
        <w:t>m</w:t>
      </w:r>
      <w:r>
        <w:rPr>
          <w:rFonts w:ascii="Arial" w:eastAsia="Arial" w:hAnsi="Arial" w:cs="Arial"/>
          <w:b/>
          <w:sz w:val="14"/>
          <w:szCs w:val="14"/>
        </w:rPr>
        <w:t>m</w:t>
      </w:r>
      <w:r>
        <w:rPr>
          <w:rFonts w:ascii="Arial" w:eastAsia="Arial" w:hAnsi="Arial" w:cs="Arial"/>
          <w:b/>
          <w:spacing w:val="-4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pacing w:val="-2"/>
          <w:sz w:val="14"/>
          <w:szCs w:val="14"/>
        </w:rPr>
        <w:t>COMPACTE</w:t>
      </w:r>
      <w:r>
        <w:rPr>
          <w:rFonts w:ascii="Arial" w:eastAsia="Arial" w:hAnsi="Arial" w:cs="Arial"/>
          <w:b/>
          <w:sz w:val="14"/>
          <w:szCs w:val="14"/>
        </w:rPr>
        <w:t>D</w:t>
      </w:r>
      <w:r>
        <w:rPr>
          <w:rFonts w:ascii="Arial" w:eastAsia="Arial" w:hAnsi="Arial" w:cs="Arial"/>
          <w:b/>
          <w:spacing w:val="-11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pacing w:val="-2"/>
          <w:sz w:val="14"/>
          <w:szCs w:val="14"/>
        </w:rPr>
        <w:t>GRAVE</w:t>
      </w:r>
      <w:r>
        <w:rPr>
          <w:rFonts w:ascii="Arial" w:eastAsia="Arial" w:hAnsi="Arial" w:cs="Arial"/>
          <w:b/>
          <w:sz w:val="14"/>
          <w:szCs w:val="14"/>
        </w:rPr>
        <w:t>L</w:t>
      </w:r>
      <w:r>
        <w:rPr>
          <w:rFonts w:ascii="Arial" w:eastAsia="Arial" w:hAnsi="Arial" w:cs="Arial"/>
          <w:b/>
          <w:spacing w:val="-15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pacing w:val="-2"/>
          <w:sz w:val="14"/>
          <w:szCs w:val="14"/>
        </w:rPr>
        <w:t>SUBBASE</w:t>
      </w:r>
    </w:p>
    <w:p w14:paraId="3503F456" w14:textId="77777777" w:rsidR="000F5B33" w:rsidRDefault="000F5B33">
      <w:pPr>
        <w:spacing w:before="6" w:line="160" w:lineRule="exact"/>
        <w:rPr>
          <w:sz w:val="17"/>
          <w:szCs w:val="17"/>
        </w:rPr>
      </w:pPr>
    </w:p>
    <w:p w14:paraId="73C14BCC" w14:textId="77777777" w:rsidR="000F5B33" w:rsidRDefault="00110856">
      <w:pPr>
        <w:spacing w:line="479" w:lineRule="auto"/>
        <w:ind w:left="2375" w:right="-24" w:firstLine="1055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b/>
          <w:sz w:val="14"/>
          <w:szCs w:val="14"/>
        </w:rPr>
        <w:t>450</w:t>
      </w:r>
      <w:r>
        <w:rPr>
          <w:rFonts w:ascii="Arial" w:eastAsia="Arial" w:hAnsi="Arial" w:cs="Arial"/>
          <w:b/>
          <w:spacing w:val="-1"/>
          <w:sz w:val="14"/>
          <w:szCs w:val="14"/>
        </w:rPr>
        <w:t>m</w:t>
      </w:r>
      <w:r>
        <w:rPr>
          <w:rFonts w:ascii="Arial" w:eastAsia="Arial" w:hAnsi="Arial" w:cs="Arial"/>
          <w:b/>
          <w:sz w:val="14"/>
          <w:szCs w:val="14"/>
        </w:rPr>
        <w:t>m</w:t>
      </w:r>
      <w:r>
        <w:rPr>
          <w:rFonts w:ascii="Arial" w:eastAsia="Arial" w:hAnsi="Arial" w:cs="Arial"/>
          <w:b/>
          <w:spacing w:val="-5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pacing w:val="-1"/>
          <w:sz w:val="14"/>
          <w:szCs w:val="14"/>
        </w:rPr>
        <w:t>SUBGRAD</w:t>
      </w:r>
      <w:r>
        <w:rPr>
          <w:rFonts w:ascii="Arial" w:eastAsia="Arial" w:hAnsi="Arial" w:cs="Arial"/>
          <w:b/>
          <w:sz w:val="14"/>
          <w:szCs w:val="14"/>
        </w:rPr>
        <w:t>E</w:t>
      </w:r>
      <w:r>
        <w:rPr>
          <w:rFonts w:ascii="Arial" w:eastAsia="Arial" w:hAnsi="Arial" w:cs="Arial"/>
          <w:b/>
          <w:spacing w:val="-5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pacing w:val="-1"/>
          <w:sz w:val="14"/>
          <w:szCs w:val="14"/>
        </w:rPr>
        <w:t>COMPACTE</w:t>
      </w:r>
      <w:r>
        <w:rPr>
          <w:rFonts w:ascii="Arial" w:eastAsia="Arial" w:hAnsi="Arial" w:cs="Arial"/>
          <w:b/>
          <w:sz w:val="14"/>
          <w:szCs w:val="14"/>
        </w:rPr>
        <w:t>D</w:t>
      </w:r>
      <w:r>
        <w:rPr>
          <w:rFonts w:ascii="Arial" w:eastAsia="Arial" w:hAnsi="Arial" w:cs="Arial"/>
          <w:b/>
          <w:spacing w:val="-15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pacing w:val="-1"/>
          <w:sz w:val="14"/>
          <w:szCs w:val="14"/>
        </w:rPr>
        <w:t>T</w:t>
      </w:r>
      <w:r>
        <w:rPr>
          <w:rFonts w:ascii="Arial" w:eastAsia="Arial" w:hAnsi="Arial" w:cs="Arial"/>
          <w:b/>
          <w:sz w:val="14"/>
          <w:szCs w:val="14"/>
        </w:rPr>
        <w:t>O</w:t>
      </w:r>
      <w:r>
        <w:rPr>
          <w:rFonts w:ascii="Arial" w:eastAsia="Arial" w:hAnsi="Arial" w:cs="Arial"/>
          <w:b/>
          <w:spacing w:val="-3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z w:val="14"/>
          <w:szCs w:val="14"/>
        </w:rPr>
        <w:t>100%</w:t>
      </w:r>
      <w:r>
        <w:rPr>
          <w:rFonts w:ascii="Arial" w:eastAsia="Arial" w:hAnsi="Arial" w:cs="Arial"/>
          <w:b/>
          <w:spacing w:val="-5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z w:val="14"/>
          <w:szCs w:val="14"/>
        </w:rPr>
        <w:t>MDD</w:t>
      </w:r>
      <w:r>
        <w:rPr>
          <w:rFonts w:ascii="Arial" w:eastAsia="Arial" w:hAnsi="Arial" w:cs="Arial"/>
          <w:b/>
          <w:spacing w:val="-3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z w:val="14"/>
          <w:szCs w:val="14"/>
        </w:rPr>
        <w:t>CBR</w:t>
      </w:r>
      <w:r>
        <w:rPr>
          <w:rFonts w:ascii="Arial" w:eastAsia="Arial" w:hAnsi="Arial" w:cs="Arial"/>
          <w:b/>
          <w:spacing w:val="-3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z w:val="14"/>
          <w:szCs w:val="14"/>
        </w:rPr>
        <w:t>OF</w:t>
      </w:r>
      <w:r>
        <w:rPr>
          <w:rFonts w:ascii="Arial" w:eastAsia="Arial" w:hAnsi="Arial" w:cs="Arial"/>
          <w:b/>
          <w:spacing w:val="-1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z w:val="14"/>
          <w:szCs w:val="14"/>
        </w:rPr>
        <w:t>15</w:t>
      </w:r>
      <w:r>
        <w:rPr>
          <w:rFonts w:ascii="Arial" w:eastAsia="Arial" w:hAnsi="Arial" w:cs="Arial"/>
          <w:b/>
          <w:spacing w:val="-2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pacing w:val="-1"/>
          <w:sz w:val="14"/>
          <w:szCs w:val="14"/>
        </w:rPr>
        <w:t>AFTE</w:t>
      </w:r>
      <w:r>
        <w:rPr>
          <w:rFonts w:ascii="Arial" w:eastAsia="Arial" w:hAnsi="Arial" w:cs="Arial"/>
          <w:b/>
          <w:sz w:val="14"/>
          <w:szCs w:val="14"/>
        </w:rPr>
        <w:t>R</w:t>
      </w:r>
      <w:r>
        <w:rPr>
          <w:rFonts w:ascii="Arial" w:eastAsia="Arial" w:hAnsi="Arial" w:cs="Arial"/>
          <w:b/>
          <w:spacing w:val="14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z w:val="14"/>
          <w:szCs w:val="14"/>
        </w:rPr>
        <w:t>4</w:t>
      </w:r>
      <w:r>
        <w:rPr>
          <w:rFonts w:ascii="Arial" w:eastAsia="Arial" w:hAnsi="Arial" w:cs="Arial"/>
          <w:b/>
          <w:spacing w:val="-1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w w:val="98"/>
          <w:sz w:val="14"/>
          <w:szCs w:val="14"/>
        </w:rPr>
        <w:t>-</w:t>
      </w:r>
      <w:r>
        <w:rPr>
          <w:rFonts w:ascii="Arial" w:eastAsia="Arial" w:hAnsi="Arial" w:cs="Arial"/>
          <w:b/>
          <w:spacing w:val="-3"/>
          <w:w w:val="98"/>
          <w:sz w:val="14"/>
          <w:szCs w:val="14"/>
        </w:rPr>
        <w:t>DA</w:t>
      </w:r>
      <w:r>
        <w:rPr>
          <w:rFonts w:ascii="Arial" w:eastAsia="Arial" w:hAnsi="Arial" w:cs="Arial"/>
          <w:b/>
          <w:w w:val="98"/>
          <w:sz w:val="14"/>
          <w:szCs w:val="14"/>
        </w:rPr>
        <w:t>Y</w:t>
      </w:r>
      <w:r>
        <w:rPr>
          <w:rFonts w:ascii="Arial" w:eastAsia="Arial" w:hAnsi="Arial" w:cs="Arial"/>
          <w:b/>
          <w:spacing w:val="-9"/>
          <w:w w:val="98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pacing w:val="-3"/>
          <w:sz w:val="14"/>
          <w:szCs w:val="14"/>
        </w:rPr>
        <w:t xml:space="preserve">SOAK </w:t>
      </w:r>
      <w:r>
        <w:rPr>
          <w:rFonts w:ascii="Arial" w:eastAsia="Arial" w:hAnsi="Arial" w:cs="Arial"/>
          <w:b/>
          <w:spacing w:val="-1"/>
          <w:sz w:val="14"/>
          <w:szCs w:val="14"/>
        </w:rPr>
        <w:t>FORMATIO</w:t>
      </w:r>
      <w:r>
        <w:rPr>
          <w:rFonts w:ascii="Arial" w:eastAsia="Arial" w:hAnsi="Arial" w:cs="Arial"/>
          <w:b/>
          <w:sz w:val="14"/>
          <w:szCs w:val="14"/>
        </w:rPr>
        <w:t>N</w:t>
      </w:r>
      <w:r>
        <w:rPr>
          <w:rFonts w:ascii="Arial" w:eastAsia="Arial" w:hAnsi="Arial" w:cs="Arial"/>
          <w:b/>
          <w:spacing w:val="29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pacing w:val="-1"/>
          <w:sz w:val="14"/>
          <w:szCs w:val="14"/>
        </w:rPr>
        <w:t>COMPACTE</w:t>
      </w:r>
      <w:r>
        <w:rPr>
          <w:rFonts w:ascii="Arial" w:eastAsia="Arial" w:hAnsi="Arial" w:cs="Arial"/>
          <w:b/>
          <w:sz w:val="14"/>
          <w:szCs w:val="14"/>
        </w:rPr>
        <w:t>D</w:t>
      </w:r>
      <w:r>
        <w:rPr>
          <w:rFonts w:ascii="Arial" w:eastAsia="Arial" w:hAnsi="Arial" w:cs="Arial"/>
          <w:b/>
          <w:spacing w:val="-12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pacing w:val="-1"/>
          <w:sz w:val="14"/>
          <w:szCs w:val="14"/>
        </w:rPr>
        <w:t>T</w:t>
      </w:r>
      <w:r>
        <w:rPr>
          <w:rFonts w:ascii="Arial" w:eastAsia="Arial" w:hAnsi="Arial" w:cs="Arial"/>
          <w:b/>
          <w:sz w:val="14"/>
          <w:szCs w:val="14"/>
        </w:rPr>
        <w:t>O</w:t>
      </w:r>
      <w:r>
        <w:rPr>
          <w:rFonts w:ascii="Arial" w:eastAsia="Arial" w:hAnsi="Arial" w:cs="Arial"/>
          <w:b/>
          <w:spacing w:val="-2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z w:val="14"/>
          <w:szCs w:val="14"/>
        </w:rPr>
        <w:t>95%</w:t>
      </w:r>
      <w:r>
        <w:rPr>
          <w:rFonts w:ascii="Arial" w:eastAsia="Arial" w:hAnsi="Arial" w:cs="Arial"/>
          <w:b/>
          <w:spacing w:val="-4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z w:val="14"/>
          <w:szCs w:val="14"/>
        </w:rPr>
        <w:t>MDD</w:t>
      </w:r>
    </w:p>
    <w:p w14:paraId="5985D907" w14:textId="77777777" w:rsidR="000F5B33" w:rsidRDefault="00110856">
      <w:pPr>
        <w:spacing w:before="80"/>
        <w:rPr>
          <w:rFonts w:ascii="Arial" w:eastAsia="Arial" w:hAnsi="Arial" w:cs="Arial"/>
          <w:sz w:val="27"/>
          <w:szCs w:val="27"/>
        </w:rPr>
      </w:pPr>
      <w:r>
        <w:pict w14:anchorId="693F8765">
          <v:group id="_x0000_s1045" style="position:absolute;margin-left:341pt;margin-top:17.45pt;width:217.4pt;height:1.55pt;z-index:-2661;mso-position-horizontal-relative:page" coordorigin="6820,349" coordsize="4348,31">
            <v:shape id="_x0000_s1049" style="position:absolute;left:6835;top:365;width:1875;height:0" coordorigin="6835,365" coordsize="1875,0" path="m6835,365r1875,e" filled="f" strokeweight=".55161mm">
              <v:path arrowok="t"/>
            </v:shape>
            <v:shape id="_x0000_s1048" style="position:absolute;left:8710;top:365;width:170;height:0" coordorigin="8710,365" coordsize="170,0" path="m8710,365r171,e" filled="f" strokeweight=".55161mm">
              <v:path arrowok="t"/>
            </v:shape>
            <v:shape id="_x0000_s1047" style="position:absolute;left:8881;top:365;width:2117;height:0" coordorigin="8881,365" coordsize="2117,0" path="m8881,365r2117,e" filled="f" strokeweight=".55161mm">
              <v:path arrowok="t"/>
            </v:shape>
            <v:shape id="_x0000_s1046" style="position:absolute;left:10998;top:365;width:154;height:0" coordorigin="10998,365" coordsize="154,0" path="m10998,365r154,e" filled="f" strokeweight=".55161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spacing w:val="-1"/>
          <w:sz w:val="27"/>
          <w:szCs w:val="27"/>
        </w:rPr>
        <w:t>ROA</w:t>
      </w:r>
      <w:r>
        <w:rPr>
          <w:rFonts w:ascii="Arial" w:eastAsia="Arial" w:hAnsi="Arial" w:cs="Arial"/>
          <w:b/>
          <w:sz w:val="27"/>
          <w:szCs w:val="27"/>
        </w:rPr>
        <w:t>D</w:t>
      </w:r>
      <w:r>
        <w:rPr>
          <w:rFonts w:ascii="Arial" w:eastAsia="Arial" w:hAnsi="Arial" w:cs="Arial"/>
          <w:b/>
          <w:spacing w:val="14"/>
          <w:sz w:val="27"/>
          <w:szCs w:val="27"/>
        </w:rPr>
        <w:t xml:space="preserve"> </w:t>
      </w:r>
      <w:r>
        <w:rPr>
          <w:rFonts w:ascii="Arial" w:eastAsia="Arial" w:hAnsi="Arial" w:cs="Arial"/>
          <w:b/>
          <w:spacing w:val="-1"/>
          <w:sz w:val="27"/>
          <w:szCs w:val="27"/>
        </w:rPr>
        <w:t>CROS</w:t>
      </w:r>
      <w:r>
        <w:rPr>
          <w:rFonts w:ascii="Arial" w:eastAsia="Arial" w:hAnsi="Arial" w:cs="Arial"/>
          <w:b/>
          <w:spacing w:val="3"/>
          <w:sz w:val="27"/>
          <w:szCs w:val="27"/>
        </w:rPr>
        <w:t>S</w:t>
      </w:r>
      <w:r>
        <w:rPr>
          <w:rFonts w:ascii="Arial" w:eastAsia="Arial" w:hAnsi="Arial" w:cs="Arial"/>
          <w:b/>
          <w:sz w:val="27"/>
          <w:szCs w:val="27"/>
        </w:rPr>
        <w:t>-</w:t>
      </w:r>
      <w:r>
        <w:rPr>
          <w:rFonts w:ascii="Arial" w:eastAsia="Arial" w:hAnsi="Arial" w:cs="Arial"/>
          <w:b/>
          <w:spacing w:val="24"/>
          <w:sz w:val="27"/>
          <w:szCs w:val="27"/>
        </w:rPr>
        <w:t xml:space="preserve"> </w:t>
      </w:r>
      <w:r>
        <w:rPr>
          <w:rFonts w:ascii="Arial" w:eastAsia="Arial" w:hAnsi="Arial" w:cs="Arial"/>
          <w:b/>
          <w:sz w:val="27"/>
          <w:szCs w:val="27"/>
        </w:rPr>
        <w:t>SECTION</w:t>
      </w:r>
      <w:r>
        <w:rPr>
          <w:rFonts w:ascii="Arial" w:eastAsia="Arial" w:hAnsi="Arial" w:cs="Arial"/>
          <w:b/>
          <w:spacing w:val="39"/>
          <w:sz w:val="27"/>
          <w:szCs w:val="27"/>
        </w:rPr>
        <w:t xml:space="preserve"> </w:t>
      </w:r>
      <w:r>
        <w:rPr>
          <w:rFonts w:ascii="Arial" w:eastAsia="Arial" w:hAnsi="Arial" w:cs="Arial"/>
          <w:b/>
          <w:sz w:val="27"/>
          <w:szCs w:val="27"/>
        </w:rPr>
        <w:t>TYPE</w:t>
      </w:r>
      <w:r>
        <w:rPr>
          <w:rFonts w:ascii="Arial" w:eastAsia="Arial" w:hAnsi="Arial" w:cs="Arial"/>
          <w:b/>
          <w:spacing w:val="24"/>
          <w:sz w:val="27"/>
          <w:szCs w:val="27"/>
        </w:rPr>
        <w:t xml:space="preserve"> </w:t>
      </w:r>
      <w:r>
        <w:rPr>
          <w:rFonts w:ascii="Arial" w:eastAsia="Arial" w:hAnsi="Arial" w:cs="Arial"/>
          <w:b/>
          <w:w w:val="102"/>
          <w:sz w:val="27"/>
          <w:szCs w:val="27"/>
        </w:rPr>
        <w:t>3</w:t>
      </w:r>
    </w:p>
    <w:p w14:paraId="7EE3CE8F" w14:textId="77777777" w:rsidR="000F5B33" w:rsidRDefault="000F5B33">
      <w:pPr>
        <w:spacing w:before="8" w:line="180" w:lineRule="exact"/>
        <w:rPr>
          <w:sz w:val="19"/>
          <w:szCs w:val="19"/>
        </w:rPr>
      </w:pPr>
    </w:p>
    <w:p w14:paraId="04784F2C" w14:textId="77777777" w:rsidR="000F5B33" w:rsidRDefault="00110856">
      <w:pPr>
        <w:spacing w:line="140" w:lineRule="exact"/>
        <w:ind w:left="3834" w:right="3943"/>
        <w:jc w:val="center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b/>
          <w:spacing w:val="-1"/>
          <w:position w:val="-1"/>
          <w:sz w:val="14"/>
          <w:szCs w:val="14"/>
        </w:rPr>
        <w:t>SCAL</w:t>
      </w:r>
      <w:r>
        <w:rPr>
          <w:rFonts w:ascii="Arial" w:eastAsia="Arial" w:hAnsi="Arial" w:cs="Arial"/>
          <w:b/>
          <w:position w:val="-1"/>
          <w:sz w:val="14"/>
          <w:szCs w:val="14"/>
        </w:rPr>
        <w:t>E</w:t>
      </w:r>
      <w:r>
        <w:rPr>
          <w:rFonts w:ascii="Arial" w:eastAsia="Arial" w:hAnsi="Arial" w:cs="Arial"/>
          <w:b/>
          <w:spacing w:val="33"/>
          <w:position w:val="-1"/>
          <w:sz w:val="14"/>
          <w:szCs w:val="14"/>
        </w:rPr>
        <w:t xml:space="preserve"> </w:t>
      </w:r>
      <w:proofErr w:type="gramStart"/>
      <w:r>
        <w:rPr>
          <w:rFonts w:ascii="Arial" w:eastAsia="Arial" w:hAnsi="Arial" w:cs="Arial"/>
          <w:b/>
          <w:position w:val="-1"/>
          <w:sz w:val="14"/>
          <w:szCs w:val="14"/>
        </w:rPr>
        <w:t>1</w:t>
      </w:r>
      <w:r>
        <w:rPr>
          <w:rFonts w:ascii="Arial" w:eastAsia="Arial" w:hAnsi="Arial" w:cs="Arial"/>
          <w:b/>
          <w:spacing w:val="38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position w:val="-1"/>
          <w:sz w:val="14"/>
          <w:szCs w:val="14"/>
        </w:rPr>
        <w:t>;</w:t>
      </w:r>
      <w:proofErr w:type="gramEnd"/>
      <w:r>
        <w:rPr>
          <w:rFonts w:ascii="Arial" w:eastAsia="Arial" w:hAnsi="Arial" w:cs="Arial"/>
          <w:b/>
          <w:spacing w:val="38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w w:val="99"/>
          <w:position w:val="-1"/>
          <w:sz w:val="14"/>
          <w:szCs w:val="14"/>
        </w:rPr>
        <w:t>50</w:t>
      </w:r>
    </w:p>
    <w:p w14:paraId="1681EAFB" w14:textId="77777777" w:rsidR="000F5B33" w:rsidRDefault="00110856">
      <w:pPr>
        <w:spacing w:before="3" w:line="160" w:lineRule="exact"/>
        <w:rPr>
          <w:sz w:val="16"/>
          <w:szCs w:val="16"/>
        </w:rPr>
      </w:pPr>
      <w:r>
        <w:br w:type="column"/>
      </w:r>
    </w:p>
    <w:p w14:paraId="1120682B" w14:textId="77777777" w:rsidR="000F5B33" w:rsidRDefault="00110856">
      <w:pPr>
        <w:ind w:left="57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spacing w:val="-1"/>
          <w:sz w:val="21"/>
          <w:szCs w:val="21"/>
        </w:rPr>
        <w:t>JOH</w:t>
      </w:r>
      <w:r>
        <w:rPr>
          <w:rFonts w:ascii="Arial" w:eastAsia="Arial" w:hAnsi="Arial" w:cs="Arial"/>
          <w:b/>
          <w:sz w:val="21"/>
          <w:szCs w:val="21"/>
        </w:rPr>
        <w:t>N</w:t>
      </w:r>
      <w:r>
        <w:rPr>
          <w:rFonts w:ascii="Arial" w:eastAsia="Arial" w:hAnsi="Arial" w:cs="Arial"/>
          <w:b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spacing w:val="-1"/>
          <w:sz w:val="21"/>
          <w:szCs w:val="21"/>
        </w:rPr>
        <w:t>CHAR</w:t>
      </w:r>
      <w:r>
        <w:rPr>
          <w:rFonts w:ascii="Arial" w:eastAsia="Arial" w:hAnsi="Arial" w:cs="Arial"/>
          <w:b/>
          <w:sz w:val="21"/>
          <w:szCs w:val="21"/>
        </w:rPr>
        <w:t>O</w:t>
      </w:r>
      <w:r>
        <w:rPr>
          <w:rFonts w:ascii="Arial" w:eastAsia="Arial" w:hAnsi="Arial" w:cs="Arial"/>
          <w:b/>
          <w:spacing w:val="-12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spacing w:val="-1"/>
          <w:sz w:val="21"/>
          <w:szCs w:val="21"/>
        </w:rPr>
        <w:t>PRICE</w:t>
      </w:r>
    </w:p>
    <w:p w14:paraId="2348E9F4" w14:textId="77777777" w:rsidR="000F5B33" w:rsidRDefault="000F5B33">
      <w:pPr>
        <w:spacing w:before="1" w:line="180" w:lineRule="exact"/>
        <w:rPr>
          <w:sz w:val="19"/>
          <w:szCs w:val="19"/>
        </w:rPr>
      </w:pPr>
    </w:p>
    <w:p w14:paraId="3F43EF30" w14:textId="77777777" w:rsidR="000F5B33" w:rsidRDefault="00110856">
      <w:pPr>
        <w:ind w:left="53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b/>
          <w:sz w:val="14"/>
          <w:szCs w:val="14"/>
          <w:u w:val="single" w:color="000000"/>
        </w:rPr>
        <w:t>DESIGNED</w:t>
      </w:r>
      <w:r>
        <w:rPr>
          <w:rFonts w:ascii="Arial" w:eastAsia="Arial" w:hAnsi="Arial" w:cs="Arial"/>
          <w:b/>
          <w:spacing w:val="-8"/>
          <w:sz w:val="14"/>
          <w:szCs w:val="14"/>
          <w:u w:val="single" w:color="000000"/>
        </w:rPr>
        <w:t xml:space="preserve"> </w:t>
      </w:r>
      <w:r>
        <w:rPr>
          <w:rFonts w:ascii="Arial" w:eastAsia="Arial" w:hAnsi="Arial" w:cs="Arial"/>
          <w:b/>
          <w:sz w:val="14"/>
          <w:szCs w:val="14"/>
          <w:u w:val="single" w:color="000000"/>
        </w:rPr>
        <w:t>BY</w:t>
      </w:r>
    </w:p>
    <w:p w14:paraId="2C3BCB19" w14:textId="77777777" w:rsidR="000F5B33" w:rsidRDefault="00110856">
      <w:pPr>
        <w:spacing w:line="220" w:lineRule="exact"/>
        <w:ind w:left="83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 w:eastAsia="Arial" w:hAnsi="Arial" w:cs="Arial"/>
          <w:b/>
          <w:sz w:val="21"/>
          <w:szCs w:val="21"/>
        </w:rPr>
        <w:t>P</w:t>
      </w:r>
      <w:r>
        <w:rPr>
          <w:rFonts w:ascii="Arial" w:eastAsia="Arial" w:hAnsi="Arial" w:cs="Arial"/>
          <w:b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sz w:val="21"/>
          <w:szCs w:val="21"/>
        </w:rPr>
        <w:t>.</w:t>
      </w:r>
      <w:proofErr w:type="gramEnd"/>
      <w:r>
        <w:rPr>
          <w:rFonts w:ascii="Arial" w:eastAsia="Arial" w:hAnsi="Arial" w:cs="Arial"/>
          <w:b/>
          <w:sz w:val="21"/>
          <w:szCs w:val="21"/>
        </w:rPr>
        <w:t>M.</w:t>
      </w:r>
      <w:r>
        <w:rPr>
          <w:rFonts w:ascii="Arial" w:eastAsia="Arial" w:hAnsi="Arial" w:cs="Arial"/>
          <w:b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sz w:val="21"/>
          <w:szCs w:val="21"/>
        </w:rPr>
        <w:t>MIGOSI</w:t>
      </w:r>
    </w:p>
    <w:p w14:paraId="0CEB3C93" w14:textId="77777777" w:rsidR="000F5B33" w:rsidRDefault="00110856">
      <w:pPr>
        <w:spacing w:before="21"/>
        <w:ind w:left="74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b/>
          <w:w w:val="98"/>
          <w:sz w:val="14"/>
          <w:szCs w:val="14"/>
        </w:rPr>
        <w:t>MCS(</w:t>
      </w:r>
      <w:r>
        <w:rPr>
          <w:rFonts w:ascii="Arial" w:eastAsia="Arial" w:hAnsi="Arial" w:cs="Arial"/>
          <w:b/>
          <w:w w:val="98"/>
          <w:sz w:val="14"/>
          <w:szCs w:val="14"/>
        </w:rPr>
        <w:t>PM</w:t>
      </w:r>
      <w:proofErr w:type="gramStart"/>
      <w:r>
        <w:rPr>
          <w:rFonts w:ascii="Arial" w:eastAsia="Arial" w:hAnsi="Arial" w:cs="Arial"/>
          <w:b/>
          <w:w w:val="98"/>
          <w:sz w:val="14"/>
          <w:szCs w:val="14"/>
        </w:rPr>
        <w:t>),BTECH</w:t>
      </w:r>
      <w:proofErr w:type="gramEnd"/>
      <w:r>
        <w:rPr>
          <w:rFonts w:ascii="Arial" w:eastAsia="Arial" w:hAnsi="Arial" w:cs="Arial"/>
          <w:b/>
          <w:w w:val="98"/>
          <w:sz w:val="14"/>
          <w:szCs w:val="14"/>
        </w:rPr>
        <w:t>(ENG)DIP(CIVIL)</w:t>
      </w:r>
      <w:r>
        <w:rPr>
          <w:rFonts w:ascii="Arial" w:eastAsia="Arial" w:hAnsi="Arial" w:cs="Arial"/>
          <w:b/>
          <w:spacing w:val="-1"/>
          <w:w w:val="98"/>
          <w:sz w:val="14"/>
          <w:szCs w:val="14"/>
        </w:rPr>
        <w:t>FI</w:t>
      </w:r>
      <w:r>
        <w:rPr>
          <w:rFonts w:ascii="Arial" w:eastAsia="Arial" w:hAnsi="Arial" w:cs="Arial"/>
          <w:b/>
          <w:w w:val="98"/>
          <w:sz w:val="14"/>
          <w:szCs w:val="14"/>
        </w:rPr>
        <w:t>A</w:t>
      </w:r>
      <w:r>
        <w:rPr>
          <w:rFonts w:ascii="Arial" w:eastAsia="Arial" w:hAnsi="Arial" w:cs="Arial"/>
          <w:b/>
          <w:spacing w:val="17"/>
          <w:w w:val="98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pacing w:val="-1"/>
          <w:sz w:val="14"/>
          <w:szCs w:val="14"/>
        </w:rPr>
        <w:t>EXPER</w:t>
      </w:r>
      <w:r>
        <w:rPr>
          <w:rFonts w:ascii="Arial" w:eastAsia="Arial" w:hAnsi="Arial" w:cs="Arial"/>
          <w:b/>
          <w:sz w:val="14"/>
          <w:szCs w:val="14"/>
        </w:rPr>
        <w:t>T</w:t>
      </w:r>
      <w:r>
        <w:rPr>
          <w:rFonts w:ascii="Arial" w:eastAsia="Arial" w:hAnsi="Arial" w:cs="Arial"/>
          <w:b/>
          <w:spacing w:val="-1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sz w:val="14"/>
          <w:szCs w:val="14"/>
        </w:rPr>
        <w:t>(</w:t>
      </w:r>
      <w:r>
        <w:rPr>
          <w:rFonts w:ascii="Arial" w:eastAsia="Arial" w:hAnsi="Arial" w:cs="Arial"/>
          <w:b/>
          <w:spacing w:val="-1"/>
          <w:sz w:val="14"/>
          <w:szCs w:val="14"/>
        </w:rPr>
        <w:t>NEMA</w:t>
      </w:r>
      <w:r>
        <w:rPr>
          <w:rFonts w:ascii="Arial" w:eastAsia="Arial" w:hAnsi="Arial" w:cs="Arial"/>
          <w:b/>
          <w:sz w:val="14"/>
          <w:szCs w:val="14"/>
        </w:rPr>
        <w:t>)</w:t>
      </w:r>
    </w:p>
    <w:p w14:paraId="377F999C" w14:textId="77777777" w:rsidR="000F5B33" w:rsidRDefault="00110856">
      <w:pPr>
        <w:spacing w:before="69"/>
        <w:ind w:left="64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spacing w:val="-1"/>
          <w:sz w:val="21"/>
          <w:szCs w:val="21"/>
        </w:rPr>
        <w:t>DIRECTOR</w:t>
      </w:r>
      <w:r>
        <w:rPr>
          <w:rFonts w:ascii="Arial" w:eastAsia="Arial" w:hAnsi="Arial" w:cs="Arial"/>
          <w:b/>
          <w:sz w:val="21"/>
          <w:szCs w:val="21"/>
        </w:rPr>
        <w:t>E</w:t>
      </w:r>
      <w:r>
        <w:rPr>
          <w:rFonts w:ascii="Arial" w:eastAsia="Arial" w:hAnsi="Arial" w:cs="Arial"/>
          <w:b/>
          <w:spacing w:val="-10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spacing w:val="-1"/>
          <w:sz w:val="21"/>
          <w:szCs w:val="21"/>
        </w:rPr>
        <w:t>ROAD</w:t>
      </w:r>
      <w:r>
        <w:rPr>
          <w:rFonts w:ascii="Arial" w:eastAsia="Arial" w:hAnsi="Arial" w:cs="Arial"/>
          <w:b/>
          <w:sz w:val="21"/>
          <w:szCs w:val="21"/>
        </w:rPr>
        <w:t>S</w:t>
      </w:r>
      <w:r>
        <w:rPr>
          <w:rFonts w:ascii="Arial" w:eastAsia="Arial" w:hAnsi="Arial" w:cs="Arial"/>
          <w:b/>
          <w:spacing w:val="-11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sz w:val="21"/>
          <w:szCs w:val="21"/>
        </w:rPr>
        <w:t>&amp;</w:t>
      </w:r>
      <w:r>
        <w:rPr>
          <w:rFonts w:ascii="Arial" w:eastAsia="Arial" w:hAnsi="Arial" w:cs="Arial"/>
          <w:b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spacing w:val="-1"/>
          <w:sz w:val="21"/>
          <w:szCs w:val="21"/>
        </w:rPr>
        <w:t>TRANSPORT</w:t>
      </w:r>
    </w:p>
    <w:p w14:paraId="3534D714" w14:textId="77777777" w:rsidR="000F5B33" w:rsidRDefault="00110856">
      <w:pPr>
        <w:spacing w:before="41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b/>
          <w:sz w:val="14"/>
          <w:szCs w:val="14"/>
          <w:u w:val="single" w:color="000000"/>
        </w:rPr>
        <w:t>CHECKED</w:t>
      </w:r>
      <w:r>
        <w:rPr>
          <w:rFonts w:ascii="Arial" w:eastAsia="Arial" w:hAnsi="Arial" w:cs="Arial"/>
          <w:b/>
          <w:spacing w:val="-7"/>
          <w:sz w:val="14"/>
          <w:szCs w:val="14"/>
          <w:u w:val="single" w:color="000000"/>
        </w:rPr>
        <w:t xml:space="preserve"> </w:t>
      </w:r>
      <w:r>
        <w:rPr>
          <w:rFonts w:ascii="Arial" w:eastAsia="Arial" w:hAnsi="Arial" w:cs="Arial"/>
          <w:b/>
          <w:sz w:val="14"/>
          <w:szCs w:val="14"/>
          <w:u w:val="single" w:color="000000"/>
        </w:rPr>
        <w:t>BY</w:t>
      </w:r>
    </w:p>
    <w:p w14:paraId="472BF933" w14:textId="77777777" w:rsidR="000F5B33" w:rsidRDefault="00110856">
      <w:pPr>
        <w:spacing w:before="50"/>
        <w:ind w:left="20"/>
        <w:rPr>
          <w:rFonts w:ascii="Arial" w:eastAsia="Arial" w:hAnsi="Arial" w:cs="Arial"/>
          <w:sz w:val="21"/>
          <w:szCs w:val="21"/>
        </w:rPr>
        <w:sectPr w:rsidR="000F5B33">
          <w:type w:val="continuous"/>
          <w:pgSz w:w="31660" w:h="22800" w:orient="landscape"/>
          <w:pgMar w:top="2160" w:right="1740" w:bottom="280" w:left="2220" w:header="720" w:footer="720" w:gutter="0"/>
          <w:cols w:num="3" w:space="720" w:equalWidth="0">
            <w:col w:w="3708" w:space="907"/>
            <w:col w:w="8816" w:space="7715"/>
            <w:col w:w="6554"/>
          </w:cols>
        </w:sectPr>
      </w:pPr>
      <w:proofErr w:type="gramStart"/>
      <w:r>
        <w:rPr>
          <w:rFonts w:ascii="Arial" w:eastAsia="Arial" w:hAnsi="Arial" w:cs="Arial"/>
          <w:b/>
          <w:sz w:val="21"/>
          <w:szCs w:val="21"/>
        </w:rPr>
        <w:t>ENG</w:t>
      </w:r>
      <w:r>
        <w:rPr>
          <w:rFonts w:ascii="Arial" w:eastAsia="Arial" w:hAnsi="Arial" w:cs="Arial"/>
          <w:b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sz w:val="21"/>
          <w:szCs w:val="21"/>
        </w:rPr>
        <w:t>.</w:t>
      </w:r>
      <w:proofErr w:type="gramEnd"/>
      <w:r>
        <w:rPr>
          <w:rFonts w:ascii="Arial" w:eastAsia="Arial" w:hAnsi="Arial" w:cs="Arial"/>
          <w:b/>
          <w:spacing w:val="-6"/>
          <w:sz w:val="21"/>
          <w:szCs w:val="21"/>
        </w:rPr>
        <w:t>A</w:t>
      </w:r>
      <w:r>
        <w:rPr>
          <w:rFonts w:ascii="Arial" w:eastAsia="Arial" w:hAnsi="Arial" w:cs="Arial"/>
          <w:b/>
          <w:sz w:val="21"/>
          <w:szCs w:val="21"/>
        </w:rPr>
        <w:t>.T.</w:t>
      </w:r>
      <w:r>
        <w:rPr>
          <w:rFonts w:ascii="Arial" w:eastAsia="Arial" w:hAnsi="Arial" w:cs="Arial"/>
          <w:b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sz w:val="21"/>
          <w:szCs w:val="21"/>
        </w:rPr>
        <w:t>KENO</w:t>
      </w:r>
    </w:p>
    <w:p w14:paraId="7D03F8AF" w14:textId="77777777" w:rsidR="000F5B33" w:rsidRDefault="00110856">
      <w:pPr>
        <w:spacing w:before="6"/>
        <w:ind w:right="678"/>
        <w:jc w:val="right"/>
        <w:rPr>
          <w:rFonts w:ascii="Arial" w:eastAsia="Arial" w:hAnsi="Arial" w:cs="Arial"/>
          <w:sz w:val="14"/>
          <w:szCs w:val="14"/>
        </w:rPr>
      </w:pPr>
      <w:r>
        <w:pict w14:anchorId="453A09DA">
          <v:group id="_x0000_s1029" style="position:absolute;left:0;text-align:left;margin-left:77.5pt;margin-top:71.8pt;width:1431.9pt;height:991.2pt;z-index:-2678;mso-position-horizontal-relative:page;mso-position-vertical-relative:page" coordorigin="1550,1436" coordsize="28638,19824">
            <v:shape id="_x0000_s1044" style="position:absolute;left:1558;top:1445;width:28621;height:0" coordorigin="1558,1445" coordsize="28621,0" path="m1558,1445r28621,e" filled="f" strokeweight=".31272mm">
              <v:path arrowok="t"/>
            </v:shape>
            <v:shape id="_x0000_s1043" style="position:absolute;left:30179;top:1445;width:0;height:19807" coordorigin="30179,1445" coordsize="0,19807" path="m30179,1445r,19806e" filled="f" strokeweight=".31272mm">
              <v:path arrowok="t"/>
            </v:shape>
            <v:shape id="_x0000_s1042" style="position:absolute;left:1558;top:21251;width:28621;height:0" coordorigin="1558,21251" coordsize="28621,0" path="m30179,21251r-28621,e" filled="f" strokeweight=".31272mm">
              <v:path arrowok="t"/>
            </v:shape>
            <v:shape id="_x0000_s1041" style="position:absolute;left:1558;top:1445;width:0;height:19807" coordorigin="1558,1445" coordsize="0,19807" path="m1558,21251r,-19806e" filled="f" strokeweight=".31272mm">
              <v:path arrowok="t"/>
            </v:shape>
            <v:shape id="_x0000_s1040" style="position:absolute;left:23206;top:11576;width:6974;height:0" coordorigin="23206,11576" coordsize="6974,0" path="m30179,11576r-6973,e" filled="f" strokeweight=".31272mm">
              <v:path arrowok="t"/>
            </v:shape>
            <v:shape id="_x0000_s1039" style="position:absolute;left:23206;top:8565;width:0;height:12686" coordorigin="23206,8565" coordsize="0,12686" path="m23206,8565r,12686e" filled="f" strokeweight=".31272mm">
              <v:path arrowok="t"/>
            </v:shape>
            <v:shape id="_x0000_s1038" style="position:absolute;left:23206;top:8565;width:6974;height:0" coordorigin="23206,8565" coordsize="6974,0" path="m30179,8565r-6973,e" filled="f" strokeweight=".31272mm">
              <v:path arrowok="t"/>
            </v:shape>
            <v:shape id="_x0000_s1037" style="position:absolute;left:23206;top:15229;width:6974;height:0" coordorigin="23206,15229" coordsize="6974,0" path="m30179,15229r-6973,e" filled="f" strokeweight=".31272mm">
              <v:path arrowok="t"/>
            </v:shape>
            <v:shape id="_x0000_s1036" style="position:absolute;left:23206;top:17356;width:6974;height:0" coordorigin="23206,17356" coordsize="6974,0" path="m30179,17356r-6973,e" filled="f" strokeweight=".31272mm">
              <v:path arrowok="t"/>
            </v:shape>
            <v:shape id="_x0000_s1035" style="position:absolute;left:23206;top:18497;width:6974;height:0" coordorigin="23206,18497" coordsize="6974,0" path="m30179,18497r-6973,e" filled="f" strokeweight=".31272mm">
              <v:path arrowok="t"/>
            </v:shape>
            <v:shape id="_x0000_s1034" style="position:absolute;left:23206;top:20275;width:6974;height:0" coordorigin="23206,20275" coordsize="6974,0" path="m30179,20275r-6973,e" filled="f" strokeweight=".31272mm">
              <v:path arrowok="t"/>
            </v:shape>
            <v:shape id="_x0000_s1033" style="position:absolute;left:23206;top:20768;width:6974;height:0" coordorigin="23206,20768" coordsize="6974,0" path="m30179,20768r-6973,e" filled="f" strokeweight=".31272mm">
              <v:path arrowok="t"/>
            </v:shape>
            <v:shape id="_x0000_s1032" style="position:absolute;left:24555;top:20768;width:0;height:484" coordorigin="24555,20768" coordsize="0,484" path="m24555,20768r,483e" filled="f" strokeweight=".31272mm">
              <v:path arrowok="t"/>
            </v:shape>
            <v:shape id="_x0000_s1031" style="position:absolute;left:26515;top:20768;width:0;height:484" coordorigin="26515,20768" coordsize="0,484" path="m26515,20768r,483e" filled="f" strokeweight=".31272mm">
              <v:path arrowok="t"/>
            </v:shape>
            <v:shape id="_x0000_s1030" style="position:absolute;left:23206;top:19208;width:6974;height:0" coordorigin="23206,19208" coordsize="6974,0" path="m30179,19208r-6973,e" filled="f" strokeweight=".31272mm">
              <v:path arrowok="t"/>
            </v:shape>
            <w10:wrap anchorx="page" anchory="page"/>
          </v:group>
        </w:pict>
      </w:r>
      <w:r>
        <w:pict w14:anchorId="5E98DA11">
          <v:group id="_x0000_s1026" style="position:absolute;left:0;text-align:left;margin-left:1190pt;margin-top:7.2pt;width:6.45pt;height:.65pt;z-index:-2662;mso-position-horizontal-relative:page" coordorigin="23800,144" coordsize="129,13">
            <v:shape id="_x0000_s1028" style="position:absolute;left:23807;top:151;width:77;height:0" coordorigin="23807,151" coordsize="77,0" path="m23807,151r77,e" filled="f" strokeweight=".23642mm">
              <v:path arrowok="t"/>
            </v:shape>
            <v:shape id="_x0000_s1027" style="position:absolute;left:23884;top:151;width:39;height:0" coordorigin="23884,151" coordsize="39,0" path="m23884,151r39,e" filled="f" strokeweight=".23642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sz w:val="14"/>
          <w:szCs w:val="14"/>
          <w:u w:val="single" w:color="000000"/>
        </w:rPr>
        <w:t>DRG</w:t>
      </w:r>
      <w:r>
        <w:rPr>
          <w:rFonts w:ascii="Arial" w:eastAsia="Arial" w:hAnsi="Arial" w:cs="Arial"/>
          <w:b/>
          <w:spacing w:val="-3"/>
          <w:sz w:val="14"/>
          <w:szCs w:val="14"/>
          <w:u w:val="single" w:color="000000"/>
        </w:rPr>
        <w:t xml:space="preserve"> </w:t>
      </w:r>
      <w:r>
        <w:rPr>
          <w:rFonts w:ascii="Arial" w:eastAsia="Arial" w:hAnsi="Arial" w:cs="Arial"/>
          <w:b/>
          <w:w w:val="99"/>
          <w:sz w:val="14"/>
          <w:szCs w:val="14"/>
          <w:u w:val="single" w:color="000000"/>
        </w:rPr>
        <w:t>N</w:t>
      </w:r>
      <w:r>
        <w:rPr>
          <w:rFonts w:ascii="Arial" w:eastAsia="Arial" w:hAnsi="Arial" w:cs="Arial"/>
          <w:b/>
          <w:w w:val="99"/>
          <w:sz w:val="14"/>
          <w:szCs w:val="14"/>
        </w:rPr>
        <w:t>0.</w:t>
      </w:r>
    </w:p>
    <w:p w14:paraId="1C6845A4" w14:textId="77777777" w:rsidR="000F5B33" w:rsidRDefault="00110856">
      <w:pPr>
        <w:spacing w:line="220" w:lineRule="exact"/>
        <w:jc w:val="right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sz w:val="21"/>
          <w:szCs w:val="21"/>
        </w:rPr>
        <w:t>2</w:t>
      </w:r>
      <w:r>
        <w:rPr>
          <w:rFonts w:ascii="Arial" w:eastAsia="Arial" w:hAnsi="Arial" w:cs="Arial"/>
          <w:b/>
          <w:spacing w:val="57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b/>
          <w:sz w:val="21"/>
          <w:szCs w:val="21"/>
        </w:rPr>
        <w:t>/  R</w:t>
      </w:r>
      <w:proofErr w:type="gramEnd"/>
      <w:r>
        <w:rPr>
          <w:rFonts w:ascii="Arial" w:eastAsia="Arial" w:hAnsi="Arial" w:cs="Arial"/>
          <w:b/>
          <w:sz w:val="21"/>
          <w:szCs w:val="21"/>
        </w:rPr>
        <w:t>&amp;T</w:t>
      </w:r>
      <w:r>
        <w:rPr>
          <w:rFonts w:ascii="Arial" w:eastAsia="Arial" w:hAnsi="Arial" w:cs="Arial"/>
          <w:b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sz w:val="21"/>
          <w:szCs w:val="21"/>
        </w:rPr>
        <w:t xml:space="preserve">/ </w:t>
      </w:r>
      <w:r>
        <w:rPr>
          <w:rFonts w:ascii="Arial" w:eastAsia="Arial" w:hAnsi="Arial" w:cs="Arial"/>
          <w:b/>
          <w:spacing w:val="-1"/>
          <w:w w:val="99"/>
          <w:sz w:val="21"/>
          <w:szCs w:val="21"/>
        </w:rPr>
        <w:t>15</w:t>
      </w:r>
    </w:p>
    <w:p w14:paraId="674465FD" w14:textId="77777777" w:rsidR="000F5B33" w:rsidRDefault="00110856">
      <w:pPr>
        <w:spacing w:line="140" w:lineRule="exact"/>
        <w:rPr>
          <w:rFonts w:ascii="Arial" w:eastAsia="Arial" w:hAnsi="Arial" w:cs="Arial"/>
          <w:sz w:val="14"/>
          <w:szCs w:val="14"/>
        </w:rPr>
      </w:pPr>
      <w:r>
        <w:br w:type="column"/>
      </w:r>
      <w:r>
        <w:rPr>
          <w:rFonts w:ascii="Arial" w:eastAsia="Arial" w:hAnsi="Arial" w:cs="Arial"/>
          <w:b/>
          <w:spacing w:val="-1"/>
          <w:sz w:val="14"/>
          <w:szCs w:val="14"/>
          <w:u w:val="single" w:color="000000"/>
        </w:rPr>
        <w:t>SCALE</w:t>
      </w:r>
    </w:p>
    <w:p w14:paraId="46098AB4" w14:textId="77777777" w:rsidR="000F5B33" w:rsidRDefault="00110856">
      <w:pPr>
        <w:spacing w:before="4"/>
        <w:ind w:left="23" w:right="-51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 w:eastAsia="Arial" w:hAnsi="Arial" w:cs="Arial"/>
          <w:b/>
          <w:sz w:val="21"/>
          <w:szCs w:val="21"/>
        </w:rPr>
        <w:t>1</w:t>
      </w:r>
      <w:r>
        <w:rPr>
          <w:rFonts w:ascii="Arial" w:eastAsia="Arial" w:hAnsi="Arial" w:cs="Arial"/>
          <w:b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sz w:val="21"/>
          <w:szCs w:val="21"/>
        </w:rPr>
        <w:t>;</w:t>
      </w:r>
      <w:proofErr w:type="gramEnd"/>
      <w:r>
        <w:rPr>
          <w:rFonts w:ascii="Arial" w:eastAsia="Arial" w:hAnsi="Arial" w:cs="Arial"/>
          <w:b/>
          <w:spacing w:val="57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spacing w:val="-1"/>
          <w:sz w:val="21"/>
          <w:szCs w:val="21"/>
        </w:rPr>
        <w:t>5</w:t>
      </w:r>
      <w:r>
        <w:rPr>
          <w:rFonts w:ascii="Arial" w:eastAsia="Arial" w:hAnsi="Arial" w:cs="Arial"/>
          <w:b/>
          <w:sz w:val="21"/>
          <w:szCs w:val="21"/>
        </w:rPr>
        <w:t xml:space="preserve">0    </w:t>
      </w:r>
      <w:r>
        <w:rPr>
          <w:rFonts w:ascii="Arial" w:eastAsia="Arial" w:hAnsi="Arial" w:cs="Arial"/>
          <w:b/>
          <w:spacing w:val="56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spacing w:val="-1"/>
          <w:sz w:val="21"/>
          <w:szCs w:val="21"/>
        </w:rPr>
        <w:t>1</w:t>
      </w:r>
      <w:r>
        <w:rPr>
          <w:rFonts w:ascii="Arial" w:eastAsia="Arial" w:hAnsi="Arial" w:cs="Arial"/>
          <w:b/>
          <w:sz w:val="21"/>
          <w:szCs w:val="21"/>
        </w:rPr>
        <w:t>;</w:t>
      </w:r>
      <w:r>
        <w:rPr>
          <w:rFonts w:ascii="Arial" w:eastAsia="Arial" w:hAnsi="Arial" w:cs="Arial"/>
          <w:b/>
          <w:spacing w:val="-1"/>
          <w:sz w:val="21"/>
          <w:szCs w:val="21"/>
        </w:rPr>
        <w:t>25</w:t>
      </w:r>
    </w:p>
    <w:p w14:paraId="771AF587" w14:textId="77777777" w:rsidR="000F5B33" w:rsidRDefault="00110856">
      <w:pPr>
        <w:spacing w:before="37"/>
        <w:ind w:left="2"/>
        <w:rPr>
          <w:rFonts w:ascii="Arial" w:eastAsia="Arial" w:hAnsi="Arial" w:cs="Arial"/>
          <w:sz w:val="14"/>
          <w:szCs w:val="14"/>
        </w:rPr>
      </w:pPr>
      <w:r>
        <w:br w:type="column"/>
      </w:r>
      <w:r>
        <w:rPr>
          <w:rFonts w:ascii="Arial" w:eastAsia="Arial" w:hAnsi="Arial" w:cs="Arial"/>
          <w:b/>
          <w:spacing w:val="-4"/>
          <w:sz w:val="14"/>
          <w:szCs w:val="14"/>
          <w:u w:val="single" w:color="000000"/>
        </w:rPr>
        <w:t>DATE</w:t>
      </w:r>
    </w:p>
    <w:p w14:paraId="604A2996" w14:textId="77777777" w:rsidR="000F5B33" w:rsidRDefault="00110856">
      <w:pPr>
        <w:spacing w:line="220" w:lineRule="exact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spacing w:val="-2"/>
          <w:sz w:val="21"/>
          <w:szCs w:val="21"/>
        </w:rPr>
        <w:t>FEBRUAR</w:t>
      </w:r>
      <w:r>
        <w:rPr>
          <w:rFonts w:ascii="Arial" w:eastAsia="Arial" w:hAnsi="Arial" w:cs="Arial"/>
          <w:b/>
          <w:sz w:val="21"/>
          <w:szCs w:val="21"/>
        </w:rPr>
        <w:t>Y</w:t>
      </w:r>
      <w:r>
        <w:rPr>
          <w:rFonts w:ascii="Arial" w:eastAsia="Arial" w:hAnsi="Arial" w:cs="Arial"/>
          <w:b/>
          <w:spacing w:val="-14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spacing w:val="-1"/>
          <w:sz w:val="21"/>
          <w:szCs w:val="21"/>
        </w:rPr>
        <w:t>2015</w:t>
      </w:r>
    </w:p>
    <w:sectPr w:rsidR="000F5B33">
      <w:type w:val="continuous"/>
      <w:pgSz w:w="31660" w:h="22800" w:orient="landscape"/>
      <w:pgMar w:top="2160" w:right="1740" w:bottom="280" w:left="2220" w:header="720" w:footer="720" w:gutter="0"/>
      <w:cols w:num="3" w:space="720" w:equalWidth="0">
        <w:col w:w="22381" w:space="107"/>
        <w:col w:w="1379" w:space="587"/>
        <w:col w:w="324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453AA"/>
    <w:multiLevelType w:val="multilevel"/>
    <w:tmpl w:val="F042A4F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B33"/>
    <w:rsid w:val="000F5B33"/>
    <w:rsid w:val="00110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36"/>
    <o:shapelayout v:ext="edit">
      <o:idmap v:ext="edit" data="1,2,3,4"/>
    </o:shapelayout>
  </w:shapeDefaults>
  <w:decimalSymbol w:val="."/>
  <w:listSeparator w:val=","/>
  <w14:docId w14:val="20DB472C"/>
  <w15:docId w15:val="{D1CBE062-353E-4ADF-A7D4-276F6DEE8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</Words>
  <Characters>1854</Characters>
  <Application>Microsoft Office Word</Application>
  <DocSecurity>0</DocSecurity>
  <Lines>15</Lines>
  <Paragraphs>4</Paragraphs>
  <ScaleCrop>false</ScaleCrop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Katana</dc:creator>
  <cp:lastModifiedBy>Martin Katana</cp:lastModifiedBy>
  <cp:revision>2</cp:revision>
  <dcterms:created xsi:type="dcterms:W3CDTF">2020-08-12T11:09:00Z</dcterms:created>
  <dcterms:modified xsi:type="dcterms:W3CDTF">2020-08-12T11:09:00Z</dcterms:modified>
</cp:coreProperties>
</file>